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440" w:lineRule="exact"/>
        <w:jc w:val="center"/>
        <w:rPr>
          <w:rFonts w:ascii="方正小标宋简体" w:hAnsi="方正小标宋简体" w:eastAsia="方正小标宋简体" w:cs="方正小标宋简体"/>
          <w:kern w:val="44"/>
          <w:sz w:val="44"/>
          <w:szCs w:val="44"/>
          <w:highlight w:val="none"/>
        </w:rPr>
      </w:pPr>
      <w:r>
        <w:rPr>
          <w:rFonts w:hint="eastAsia" w:ascii="方正小标宋简体" w:hAnsi="方正小标宋简体" w:eastAsia="方正小标宋简体" w:cs="方正小标宋简体"/>
          <w:kern w:val="44"/>
          <w:sz w:val="44"/>
          <w:szCs w:val="44"/>
          <w:highlight w:val="none"/>
        </w:rPr>
        <w:fldChar w:fldCharType="begin">
          <w:fldData xml:space="preserve">ZQBKAHoAdABYAGUAOQB2AEUAMgBVAGMAdgAyAHUANwA5AHYAbwBNAEEAegBhAFMAawBFAFoARAA2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</w:fldData>
        </w:fldChar>
      </w:r>
      <w:r>
        <w:rPr>
          <w:rFonts w:hint="eastAsia" w:ascii="方正小标宋简体" w:hAnsi="方正小标宋简体" w:eastAsia="方正小标宋简体" w:cs="方正小标宋简体"/>
          <w:kern w:val="44"/>
          <w:sz w:val="44"/>
          <w:szCs w:val="44"/>
          <w:highlight w:val="none"/>
        </w:rPr>
        <w:instrText xml:space="preserve">ADDIN CNKISM.UserStyle</w:instrText>
      </w:r>
      <w:r>
        <w:rPr>
          <w:rFonts w:hint="eastAsia" w:ascii="方正小标宋简体" w:hAnsi="方正小标宋简体" w:eastAsia="方正小标宋简体" w:cs="方正小标宋简体"/>
          <w:kern w:val="44"/>
          <w:sz w:val="44"/>
          <w:szCs w:val="44"/>
          <w:highlight w:val="none"/>
        </w:rPr>
        <w:fldChar w:fldCharType="end"/>
      </w:r>
      <w:r>
        <w:rPr>
          <w:rFonts w:hint="eastAsia" w:ascii="方正小标宋简体" w:hAnsi="方正小标宋简体" w:eastAsia="方正小标宋简体" w:cs="方正小标宋简体"/>
          <w:kern w:val="44"/>
          <w:sz w:val="44"/>
          <w:szCs w:val="44"/>
          <w:highlight w:val="none"/>
        </w:rPr>
        <w:t>公共事业管理(专升本)专业人才培养方案</w:t>
      </w:r>
    </w:p>
    <w:p>
      <w:pPr>
        <w:spacing w:before="312" w:beforeLines="100" w:after="312" w:afterLines="100" w:line="460" w:lineRule="exact"/>
        <w:jc w:val="center"/>
        <w:rPr>
          <w:rFonts w:ascii="宋体" w:hAnsi="宋体" w:eastAsia="宋体" w:cs="Times New Roman"/>
          <w:b/>
          <w:bCs/>
          <w:kern w:val="44"/>
          <w:sz w:val="44"/>
          <w:szCs w:val="44"/>
          <w:highlight w:val="none"/>
        </w:rPr>
      </w:pPr>
      <w:r>
        <w:rPr>
          <w:rFonts w:hint="eastAsia" w:ascii="宋体" w:hAnsi="宋体" w:eastAsia="宋体" w:cs="Times New Roman"/>
          <w:sz w:val="28"/>
          <w:szCs w:val="28"/>
          <w:highlight w:val="none"/>
        </w:rPr>
        <w:t>专业代码：</w:t>
      </w:r>
      <w:r>
        <w:rPr>
          <w:rFonts w:hint="eastAsia" w:ascii="宋体" w:hAnsi="宋体" w:eastAsia="宋体" w:cs="Times New Roman"/>
          <w:bCs/>
          <w:sz w:val="28"/>
          <w:szCs w:val="28"/>
          <w:highlight w:val="none"/>
        </w:rPr>
        <w:t xml:space="preserve">120401  </w:t>
      </w:r>
      <w:r>
        <w:rPr>
          <w:rFonts w:hint="eastAsia" w:ascii="宋体" w:hAnsi="宋体" w:eastAsia="宋体" w:cs="Times New Roman"/>
          <w:sz w:val="28"/>
          <w:szCs w:val="28"/>
          <w:highlight w:val="none"/>
        </w:rPr>
        <w:t xml:space="preserve">      执笔人：</w:t>
      </w:r>
      <w:r>
        <w:rPr>
          <w:rFonts w:hint="eastAsia" w:ascii="宋体" w:hAnsi="宋体" w:eastAsia="宋体" w:cs="Times New Roman"/>
          <w:bCs/>
          <w:sz w:val="28"/>
          <w:szCs w:val="28"/>
          <w:highlight w:val="none"/>
        </w:rPr>
        <w:t>王丽宁</w:t>
      </w:r>
    </w:p>
    <w:p>
      <w:pPr>
        <w:spacing w:line="460" w:lineRule="exact"/>
        <w:ind w:firstLine="562" w:firstLineChars="200"/>
        <w:rPr>
          <w:rFonts w:ascii="方正黑体简体" w:hAnsi="宋体" w:eastAsia="方正黑体简体" w:cs="Times New Roman"/>
          <w:sz w:val="28"/>
          <w:szCs w:val="28"/>
          <w:highlight w:val="none"/>
        </w:rPr>
      </w:pPr>
      <w:r>
        <w:rPr>
          <w:rFonts w:hint="eastAsia" w:ascii="宋体" w:hAnsi="宋体" w:eastAsia="宋体" w:cs="Times New Roman"/>
          <w:b/>
          <w:bCs/>
          <w:sz w:val="28"/>
          <w:szCs w:val="28"/>
          <w:highlight w:val="none"/>
        </w:rPr>
        <w:t>一、培养目标</w:t>
      </w:r>
    </w:p>
    <w:p>
      <w:pPr>
        <w:spacing w:line="460" w:lineRule="exact"/>
        <w:ind w:firstLine="480" w:firstLineChars="200"/>
        <w:jc w:val="left"/>
        <w:rPr>
          <w:rFonts w:ascii="Calibri" w:hAnsi="Calibri" w:eastAsia="宋体" w:cs="Times New Roman"/>
          <w:sz w:val="24"/>
          <w:szCs w:val="24"/>
          <w:highlight w:val="none"/>
        </w:rPr>
      </w:pPr>
      <w:r>
        <w:rPr>
          <w:rFonts w:hint="eastAsia" w:ascii="Calibri" w:hAnsi="Calibri" w:eastAsia="宋体" w:cs="Times New Roman"/>
          <w:sz w:val="24"/>
          <w:szCs w:val="20"/>
          <w:highlight w:val="none"/>
        </w:rPr>
        <w:t>本专业培养具备管理学、经济学、社会学等方面的理论基础，掌握公共事业单位的活动规律及相关的业务技能，熟悉公共事业管理的理论与方法，能够在政府和非政府组织从事管理工作的品德高尚，身心健康，基础扎实，实践能力、适应能力、创新能力强的高素质应用型人才。</w:t>
      </w:r>
    </w:p>
    <w:p>
      <w:pPr>
        <w:numPr>
          <w:ilvl w:val="0"/>
          <w:numId w:val="1"/>
        </w:numPr>
        <w:spacing w:line="460" w:lineRule="exact"/>
        <w:ind w:firstLine="562" w:firstLineChars="200"/>
        <w:rPr>
          <w:rFonts w:ascii="宋体" w:hAnsi="宋体" w:eastAsia="宋体" w:cs="Times New Roman"/>
          <w:b/>
          <w:bCs/>
          <w:sz w:val="28"/>
          <w:szCs w:val="28"/>
          <w:highlight w:val="none"/>
        </w:rPr>
      </w:pPr>
      <w:r>
        <w:rPr>
          <w:rFonts w:hint="eastAsia" w:ascii="宋体" w:hAnsi="宋体" w:eastAsia="宋体" w:cs="Times New Roman"/>
          <w:b/>
          <w:bCs/>
          <w:sz w:val="28"/>
          <w:szCs w:val="28"/>
          <w:highlight w:val="none"/>
        </w:rPr>
        <w:t>培养要求</w:t>
      </w:r>
    </w:p>
    <w:p>
      <w:pPr>
        <w:numPr>
          <w:ilvl w:val="0"/>
          <w:numId w:val="2"/>
        </w:numPr>
        <w:spacing w:line="460" w:lineRule="exact"/>
        <w:ind w:firstLine="480" w:firstLineChars="200"/>
        <w:jc w:val="left"/>
        <w:rPr>
          <w:rFonts w:ascii="Calibri" w:hAnsi="Calibri" w:eastAsia="宋体" w:cs="Times New Roman"/>
          <w:sz w:val="24"/>
          <w:szCs w:val="24"/>
          <w:highlight w:val="none"/>
        </w:rPr>
      </w:pPr>
      <w:r>
        <w:rPr>
          <w:rFonts w:hint="eastAsia" w:ascii="Calibri" w:hAnsi="Calibri" w:eastAsia="宋体" w:cs="Times New Roman"/>
          <w:sz w:val="24"/>
          <w:szCs w:val="24"/>
          <w:highlight w:val="none"/>
        </w:rPr>
        <w:t>专业培养基本要求</w:t>
      </w:r>
    </w:p>
    <w:p>
      <w:pPr>
        <w:spacing w:line="460" w:lineRule="exact"/>
        <w:ind w:firstLine="480" w:firstLineChars="200"/>
        <w:rPr>
          <w:rFonts w:ascii="宋体" w:hAnsi="宋体" w:eastAsia="宋体" w:cs="宋体"/>
          <w:sz w:val="24"/>
          <w:szCs w:val="20"/>
          <w:highlight w:val="none"/>
        </w:rPr>
      </w:pPr>
      <w:r>
        <w:rPr>
          <w:rFonts w:hint="eastAsia" w:ascii="宋体" w:hAnsi="宋体" w:eastAsia="宋体" w:cs="宋体"/>
          <w:sz w:val="24"/>
          <w:szCs w:val="20"/>
          <w:highlight w:val="none"/>
        </w:rPr>
        <w:t>要求1：具有较好的人文社会科学和马克思主义哲学基础，具有良好的身心素质，扎实的数学、英语基础知识；</w:t>
      </w:r>
    </w:p>
    <w:p>
      <w:pPr>
        <w:spacing w:line="460" w:lineRule="exact"/>
        <w:ind w:firstLine="480" w:firstLineChars="200"/>
        <w:rPr>
          <w:rFonts w:ascii="宋体" w:hAnsi="宋体" w:eastAsia="宋体" w:cs="宋体"/>
          <w:sz w:val="24"/>
          <w:szCs w:val="20"/>
          <w:highlight w:val="none"/>
        </w:rPr>
      </w:pPr>
      <w:r>
        <w:rPr>
          <w:rFonts w:hint="eastAsia" w:ascii="宋体" w:hAnsi="宋体" w:eastAsia="宋体" w:cs="宋体"/>
          <w:sz w:val="24"/>
          <w:szCs w:val="20"/>
          <w:highlight w:val="none"/>
        </w:rPr>
        <w:t>要求2：掌握管理学、经济学、社会学等学科的基本理论和基本知识；</w:t>
      </w:r>
    </w:p>
    <w:p>
      <w:pPr>
        <w:spacing w:line="460" w:lineRule="exact"/>
        <w:ind w:firstLine="480" w:firstLineChars="200"/>
        <w:rPr>
          <w:rFonts w:ascii="宋体" w:hAnsi="宋体" w:eastAsia="宋体" w:cs="宋体"/>
          <w:sz w:val="24"/>
          <w:szCs w:val="20"/>
          <w:highlight w:val="none"/>
        </w:rPr>
      </w:pPr>
      <w:r>
        <w:rPr>
          <w:rFonts w:hint="eastAsia" w:ascii="宋体" w:hAnsi="宋体" w:eastAsia="宋体" w:cs="宋体"/>
          <w:sz w:val="24"/>
          <w:szCs w:val="20"/>
          <w:highlight w:val="none"/>
        </w:rPr>
        <w:t>要求3：了解本学科的相关理论前沿和发展动态；熟悉行政法、国家公务员制度等与公共事业管理相关的政策和法律法规；</w:t>
      </w:r>
    </w:p>
    <w:p>
      <w:pPr>
        <w:spacing w:line="460" w:lineRule="exact"/>
        <w:ind w:firstLine="480" w:firstLineChars="200"/>
        <w:jc w:val="left"/>
        <w:rPr>
          <w:rFonts w:ascii="宋体" w:hAnsi="宋体" w:eastAsia="宋体" w:cs="宋体"/>
          <w:sz w:val="24"/>
          <w:szCs w:val="20"/>
          <w:highlight w:val="none"/>
        </w:rPr>
      </w:pPr>
      <w:r>
        <w:rPr>
          <w:rFonts w:hint="eastAsia" w:ascii="宋体" w:hAnsi="宋体" w:eastAsia="宋体" w:cs="宋体"/>
          <w:sz w:val="24"/>
          <w:szCs w:val="20"/>
          <w:highlight w:val="none"/>
        </w:rPr>
        <w:t>要求4：具有较强的语言与文字表达、沟通能力、组织协调与管理能力、终身学习和创新能力等；</w:t>
      </w:r>
    </w:p>
    <w:p>
      <w:pPr>
        <w:spacing w:line="460" w:lineRule="exact"/>
        <w:ind w:firstLine="480" w:firstLineChars="200"/>
        <w:rPr>
          <w:rFonts w:ascii="宋体" w:hAnsi="宋体" w:eastAsia="宋体" w:cs="宋体"/>
          <w:sz w:val="24"/>
          <w:szCs w:val="20"/>
          <w:highlight w:val="none"/>
        </w:rPr>
      </w:pPr>
      <w:r>
        <w:rPr>
          <w:rFonts w:hint="eastAsia" w:ascii="宋体" w:hAnsi="宋体" w:eastAsia="宋体" w:cs="宋体"/>
          <w:sz w:val="24"/>
          <w:szCs w:val="20"/>
          <w:highlight w:val="none"/>
        </w:rPr>
        <w:t>要求5：掌握现代管理与经济分析的基本方法，能够较好的运用统计学、社会调查等分析工具，具备分析问题、解决问题的能力；</w:t>
      </w:r>
    </w:p>
    <w:p>
      <w:pPr>
        <w:spacing w:line="460" w:lineRule="exact"/>
        <w:ind w:firstLine="480" w:firstLineChars="200"/>
        <w:rPr>
          <w:rFonts w:ascii="宋体" w:hAnsi="宋体" w:eastAsia="宋体" w:cs="宋体"/>
          <w:sz w:val="24"/>
          <w:szCs w:val="20"/>
          <w:highlight w:val="none"/>
        </w:rPr>
      </w:pPr>
      <w:r>
        <w:rPr>
          <w:rFonts w:hint="eastAsia" w:ascii="宋体" w:hAnsi="宋体" w:eastAsia="宋体" w:cs="宋体"/>
          <w:sz w:val="24"/>
          <w:szCs w:val="20"/>
          <w:highlight w:val="none"/>
        </w:rPr>
        <w:t>要求6：掌握文献检索、资料查询的基本方法，具有较强的计算机应用能力；</w:t>
      </w:r>
    </w:p>
    <w:p>
      <w:pPr>
        <w:spacing w:line="460" w:lineRule="exact"/>
        <w:ind w:firstLine="480" w:firstLineChars="200"/>
        <w:rPr>
          <w:rFonts w:ascii="宋体" w:hAnsi="宋体" w:eastAsia="宋体" w:cs="宋体"/>
          <w:sz w:val="24"/>
          <w:szCs w:val="20"/>
          <w:highlight w:val="none"/>
        </w:rPr>
      </w:pPr>
      <w:r>
        <w:rPr>
          <w:rFonts w:hint="eastAsia" w:ascii="宋体" w:hAnsi="宋体" w:eastAsia="宋体" w:cs="宋体"/>
          <w:sz w:val="24"/>
          <w:szCs w:val="20"/>
          <w:highlight w:val="none"/>
        </w:rPr>
        <w:t>要求7：树立正确的世界观、人生观和价值观，具有强烈的爱国敬业精神、良好的人文社会科学素养、良好的职业道德素养，坚持职业操守和道德规范；</w:t>
      </w:r>
    </w:p>
    <w:p>
      <w:pPr>
        <w:spacing w:line="460" w:lineRule="exact"/>
        <w:ind w:firstLine="480" w:firstLineChars="200"/>
        <w:rPr>
          <w:rFonts w:ascii="宋体" w:hAnsi="宋体" w:eastAsia="宋体" w:cs="宋体"/>
          <w:sz w:val="24"/>
          <w:szCs w:val="20"/>
          <w:highlight w:val="none"/>
        </w:rPr>
      </w:pPr>
      <w:r>
        <w:rPr>
          <w:rFonts w:hint="eastAsia" w:ascii="宋体" w:hAnsi="宋体" w:eastAsia="宋体" w:cs="宋体"/>
          <w:sz w:val="24"/>
          <w:szCs w:val="20"/>
          <w:highlight w:val="none"/>
        </w:rPr>
        <w:t>要求8：具备良好的身心素质，具有健全的心理和健康的体魄，具有良好的人际关系和团队协作精神。</w:t>
      </w:r>
    </w:p>
    <w:p>
      <w:pPr>
        <w:spacing w:line="460" w:lineRule="exact"/>
        <w:ind w:firstLine="480" w:firstLineChars="200"/>
        <w:rPr>
          <w:rFonts w:ascii="宋体" w:hAnsi="宋体" w:eastAsia="宋体" w:cs="宋体"/>
          <w:sz w:val="24"/>
          <w:szCs w:val="20"/>
          <w:highlight w:val="none"/>
        </w:rPr>
      </w:pPr>
    </w:p>
    <w:p>
      <w:pPr>
        <w:spacing w:line="460" w:lineRule="exact"/>
        <w:ind w:firstLine="480" w:firstLineChars="200"/>
        <w:rPr>
          <w:rFonts w:ascii="宋体" w:hAnsi="宋体" w:eastAsia="宋体" w:cs="宋体"/>
          <w:sz w:val="24"/>
          <w:szCs w:val="20"/>
          <w:highlight w:val="none"/>
        </w:rPr>
      </w:pPr>
    </w:p>
    <w:p>
      <w:pPr>
        <w:spacing w:line="460" w:lineRule="exact"/>
        <w:ind w:firstLine="480" w:firstLineChars="200"/>
        <w:rPr>
          <w:rFonts w:ascii="宋体" w:hAnsi="宋体" w:eastAsia="宋体" w:cs="宋体"/>
          <w:sz w:val="24"/>
          <w:szCs w:val="20"/>
          <w:highlight w:val="none"/>
        </w:rPr>
      </w:pPr>
    </w:p>
    <w:p>
      <w:pPr>
        <w:spacing w:line="460" w:lineRule="exact"/>
        <w:ind w:firstLine="480" w:firstLineChars="200"/>
        <w:rPr>
          <w:rFonts w:ascii="宋体" w:hAnsi="宋体" w:eastAsia="宋体" w:cs="宋体"/>
          <w:sz w:val="24"/>
          <w:szCs w:val="20"/>
          <w:highlight w:val="none"/>
        </w:rPr>
      </w:pPr>
    </w:p>
    <w:p>
      <w:pPr>
        <w:spacing w:line="460" w:lineRule="exact"/>
        <w:ind w:firstLine="480" w:firstLineChars="200"/>
        <w:rPr>
          <w:rFonts w:ascii="宋体" w:hAnsi="宋体" w:eastAsia="宋体" w:cs="宋体"/>
          <w:sz w:val="24"/>
          <w:szCs w:val="20"/>
          <w:highlight w:val="none"/>
        </w:rPr>
      </w:pPr>
    </w:p>
    <w:p>
      <w:pPr>
        <w:spacing w:line="460" w:lineRule="exact"/>
        <w:ind w:firstLine="480" w:firstLineChars="200"/>
        <w:rPr>
          <w:rFonts w:ascii="宋体" w:hAnsi="宋体" w:eastAsia="宋体" w:cs="宋体"/>
          <w:sz w:val="24"/>
          <w:szCs w:val="20"/>
          <w:highlight w:val="none"/>
        </w:rPr>
      </w:pPr>
    </w:p>
    <w:p>
      <w:pPr>
        <w:spacing w:line="460" w:lineRule="exact"/>
        <w:ind w:firstLine="480" w:firstLineChars="200"/>
        <w:rPr>
          <w:rFonts w:ascii="宋体" w:hAnsi="宋体" w:eastAsia="宋体" w:cs="宋体"/>
          <w:sz w:val="24"/>
          <w:szCs w:val="20"/>
          <w:highlight w:val="none"/>
        </w:rPr>
      </w:pPr>
    </w:p>
    <w:p>
      <w:pPr>
        <w:numPr>
          <w:ilvl w:val="0"/>
          <w:numId w:val="3"/>
        </w:numPr>
        <w:spacing w:line="460" w:lineRule="exact"/>
        <w:ind w:firstLine="480" w:firstLineChars="200"/>
        <w:jc w:val="left"/>
        <w:rPr>
          <w:rFonts w:hint="default" w:ascii="宋体" w:hAnsi="宋体" w:eastAsia="宋体" w:cs="Times New Roman"/>
          <w:szCs w:val="21"/>
          <w:highlight w:val="none"/>
          <w:lang w:val="en-US" w:eastAsia="zh-CN"/>
        </w:rPr>
      </w:pPr>
      <w:r>
        <w:rPr>
          <w:rFonts w:hint="eastAsia" w:ascii="Calibri" w:hAnsi="Calibri" w:eastAsia="宋体" w:cs="Times New Roman"/>
          <w:sz w:val="24"/>
          <w:szCs w:val="24"/>
          <w:highlight w:val="none"/>
        </w:rPr>
        <w:t>课程体系与培养要求的对应关系矩阵</w:t>
      </w:r>
    </w:p>
    <w:tbl>
      <w:tblPr>
        <w:tblStyle w:val="8"/>
        <w:tblpPr w:leftFromText="180" w:rightFromText="180" w:vertAnchor="text" w:horzAnchor="page" w:tblpX="1484" w:tblpY="458"/>
        <w:tblOverlap w:val="never"/>
        <w:tblW w:w="9354"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3002"/>
        <w:gridCol w:w="794"/>
        <w:gridCol w:w="794"/>
        <w:gridCol w:w="794"/>
        <w:gridCol w:w="795"/>
        <w:gridCol w:w="793"/>
        <w:gridCol w:w="794"/>
        <w:gridCol w:w="794"/>
        <w:gridCol w:w="79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91" w:hRule="atLeast"/>
          <w:tblHeader/>
        </w:trPr>
        <w:tc>
          <w:tcPr>
            <w:tcW w:w="3002" w:type="dxa"/>
            <w:vAlign w:val="center"/>
            <mc:AlternateContent>
              <mc:Choice Requires="wpsCustomData">
                <wpsCustomData:diagonals>
                  <wpsCustomData:diagonal from="10000" to="30000">
                    <wpsCustomData:border w:val="single" w:color="auto" w:sz="12" w:space="0"/>
                  </wpsCustomData:diagonal>
                </wpsCustomData:diagonals>
              </mc:Choice>
            </mc:AlternateContent>
          </w:tcPr>
          <w:p>
            <w:pPr>
              <w:snapToGrid w:val="0"/>
              <w:jc w:val="center"/>
              <w:rPr>
                <w:rFonts w:ascii="宋体" w:hAnsi="宋体"/>
                <w:kern w:val="0"/>
                <w:szCs w:val="21"/>
                <w:highlight w:val="none"/>
              </w:rPr>
            </w:pPr>
          </w:p>
          <w:p>
            <w:pPr>
              <w:snapToGrid w:val="0"/>
              <w:jc w:val="center"/>
              <w:rPr>
                <w:rFonts w:ascii="宋体" w:hAnsi="宋体"/>
                <w:kern w:val="0"/>
                <w:sz w:val="24"/>
                <w:szCs w:val="20"/>
                <w:highlight w:val="none"/>
              </w:rPr>
            </w:pPr>
            <w:r>
              <w:rPr>
                <w:highlight w:val="none"/>
              </w:rPr>
              <mc:AlternateContent>
                <mc:Choice Requires="wps">
                  <w:drawing>
                    <wp:anchor distT="0" distB="0" distL="114300" distR="114300" simplePos="0" relativeHeight="251659264" behindDoc="0" locked="0" layoutInCell="1" allowOverlap="1">
                      <wp:simplePos x="0" y="0"/>
                      <wp:positionH relativeFrom="column">
                        <wp:posOffset>100330</wp:posOffset>
                      </wp:positionH>
                      <wp:positionV relativeFrom="paragraph">
                        <wp:posOffset>158750</wp:posOffset>
                      </wp:positionV>
                      <wp:extent cx="755015" cy="278130"/>
                      <wp:effectExtent l="0" t="0" r="0" b="0"/>
                      <wp:wrapNone/>
                      <wp:docPr id="3" name="文本框 3"/>
                      <wp:cNvGraphicFramePr/>
                      <a:graphic xmlns:a="http://schemas.openxmlformats.org/drawingml/2006/main">
                        <a:graphicData uri="http://schemas.microsoft.com/office/word/2010/wordprocessingShape">
                          <wps:wsp>
                            <wps:cNvSpPr txBox="1"/>
                            <wps:spPr>
                              <a:xfrm>
                                <a:off x="0" y="0"/>
                                <a:ext cx="755015" cy="278130"/>
                              </a:xfrm>
                              <a:prstGeom prst="rect">
                                <a:avLst/>
                              </a:prstGeom>
                              <a:noFill/>
                              <a:ln w="6350">
                                <a:noFill/>
                              </a:ln>
                            </wps:spPr>
                            <wps:txbx>
                              <w:txbxContent>
                                <w:p>
                                  <w:r>
                                    <w:rPr>
                                      <w:rFonts w:hint="eastAsia"/>
                                    </w:rPr>
                                    <w:t>课程名称</w:t>
                                  </w:r>
                                </w:p>
                              </w:txbxContent>
                            </wps:txbx>
                            <wps:bodyPr upright="1"/>
                          </wps:wsp>
                        </a:graphicData>
                      </a:graphic>
                    </wp:anchor>
                  </w:drawing>
                </mc:Choice>
                <mc:Fallback>
                  <w:pict>
                    <v:shape id="_x0000_s1026" o:spid="_x0000_s1026" o:spt="202" type="#_x0000_t202" style="position:absolute;left:0pt;margin-left:7.9pt;margin-top:12.5pt;height:21.9pt;width:59.45pt;z-index:251659264;mso-width-relative:page;mso-height-relative:page;" filled="f" stroked="f" coordsize="21600,21600" o:gfxdata="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">
                      <v:fill on="f" focussize="0,0"/>
                      <v:stroke on="f" weight="0.5pt"/>
                      <v:imagedata o:title=""/>
                      <o:lock v:ext="edit" aspectratio="f"/>
                      <v:textbox>
                        <w:txbxContent>
                          <w:p>
                            <w:r>
                              <w:rPr>
                                <w:rFonts w:hint="eastAsia"/>
                              </w:rPr>
                              <w:t>课程名称</w:t>
                            </w:r>
                          </w:p>
                        </w:txbxContent>
                      </v:textbox>
                    </v:shape>
                  </w:pict>
                </mc:Fallback>
              </mc:AlternateContent>
            </w:r>
          </w:p>
          <w:p>
            <w:pPr>
              <w:snapToGrid w:val="0"/>
              <w:spacing w:line="240" w:lineRule="auto"/>
              <mc:AlternateContent>
                <mc:Choice Requires="wpsCustomData">
                  <wpsCustomData:diagonalParaType/>
                </mc:Choice>
              </mc:AlternateContent>
              <w:rPr>
                <w:rFonts w:ascii="宋体" w:hAnsi="宋体" w:eastAsia="宋体" w:cs="宋体"/>
                <w:szCs w:val="21"/>
                <w:highlight w:val="none"/>
              </w:rPr>
            </w:pPr>
          </w:p>
          <w:p>
            <w:pPr>
              <w:rPr>
                <w:rFonts w:ascii="宋体" w:hAnsi="宋体" w:eastAsia="宋体" w:cs="宋体"/>
                <w:szCs w:val="21"/>
                <w:highlight w:val="none"/>
              </w:rPr>
            </w:pPr>
            <w:r>
              <w:rPr>
                <w:highlight w:val="none"/>
              </w:rPr>
              <mc:AlternateContent>
                <mc:Choice Requires="wps">
                  <w:drawing>
                    <wp:anchor distT="0" distB="0" distL="114300" distR="114300" simplePos="0" relativeHeight="251660288" behindDoc="0" locked="0" layoutInCell="1" allowOverlap="1">
                      <wp:simplePos x="0" y="0"/>
                      <wp:positionH relativeFrom="column">
                        <wp:posOffset>503555</wp:posOffset>
                      </wp:positionH>
                      <wp:positionV relativeFrom="paragraph">
                        <wp:posOffset>86995</wp:posOffset>
                      </wp:positionV>
                      <wp:extent cx="755015" cy="278130"/>
                      <wp:effectExtent l="0" t="0" r="0" b="0"/>
                      <wp:wrapNone/>
                      <wp:docPr id="4" name="文本框 4"/>
                      <wp:cNvGraphicFramePr/>
                      <a:graphic xmlns:a="http://schemas.openxmlformats.org/drawingml/2006/main">
                        <a:graphicData uri="http://schemas.microsoft.com/office/word/2010/wordprocessingShape">
                          <wps:wsp>
                            <wps:cNvSpPr txBox="1"/>
                            <wps:spPr>
                              <a:xfrm>
                                <a:off x="0" y="0"/>
                                <a:ext cx="755015" cy="278130"/>
                              </a:xfrm>
                              <a:prstGeom prst="rect">
                                <a:avLst/>
                              </a:prstGeom>
                              <a:noFill/>
                              <a:ln w="6350">
                                <a:noFill/>
                              </a:ln>
                            </wps:spPr>
                            <wps:txbx>
                              <w:txbxContent>
                                <w:p>
                                  <w:r>
                                    <w:rPr>
                                      <w:rFonts w:hint="eastAsia"/>
                                    </w:rPr>
                                    <w:t>培养要求</w:t>
                                  </w:r>
                                </w:p>
                              </w:txbxContent>
                            </wps:txbx>
                            <wps:bodyPr upright="1"/>
                          </wps:wsp>
                        </a:graphicData>
                      </a:graphic>
                    </wp:anchor>
                  </w:drawing>
                </mc:Choice>
                <mc:Fallback>
                  <w:pict>
                    <v:shape id="_x0000_s1026" o:spid="_x0000_s1026" o:spt="202" type="#_x0000_t202" style="position:absolute;left:0pt;margin-left:39.65pt;margin-top:6.85pt;height:21.9pt;width:59.45pt;z-index:251660288;mso-width-relative:page;mso-height-relative:page;" filled="f" stroked="f" coordsize="21600,21600" o:gfxdata="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CTKRgt2gAAAAgBAAAPAAAAAAAAAAEAIAAAACIAAABkcnMvZG93bnJldi54bWxQSwECFAAU&#10;AAAACACHTuJA8OO1yLYBAABWAwAADgAAAAAAAAABACAAAAApAQAAZHJzL2Uyb0RvYy54bWxQSwUG&#10;AAAAAAYABgBZAQAAUQUAAAAA&#10;">
                      <v:fill on="f" focussize="0,0"/>
                      <v:stroke on="f" weight="0.5pt"/>
                      <v:imagedata o:title=""/>
                      <o:lock v:ext="edit" aspectratio="f"/>
                      <v:textbox>
                        <w:txbxContent>
                          <w:p>
                            <w:r>
                              <w:rPr>
                                <w:rFonts w:hint="eastAsia"/>
                              </w:rPr>
                              <w:t>培养要求</w:t>
                            </w:r>
                          </w:p>
                        </w:txbxContent>
                      </v:textbox>
                    </v:shape>
                  </w:pict>
                </mc:Fallback>
              </mc:AlternateContent>
            </w:r>
          </w:p>
        </w:tc>
        <w:tc>
          <w:tcPr>
            <w:tcW w:w="794" w:type="dxa"/>
            <w:vAlign w:val="center"/>
          </w:tcPr>
          <w:p>
            <w:pPr>
              <w:jc w:val="center"/>
              <w:rPr>
                <w:rFonts w:ascii="宋体" w:hAnsi="宋体" w:eastAsia="宋体" w:cs="宋体"/>
                <w:szCs w:val="21"/>
                <w:highlight w:val="none"/>
              </w:rPr>
            </w:pPr>
            <w:r>
              <w:rPr>
                <w:rFonts w:hint="eastAsia" w:ascii="宋体" w:hAnsi="宋体" w:cs="宋体"/>
                <w:kern w:val="0"/>
                <w:szCs w:val="21"/>
                <w:highlight w:val="none"/>
              </w:rPr>
              <w:t>1</w:t>
            </w:r>
          </w:p>
        </w:tc>
        <w:tc>
          <w:tcPr>
            <w:tcW w:w="794" w:type="dxa"/>
            <w:vAlign w:val="center"/>
          </w:tcPr>
          <w:p>
            <w:pPr>
              <w:jc w:val="center"/>
              <w:rPr>
                <w:rFonts w:ascii="宋体" w:hAnsi="宋体" w:eastAsia="宋体" w:cs="宋体"/>
                <w:szCs w:val="21"/>
                <w:highlight w:val="none"/>
              </w:rPr>
            </w:pPr>
            <w:r>
              <w:rPr>
                <w:rFonts w:hint="eastAsia" w:ascii="宋体" w:hAnsi="宋体" w:cs="宋体"/>
                <w:kern w:val="0"/>
                <w:szCs w:val="21"/>
                <w:highlight w:val="none"/>
              </w:rPr>
              <w:t>2</w:t>
            </w:r>
          </w:p>
        </w:tc>
        <w:tc>
          <w:tcPr>
            <w:tcW w:w="794" w:type="dxa"/>
            <w:vAlign w:val="center"/>
          </w:tcPr>
          <w:p>
            <w:pPr>
              <w:jc w:val="center"/>
              <w:rPr>
                <w:rFonts w:ascii="宋体" w:hAnsi="宋体" w:eastAsia="宋体" w:cs="宋体"/>
                <w:szCs w:val="21"/>
                <w:highlight w:val="none"/>
              </w:rPr>
            </w:pPr>
            <w:r>
              <w:rPr>
                <w:rFonts w:hint="eastAsia" w:ascii="宋体" w:hAnsi="宋体" w:cs="宋体"/>
                <w:kern w:val="0"/>
                <w:szCs w:val="21"/>
                <w:highlight w:val="none"/>
              </w:rPr>
              <w:t>3</w:t>
            </w:r>
          </w:p>
        </w:tc>
        <w:tc>
          <w:tcPr>
            <w:tcW w:w="795" w:type="dxa"/>
            <w:vAlign w:val="center"/>
          </w:tcPr>
          <w:p>
            <w:pPr>
              <w:jc w:val="center"/>
              <w:rPr>
                <w:rFonts w:ascii="宋体" w:hAnsi="宋体" w:eastAsia="宋体" w:cs="宋体"/>
                <w:szCs w:val="21"/>
                <w:highlight w:val="none"/>
              </w:rPr>
            </w:pPr>
            <w:r>
              <w:rPr>
                <w:rFonts w:hint="eastAsia" w:ascii="宋体" w:hAnsi="宋体" w:cs="宋体"/>
                <w:kern w:val="0"/>
                <w:szCs w:val="21"/>
                <w:highlight w:val="none"/>
              </w:rPr>
              <w:t>4</w:t>
            </w:r>
          </w:p>
        </w:tc>
        <w:tc>
          <w:tcPr>
            <w:tcW w:w="793" w:type="dxa"/>
            <w:vAlign w:val="center"/>
          </w:tcPr>
          <w:p>
            <w:pPr>
              <w:jc w:val="center"/>
              <w:rPr>
                <w:rFonts w:ascii="宋体" w:hAnsi="宋体" w:eastAsia="宋体" w:cs="宋体"/>
                <w:szCs w:val="21"/>
                <w:highlight w:val="none"/>
              </w:rPr>
            </w:pPr>
            <w:r>
              <w:rPr>
                <w:rFonts w:hint="eastAsia" w:ascii="宋体" w:hAnsi="宋体" w:cs="宋体"/>
                <w:kern w:val="0"/>
                <w:szCs w:val="21"/>
                <w:highlight w:val="none"/>
              </w:rPr>
              <w:t>5</w:t>
            </w:r>
          </w:p>
        </w:tc>
        <w:tc>
          <w:tcPr>
            <w:tcW w:w="794" w:type="dxa"/>
            <w:vAlign w:val="center"/>
          </w:tcPr>
          <w:p>
            <w:pPr>
              <w:jc w:val="center"/>
              <w:rPr>
                <w:rFonts w:ascii="宋体" w:hAnsi="宋体" w:eastAsia="宋体" w:cs="宋体"/>
                <w:szCs w:val="21"/>
                <w:highlight w:val="none"/>
              </w:rPr>
            </w:pPr>
            <w:r>
              <w:rPr>
                <w:rFonts w:hint="eastAsia" w:ascii="宋体" w:hAnsi="宋体" w:cs="宋体"/>
                <w:kern w:val="0"/>
                <w:szCs w:val="21"/>
                <w:highlight w:val="none"/>
              </w:rPr>
              <w:t>6</w:t>
            </w:r>
          </w:p>
        </w:tc>
        <w:tc>
          <w:tcPr>
            <w:tcW w:w="794" w:type="dxa"/>
            <w:vAlign w:val="center"/>
          </w:tcPr>
          <w:p>
            <w:pPr>
              <w:jc w:val="center"/>
              <w:rPr>
                <w:rFonts w:ascii="宋体" w:hAnsi="宋体" w:eastAsia="宋体" w:cs="宋体"/>
                <w:szCs w:val="21"/>
                <w:highlight w:val="none"/>
              </w:rPr>
            </w:pPr>
            <w:r>
              <w:rPr>
                <w:rFonts w:hint="eastAsia" w:ascii="宋体" w:hAnsi="宋体" w:cs="宋体"/>
                <w:kern w:val="0"/>
                <w:szCs w:val="21"/>
                <w:highlight w:val="none"/>
              </w:rPr>
              <w:t>7</w:t>
            </w:r>
          </w:p>
        </w:tc>
        <w:tc>
          <w:tcPr>
            <w:tcW w:w="794" w:type="dxa"/>
            <w:vAlign w:val="center"/>
          </w:tcPr>
          <w:p>
            <w:pPr>
              <w:jc w:val="center"/>
              <w:rPr>
                <w:rFonts w:ascii="宋体" w:hAnsi="宋体" w:eastAsia="宋体" w:cs="宋体"/>
                <w:szCs w:val="21"/>
                <w:highlight w:val="none"/>
              </w:rPr>
            </w:pPr>
            <w:r>
              <w:rPr>
                <w:rFonts w:hint="eastAsia" w:ascii="宋体" w:hAnsi="宋体" w:cs="宋体"/>
                <w:szCs w:val="21"/>
                <w:highlight w:val="none"/>
              </w:rPr>
              <w:t>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415" w:hRule="exact"/>
        </w:trPr>
        <w:tc>
          <w:tcPr>
            <w:tcW w:w="3002" w:type="dxa"/>
            <w:vAlign w:val="center"/>
          </w:tcPr>
          <w:p>
            <w:pPr>
              <w:jc w:val="left"/>
              <w:rPr>
                <w:rFonts w:ascii="宋体" w:hAnsi="宋体" w:eastAsia="宋体" w:cs="Times New Roman"/>
                <w:sz w:val="18"/>
                <w:szCs w:val="18"/>
                <w:highlight w:val="none"/>
              </w:rPr>
            </w:pPr>
            <w:r>
              <w:rPr>
                <w:rFonts w:ascii="宋体" w:hAnsi="宋体" w:eastAsia="宋体" w:cs="Times New Roman"/>
                <w:sz w:val="18"/>
                <w:szCs w:val="18"/>
                <w:highlight w:val="none"/>
              </w:rPr>
              <w:t>思想政治理论课(</w:t>
            </w:r>
            <w:r>
              <w:rPr>
                <w:rFonts w:ascii="宋体" w:hAnsi="宋体" w:eastAsia="宋体" w:cs="Times New Roman"/>
                <w:sz w:val="18"/>
                <w:szCs w:val="18"/>
                <w:highlight w:val="none"/>
              </w:rPr>
              <w:br w:type="textWrapping"/>
            </w:r>
            <w:r>
              <w:rPr>
                <w:rFonts w:ascii="宋体" w:hAnsi="宋体" w:eastAsia="宋体" w:cs="Times New Roman"/>
                <w:sz w:val="18"/>
                <w:szCs w:val="18"/>
                <w:highlight w:val="none"/>
              </w:rPr>
              <w:t>1.中国近现代史纲要</w:t>
            </w:r>
            <w:r>
              <w:rPr>
                <w:rFonts w:ascii="宋体" w:hAnsi="宋体" w:eastAsia="宋体" w:cs="Times New Roman"/>
                <w:sz w:val="18"/>
                <w:szCs w:val="18"/>
                <w:highlight w:val="none"/>
              </w:rPr>
              <w:br w:type="textWrapping"/>
            </w:r>
            <w:r>
              <w:rPr>
                <w:rFonts w:ascii="宋体" w:hAnsi="宋体" w:eastAsia="宋体" w:cs="Times New Roman"/>
                <w:sz w:val="18"/>
                <w:szCs w:val="18"/>
                <w:highlight w:val="none"/>
              </w:rPr>
              <w:t>2.马克思主义基本原理</w:t>
            </w:r>
            <w:r>
              <w:rPr>
                <w:rFonts w:ascii="宋体" w:hAnsi="宋体" w:eastAsia="宋体" w:cs="Times New Roman"/>
                <w:sz w:val="18"/>
                <w:szCs w:val="18"/>
                <w:highlight w:val="none"/>
              </w:rPr>
              <w:br w:type="textWrapping"/>
            </w:r>
            <w:r>
              <w:rPr>
                <w:rFonts w:ascii="宋体" w:hAnsi="宋体" w:eastAsia="宋体" w:cs="Times New Roman"/>
                <w:sz w:val="18"/>
                <w:szCs w:val="18"/>
                <w:highlight w:val="none"/>
              </w:rPr>
              <w:t>3.形势与政策Ⅰ、Ⅱ、Ⅲ）</w:t>
            </w:r>
          </w:p>
        </w:tc>
        <w:tc>
          <w:tcPr>
            <w:tcW w:w="794" w:type="dxa"/>
            <w:vAlign w:val="center"/>
          </w:tcPr>
          <w:p>
            <w:pPr>
              <w:jc w:val="center"/>
              <w:rPr>
                <w:rFonts w:ascii="Calibri" w:hAnsi="Calibri" w:eastAsia="宋体" w:cs="Times New Roman"/>
                <w:sz w:val="24"/>
                <w:szCs w:val="24"/>
                <w:highlight w:val="none"/>
              </w:rPr>
            </w:pPr>
            <w:r>
              <w:rPr>
                <w:rFonts w:hint="eastAsia" w:ascii="宋体" w:hAnsi="宋体" w:eastAsia="宋体" w:cs="Times New Roman"/>
                <w:kern w:val="0"/>
                <w:sz w:val="18"/>
                <w:szCs w:val="18"/>
                <w:highlight w:val="none"/>
              </w:rPr>
              <w:t>M</w:t>
            </w:r>
          </w:p>
        </w:tc>
        <w:tc>
          <w:tcPr>
            <w:tcW w:w="794" w:type="dxa"/>
            <w:vAlign w:val="center"/>
          </w:tcPr>
          <w:p>
            <w:pPr>
              <w:jc w:val="center"/>
              <w:rPr>
                <w:rFonts w:ascii="Calibri" w:hAnsi="Calibri" w:eastAsia="宋体" w:cs="Times New Roman"/>
                <w:sz w:val="24"/>
                <w:szCs w:val="24"/>
                <w:highlight w:val="none"/>
              </w:rPr>
            </w:pPr>
          </w:p>
        </w:tc>
        <w:tc>
          <w:tcPr>
            <w:tcW w:w="794" w:type="dxa"/>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H</w:t>
            </w:r>
          </w:p>
        </w:tc>
        <w:tc>
          <w:tcPr>
            <w:tcW w:w="795" w:type="dxa"/>
            <w:vAlign w:val="center"/>
          </w:tcPr>
          <w:p>
            <w:pPr>
              <w:jc w:val="center"/>
              <w:rPr>
                <w:rFonts w:ascii="Calibri" w:hAnsi="Calibri" w:eastAsia="宋体" w:cs="Times New Roman"/>
                <w:sz w:val="24"/>
                <w:szCs w:val="24"/>
                <w:highlight w:val="none"/>
              </w:rPr>
            </w:pPr>
          </w:p>
        </w:tc>
        <w:tc>
          <w:tcPr>
            <w:tcW w:w="793" w:type="dxa"/>
            <w:vAlign w:val="center"/>
          </w:tcPr>
          <w:p>
            <w:pPr>
              <w:jc w:val="center"/>
              <w:rPr>
                <w:rFonts w:ascii="Calibri" w:hAnsi="Calibri" w:eastAsia="宋体" w:cs="Times New Roman"/>
                <w:sz w:val="24"/>
                <w:szCs w:val="24"/>
                <w:highlight w:val="none"/>
              </w:rPr>
            </w:pPr>
          </w:p>
        </w:tc>
        <w:tc>
          <w:tcPr>
            <w:tcW w:w="794" w:type="dxa"/>
            <w:vAlign w:val="center"/>
          </w:tcPr>
          <w:p>
            <w:pPr>
              <w:jc w:val="center"/>
              <w:rPr>
                <w:rFonts w:ascii="Calibri" w:hAnsi="Calibri" w:eastAsia="宋体" w:cs="Times New Roman"/>
                <w:sz w:val="24"/>
                <w:szCs w:val="24"/>
                <w:highlight w:val="none"/>
              </w:rPr>
            </w:pPr>
          </w:p>
        </w:tc>
        <w:tc>
          <w:tcPr>
            <w:tcW w:w="794" w:type="dxa"/>
            <w:vAlign w:val="center"/>
          </w:tcPr>
          <w:p>
            <w:pPr>
              <w:jc w:val="center"/>
              <w:rPr>
                <w:rFonts w:ascii="Calibri" w:hAnsi="Calibri" w:eastAsia="宋体" w:cs="Times New Roman"/>
                <w:sz w:val="24"/>
                <w:szCs w:val="24"/>
                <w:highlight w:val="none"/>
              </w:rPr>
            </w:pPr>
            <w:r>
              <w:rPr>
                <w:rFonts w:hint="eastAsia" w:ascii="宋体" w:hAnsi="宋体" w:eastAsia="宋体" w:cs="Times New Roman"/>
                <w:kern w:val="0"/>
                <w:sz w:val="18"/>
                <w:szCs w:val="18"/>
                <w:highlight w:val="none"/>
              </w:rPr>
              <w:t>H</w:t>
            </w:r>
          </w:p>
        </w:tc>
        <w:tc>
          <w:tcPr>
            <w:tcW w:w="794" w:type="dxa"/>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21" w:hRule="exact"/>
        </w:trPr>
        <w:tc>
          <w:tcPr>
            <w:tcW w:w="3002" w:type="dxa"/>
            <w:vAlign w:val="center"/>
          </w:tcPr>
          <w:p>
            <w:pPr>
              <w:rPr>
                <w:rFonts w:ascii="宋体" w:hAnsi="宋体" w:eastAsia="宋体" w:cs="Times New Roman"/>
                <w:sz w:val="18"/>
                <w:szCs w:val="18"/>
                <w:highlight w:val="none"/>
              </w:rPr>
            </w:pPr>
            <w:r>
              <w:rPr>
                <w:rFonts w:hint="eastAsia" w:ascii="宋体" w:hAnsi="宋体" w:eastAsia="宋体" w:cs="Times New Roman"/>
                <w:sz w:val="18"/>
                <w:szCs w:val="18"/>
                <w:highlight w:val="none"/>
              </w:rPr>
              <w:t>数学课</w:t>
            </w:r>
          </w:p>
          <w:p>
            <w:pPr>
              <w:rPr>
                <w:rFonts w:ascii="宋体" w:hAnsi="宋体" w:eastAsia="宋体" w:cs="Times New Roman"/>
                <w:sz w:val="18"/>
                <w:szCs w:val="18"/>
                <w:highlight w:val="none"/>
              </w:rPr>
            </w:pPr>
            <w:r>
              <w:rPr>
                <w:rFonts w:hint="eastAsia" w:ascii="宋体" w:hAnsi="宋体" w:eastAsia="宋体" w:cs="Times New Roman"/>
                <w:sz w:val="18"/>
                <w:szCs w:val="18"/>
                <w:highlight w:val="none"/>
              </w:rPr>
              <w:t>（经济数学</w:t>
            </w:r>
          </w:p>
          <w:p>
            <w:pPr>
              <w:rPr>
                <w:rFonts w:ascii="Calibri" w:hAnsi="Calibri" w:eastAsia="宋体" w:cs="Times New Roman"/>
                <w:sz w:val="18"/>
                <w:szCs w:val="18"/>
                <w:highlight w:val="none"/>
              </w:rPr>
            </w:pPr>
            <w:r>
              <w:rPr>
                <w:rFonts w:hint="eastAsia" w:ascii="宋体" w:hAnsi="宋体" w:eastAsia="宋体" w:cs="Times New Roman"/>
                <w:sz w:val="18"/>
                <w:szCs w:val="18"/>
                <w:highlight w:val="none"/>
              </w:rPr>
              <w:t>概率论与数理统计）</w:t>
            </w:r>
          </w:p>
        </w:tc>
        <w:tc>
          <w:tcPr>
            <w:tcW w:w="794" w:type="dxa"/>
            <w:vAlign w:val="center"/>
          </w:tcPr>
          <w:p>
            <w:pPr>
              <w:jc w:val="center"/>
              <w:rPr>
                <w:rFonts w:ascii="宋体" w:hAnsi="宋体" w:eastAsia="宋体" w:cs="Times New Roman"/>
                <w:kern w:val="0"/>
                <w:sz w:val="18"/>
                <w:szCs w:val="18"/>
                <w:highlight w:val="none"/>
              </w:rPr>
            </w:pPr>
            <w:r>
              <w:rPr>
                <w:rFonts w:hint="eastAsia" w:ascii="宋体" w:hAnsi="宋体" w:eastAsia="宋体" w:cs="Times New Roman"/>
                <w:kern w:val="0"/>
                <w:sz w:val="18"/>
                <w:szCs w:val="18"/>
                <w:highlight w:val="none"/>
              </w:rPr>
              <w:t>H</w:t>
            </w:r>
          </w:p>
        </w:tc>
        <w:tc>
          <w:tcPr>
            <w:tcW w:w="794" w:type="dxa"/>
            <w:vAlign w:val="center"/>
          </w:tcPr>
          <w:p>
            <w:pPr>
              <w:jc w:val="center"/>
              <w:rPr>
                <w:rFonts w:ascii="Calibri" w:hAnsi="Calibri" w:eastAsia="宋体" w:cs="Times New Roman"/>
                <w:sz w:val="24"/>
                <w:szCs w:val="24"/>
                <w:highlight w:val="none"/>
              </w:rPr>
            </w:pPr>
          </w:p>
        </w:tc>
        <w:tc>
          <w:tcPr>
            <w:tcW w:w="794" w:type="dxa"/>
            <w:vAlign w:val="center"/>
          </w:tcPr>
          <w:p>
            <w:pPr>
              <w:jc w:val="center"/>
              <w:rPr>
                <w:rFonts w:ascii="宋体" w:hAnsi="宋体" w:eastAsia="宋体" w:cs="Times New Roman"/>
                <w:kern w:val="0"/>
                <w:sz w:val="18"/>
                <w:szCs w:val="18"/>
                <w:highlight w:val="none"/>
              </w:rPr>
            </w:pPr>
          </w:p>
        </w:tc>
        <w:tc>
          <w:tcPr>
            <w:tcW w:w="795" w:type="dxa"/>
            <w:vAlign w:val="center"/>
          </w:tcPr>
          <w:p>
            <w:pPr>
              <w:jc w:val="center"/>
              <w:rPr>
                <w:rFonts w:ascii="宋体" w:hAnsi="宋体" w:eastAsia="宋体" w:cs="Times New Roman"/>
                <w:kern w:val="0"/>
                <w:sz w:val="18"/>
                <w:szCs w:val="18"/>
                <w:highlight w:val="none"/>
              </w:rPr>
            </w:pPr>
            <w:r>
              <w:rPr>
                <w:rFonts w:hint="eastAsia" w:ascii="宋体" w:hAnsi="宋体" w:eastAsia="宋体" w:cs="Times New Roman"/>
                <w:kern w:val="0"/>
                <w:sz w:val="18"/>
                <w:szCs w:val="18"/>
                <w:highlight w:val="none"/>
              </w:rPr>
              <w:t>H</w:t>
            </w:r>
          </w:p>
        </w:tc>
        <w:tc>
          <w:tcPr>
            <w:tcW w:w="793" w:type="dxa"/>
            <w:vAlign w:val="center"/>
          </w:tcPr>
          <w:p>
            <w:pPr>
              <w:jc w:val="center"/>
              <w:rPr>
                <w:rFonts w:ascii="宋体" w:hAnsi="宋体" w:eastAsia="宋体" w:cs="Times New Roman"/>
                <w:kern w:val="0"/>
                <w:sz w:val="18"/>
                <w:szCs w:val="18"/>
                <w:highlight w:val="none"/>
              </w:rPr>
            </w:pPr>
            <w:r>
              <w:rPr>
                <w:rFonts w:hint="eastAsia" w:ascii="宋体" w:hAnsi="宋体" w:eastAsia="宋体" w:cs="Times New Roman"/>
                <w:kern w:val="0"/>
                <w:sz w:val="18"/>
                <w:szCs w:val="18"/>
                <w:highlight w:val="none"/>
              </w:rPr>
              <w:t>M</w:t>
            </w:r>
          </w:p>
        </w:tc>
        <w:tc>
          <w:tcPr>
            <w:tcW w:w="794" w:type="dxa"/>
            <w:vAlign w:val="center"/>
          </w:tcPr>
          <w:p>
            <w:pPr>
              <w:jc w:val="center"/>
              <w:rPr>
                <w:rFonts w:ascii="Calibri" w:hAnsi="Calibri" w:eastAsia="宋体" w:cs="Times New Roman"/>
                <w:sz w:val="24"/>
                <w:szCs w:val="24"/>
                <w:highlight w:val="none"/>
              </w:rPr>
            </w:pPr>
          </w:p>
        </w:tc>
        <w:tc>
          <w:tcPr>
            <w:tcW w:w="794" w:type="dxa"/>
            <w:vAlign w:val="center"/>
          </w:tcPr>
          <w:p>
            <w:pPr>
              <w:jc w:val="center"/>
              <w:rPr>
                <w:rFonts w:ascii="Calibri" w:hAnsi="Calibri" w:eastAsia="宋体" w:cs="Times New Roman"/>
                <w:sz w:val="24"/>
                <w:szCs w:val="24"/>
                <w:highlight w:val="none"/>
              </w:rPr>
            </w:pPr>
          </w:p>
        </w:tc>
        <w:tc>
          <w:tcPr>
            <w:tcW w:w="794" w:type="dxa"/>
            <w:vAlign w:val="center"/>
          </w:tcPr>
          <w:p>
            <w:pPr>
              <w:jc w:val="center"/>
              <w:rPr>
                <w:rFonts w:ascii="Calibri" w:hAnsi="Calibri" w:eastAsia="宋体" w:cs="Times New Roman"/>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2" w:type="dxa"/>
            <w:vAlign w:val="center"/>
          </w:tcPr>
          <w:p>
            <w:pPr>
              <w:jc w:val="left"/>
              <w:rPr>
                <w:rFonts w:ascii="Calibri" w:hAnsi="Calibri" w:eastAsia="宋体" w:cs="Times New Roman"/>
                <w:sz w:val="24"/>
                <w:szCs w:val="24"/>
                <w:highlight w:val="none"/>
              </w:rPr>
            </w:pPr>
            <w:r>
              <w:rPr>
                <w:rFonts w:hint="eastAsia" w:ascii="Calibri" w:hAnsi="Calibri" w:eastAsia="宋体" w:cs="Times New Roman"/>
                <w:sz w:val="18"/>
                <w:szCs w:val="18"/>
                <w:highlight w:val="none"/>
              </w:rPr>
              <w:t>西方经济学</w:t>
            </w:r>
          </w:p>
        </w:tc>
        <w:tc>
          <w:tcPr>
            <w:tcW w:w="794" w:type="dxa"/>
            <w:vAlign w:val="center"/>
          </w:tcPr>
          <w:p>
            <w:pPr>
              <w:jc w:val="center"/>
              <w:rPr>
                <w:rFonts w:ascii="宋体" w:hAnsi="宋体" w:eastAsia="宋体" w:cs="Times New Roman"/>
                <w:kern w:val="0"/>
                <w:sz w:val="18"/>
                <w:szCs w:val="18"/>
                <w:highlight w:val="none"/>
              </w:rPr>
            </w:pPr>
          </w:p>
        </w:tc>
        <w:tc>
          <w:tcPr>
            <w:tcW w:w="794" w:type="dxa"/>
            <w:vAlign w:val="center"/>
          </w:tcPr>
          <w:p>
            <w:pPr>
              <w:jc w:val="center"/>
              <w:rPr>
                <w:rFonts w:ascii="Calibri" w:hAnsi="Calibri" w:eastAsia="宋体" w:cs="Times New Roman"/>
                <w:sz w:val="24"/>
                <w:szCs w:val="24"/>
                <w:highlight w:val="none"/>
              </w:rPr>
            </w:pPr>
          </w:p>
        </w:tc>
        <w:tc>
          <w:tcPr>
            <w:tcW w:w="794" w:type="dxa"/>
            <w:vAlign w:val="center"/>
          </w:tcPr>
          <w:p>
            <w:pPr>
              <w:jc w:val="center"/>
              <w:rPr>
                <w:rFonts w:ascii="Calibri" w:hAnsi="Calibri" w:eastAsia="宋体" w:cs="Times New Roman"/>
                <w:sz w:val="24"/>
                <w:szCs w:val="24"/>
                <w:highlight w:val="none"/>
              </w:rPr>
            </w:pPr>
            <w:r>
              <w:rPr>
                <w:rFonts w:hint="eastAsia" w:ascii="宋体" w:hAnsi="宋体" w:eastAsia="宋体" w:cs="Times New Roman"/>
                <w:kern w:val="0"/>
                <w:sz w:val="18"/>
                <w:szCs w:val="18"/>
                <w:highlight w:val="none"/>
              </w:rPr>
              <w:t>H</w:t>
            </w:r>
          </w:p>
        </w:tc>
        <w:tc>
          <w:tcPr>
            <w:tcW w:w="795" w:type="dxa"/>
            <w:vAlign w:val="center"/>
          </w:tcPr>
          <w:p>
            <w:pPr>
              <w:jc w:val="center"/>
              <w:rPr>
                <w:rFonts w:ascii="Calibri" w:hAnsi="Calibri" w:eastAsia="宋体" w:cs="Times New Roman"/>
                <w:sz w:val="24"/>
                <w:szCs w:val="24"/>
                <w:highlight w:val="none"/>
              </w:rPr>
            </w:pPr>
            <w:r>
              <w:rPr>
                <w:rFonts w:hint="eastAsia" w:ascii="宋体" w:hAnsi="宋体" w:eastAsia="宋体" w:cs="Times New Roman"/>
                <w:kern w:val="0"/>
                <w:sz w:val="18"/>
                <w:szCs w:val="18"/>
                <w:highlight w:val="none"/>
              </w:rPr>
              <w:t>H</w:t>
            </w:r>
          </w:p>
        </w:tc>
        <w:tc>
          <w:tcPr>
            <w:tcW w:w="793" w:type="dxa"/>
            <w:vAlign w:val="center"/>
          </w:tcPr>
          <w:p>
            <w:pPr>
              <w:jc w:val="center"/>
              <w:rPr>
                <w:rFonts w:ascii="Calibri" w:hAnsi="Calibri" w:eastAsia="宋体" w:cs="Times New Roman"/>
                <w:sz w:val="24"/>
                <w:szCs w:val="24"/>
                <w:highlight w:val="none"/>
              </w:rPr>
            </w:pPr>
            <w:r>
              <w:rPr>
                <w:rFonts w:hint="eastAsia" w:ascii="宋体" w:hAnsi="宋体" w:eastAsia="宋体" w:cs="Times New Roman"/>
                <w:kern w:val="0"/>
                <w:sz w:val="18"/>
                <w:szCs w:val="18"/>
                <w:highlight w:val="none"/>
              </w:rPr>
              <w:t>M</w:t>
            </w:r>
          </w:p>
        </w:tc>
        <w:tc>
          <w:tcPr>
            <w:tcW w:w="794" w:type="dxa"/>
            <w:vAlign w:val="center"/>
          </w:tcPr>
          <w:p>
            <w:pPr>
              <w:jc w:val="center"/>
              <w:rPr>
                <w:rFonts w:ascii="Calibri" w:hAnsi="Calibri" w:eastAsia="宋体" w:cs="Times New Roman"/>
                <w:sz w:val="24"/>
                <w:szCs w:val="24"/>
                <w:highlight w:val="none"/>
              </w:rPr>
            </w:pPr>
          </w:p>
        </w:tc>
        <w:tc>
          <w:tcPr>
            <w:tcW w:w="794" w:type="dxa"/>
            <w:vAlign w:val="center"/>
          </w:tcPr>
          <w:p>
            <w:pPr>
              <w:jc w:val="center"/>
              <w:rPr>
                <w:rFonts w:ascii="Calibri" w:hAnsi="Calibri" w:eastAsia="宋体" w:cs="Times New Roman"/>
                <w:sz w:val="24"/>
                <w:szCs w:val="24"/>
                <w:highlight w:val="none"/>
              </w:rPr>
            </w:pPr>
          </w:p>
        </w:tc>
        <w:tc>
          <w:tcPr>
            <w:tcW w:w="794" w:type="dxa"/>
            <w:vAlign w:val="center"/>
          </w:tcPr>
          <w:p>
            <w:pPr>
              <w:jc w:val="center"/>
              <w:rPr>
                <w:rFonts w:ascii="Calibri" w:hAnsi="Calibri" w:eastAsia="宋体" w:cs="Times New Roman"/>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2" w:type="dxa"/>
            <w:vAlign w:val="center"/>
          </w:tcPr>
          <w:p>
            <w:pPr>
              <w:jc w:val="left"/>
              <w:rPr>
                <w:rFonts w:ascii="Calibri" w:hAnsi="Calibri" w:eastAsia="宋体" w:cs="Times New Roman"/>
                <w:sz w:val="24"/>
                <w:szCs w:val="24"/>
                <w:highlight w:val="none"/>
              </w:rPr>
            </w:pPr>
            <w:r>
              <w:rPr>
                <w:rFonts w:hint="eastAsia" w:ascii="Calibri" w:hAnsi="Calibri" w:eastAsia="宋体" w:cs="Times New Roman"/>
                <w:sz w:val="18"/>
                <w:szCs w:val="18"/>
                <w:highlight w:val="none"/>
              </w:rPr>
              <w:t>社会学</w:t>
            </w:r>
          </w:p>
        </w:tc>
        <w:tc>
          <w:tcPr>
            <w:tcW w:w="794" w:type="dxa"/>
            <w:vAlign w:val="center"/>
          </w:tcPr>
          <w:p>
            <w:pPr>
              <w:jc w:val="center"/>
              <w:rPr>
                <w:rFonts w:ascii="宋体" w:hAnsi="宋体" w:eastAsia="宋体" w:cs="Times New Roman"/>
                <w:kern w:val="0"/>
                <w:sz w:val="18"/>
                <w:szCs w:val="18"/>
                <w:highlight w:val="none"/>
              </w:rPr>
            </w:pPr>
          </w:p>
        </w:tc>
        <w:tc>
          <w:tcPr>
            <w:tcW w:w="794" w:type="dxa"/>
            <w:vAlign w:val="center"/>
          </w:tcPr>
          <w:p>
            <w:pPr>
              <w:jc w:val="center"/>
              <w:rPr>
                <w:rFonts w:ascii="Calibri" w:hAnsi="Calibri" w:eastAsia="宋体" w:cs="Times New Roman"/>
                <w:sz w:val="24"/>
                <w:szCs w:val="24"/>
                <w:highlight w:val="none"/>
              </w:rPr>
            </w:pPr>
          </w:p>
        </w:tc>
        <w:tc>
          <w:tcPr>
            <w:tcW w:w="794" w:type="dxa"/>
            <w:vAlign w:val="center"/>
          </w:tcPr>
          <w:p>
            <w:pPr>
              <w:jc w:val="center"/>
              <w:rPr>
                <w:rFonts w:ascii="Calibri" w:hAnsi="Calibri" w:eastAsia="宋体" w:cs="Times New Roman"/>
                <w:sz w:val="24"/>
                <w:szCs w:val="24"/>
                <w:highlight w:val="none"/>
              </w:rPr>
            </w:pPr>
            <w:r>
              <w:rPr>
                <w:rFonts w:hint="eastAsia" w:ascii="宋体" w:hAnsi="宋体" w:eastAsia="宋体" w:cs="Times New Roman"/>
                <w:kern w:val="0"/>
                <w:sz w:val="18"/>
                <w:szCs w:val="18"/>
                <w:highlight w:val="none"/>
              </w:rPr>
              <w:t>H</w:t>
            </w:r>
          </w:p>
        </w:tc>
        <w:tc>
          <w:tcPr>
            <w:tcW w:w="795" w:type="dxa"/>
            <w:vAlign w:val="center"/>
          </w:tcPr>
          <w:p>
            <w:pPr>
              <w:jc w:val="center"/>
              <w:rPr>
                <w:rFonts w:ascii="Calibri" w:hAnsi="Calibri" w:eastAsia="宋体" w:cs="Times New Roman"/>
                <w:sz w:val="24"/>
                <w:szCs w:val="24"/>
                <w:highlight w:val="none"/>
              </w:rPr>
            </w:pPr>
            <w:r>
              <w:rPr>
                <w:rFonts w:hint="eastAsia" w:ascii="宋体" w:hAnsi="宋体" w:eastAsia="宋体" w:cs="Times New Roman"/>
                <w:kern w:val="0"/>
                <w:sz w:val="18"/>
                <w:szCs w:val="18"/>
                <w:highlight w:val="none"/>
              </w:rPr>
              <w:t>H</w:t>
            </w:r>
          </w:p>
        </w:tc>
        <w:tc>
          <w:tcPr>
            <w:tcW w:w="793" w:type="dxa"/>
            <w:vAlign w:val="center"/>
          </w:tcPr>
          <w:p>
            <w:pPr>
              <w:jc w:val="center"/>
              <w:rPr>
                <w:rFonts w:ascii="Calibri" w:hAnsi="Calibri" w:eastAsia="宋体" w:cs="Times New Roman"/>
                <w:sz w:val="24"/>
                <w:szCs w:val="24"/>
                <w:highlight w:val="none"/>
              </w:rPr>
            </w:pPr>
          </w:p>
        </w:tc>
        <w:tc>
          <w:tcPr>
            <w:tcW w:w="794" w:type="dxa"/>
            <w:vAlign w:val="center"/>
          </w:tcPr>
          <w:p>
            <w:pPr>
              <w:jc w:val="center"/>
              <w:rPr>
                <w:rFonts w:ascii="Calibri" w:hAnsi="Calibri" w:eastAsia="宋体" w:cs="Times New Roman"/>
                <w:sz w:val="24"/>
                <w:szCs w:val="24"/>
                <w:highlight w:val="none"/>
              </w:rPr>
            </w:pPr>
          </w:p>
        </w:tc>
        <w:tc>
          <w:tcPr>
            <w:tcW w:w="794" w:type="dxa"/>
            <w:vAlign w:val="center"/>
          </w:tcPr>
          <w:p>
            <w:pPr>
              <w:jc w:val="center"/>
              <w:rPr>
                <w:rFonts w:ascii="Calibri" w:hAnsi="Calibri" w:eastAsia="宋体" w:cs="Times New Roman"/>
                <w:sz w:val="24"/>
                <w:szCs w:val="24"/>
                <w:highlight w:val="none"/>
              </w:rPr>
            </w:pPr>
            <w:r>
              <w:rPr>
                <w:rFonts w:hint="eastAsia" w:ascii="宋体" w:hAnsi="宋体" w:eastAsia="宋体" w:cs="Times New Roman"/>
                <w:kern w:val="0"/>
                <w:sz w:val="18"/>
                <w:szCs w:val="18"/>
                <w:highlight w:val="none"/>
              </w:rPr>
              <w:t>H</w:t>
            </w:r>
          </w:p>
        </w:tc>
        <w:tc>
          <w:tcPr>
            <w:tcW w:w="794" w:type="dxa"/>
            <w:vAlign w:val="center"/>
          </w:tcPr>
          <w:p>
            <w:pPr>
              <w:jc w:val="center"/>
              <w:rPr>
                <w:rFonts w:ascii="Calibri" w:hAnsi="Calibri" w:eastAsia="宋体" w:cs="Times New Roman"/>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2" w:type="dxa"/>
            <w:vAlign w:val="center"/>
          </w:tcPr>
          <w:p>
            <w:pPr>
              <w:jc w:val="left"/>
              <w:rPr>
                <w:rFonts w:ascii="Calibri" w:hAnsi="Calibri" w:eastAsia="宋体" w:cs="Times New Roman"/>
                <w:sz w:val="18"/>
                <w:szCs w:val="18"/>
                <w:highlight w:val="none"/>
              </w:rPr>
            </w:pPr>
            <w:r>
              <w:rPr>
                <w:rFonts w:hint="eastAsia" w:ascii="宋体" w:hAnsi="宋体" w:eastAsia="宋体" w:cs="Times New Roman"/>
                <w:sz w:val="18"/>
                <w:szCs w:val="18"/>
                <w:highlight w:val="none"/>
              </w:rPr>
              <w:t>管理学原理</w:t>
            </w:r>
          </w:p>
        </w:tc>
        <w:tc>
          <w:tcPr>
            <w:tcW w:w="794" w:type="dxa"/>
            <w:vAlign w:val="center"/>
          </w:tcPr>
          <w:p>
            <w:pPr>
              <w:jc w:val="center"/>
              <w:rPr>
                <w:rFonts w:ascii="宋体" w:hAnsi="宋体" w:eastAsia="宋体" w:cs="Times New Roman"/>
                <w:kern w:val="0"/>
                <w:sz w:val="18"/>
                <w:szCs w:val="18"/>
                <w:highlight w:val="none"/>
              </w:rPr>
            </w:pPr>
          </w:p>
        </w:tc>
        <w:tc>
          <w:tcPr>
            <w:tcW w:w="794" w:type="dxa"/>
            <w:vAlign w:val="center"/>
          </w:tcPr>
          <w:p>
            <w:pPr>
              <w:jc w:val="center"/>
              <w:rPr>
                <w:rFonts w:ascii="Calibri" w:hAnsi="Calibri" w:eastAsia="宋体" w:cs="Times New Roman"/>
                <w:sz w:val="24"/>
                <w:szCs w:val="24"/>
                <w:highlight w:val="none"/>
              </w:rPr>
            </w:pPr>
          </w:p>
        </w:tc>
        <w:tc>
          <w:tcPr>
            <w:tcW w:w="794" w:type="dxa"/>
            <w:vAlign w:val="center"/>
          </w:tcPr>
          <w:p>
            <w:pPr>
              <w:jc w:val="center"/>
              <w:rPr>
                <w:rFonts w:ascii="宋体" w:hAnsi="宋体" w:eastAsia="宋体" w:cs="Times New Roman"/>
                <w:kern w:val="0"/>
                <w:sz w:val="18"/>
                <w:szCs w:val="18"/>
                <w:highlight w:val="none"/>
              </w:rPr>
            </w:pPr>
            <w:r>
              <w:rPr>
                <w:rFonts w:hint="eastAsia" w:ascii="宋体" w:hAnsi="宋体" w:eastAsia="宋体" w:cs="Times New Roman"/>
                <w:kern w:val="0"/>
                <w:sz w:val="18"/>
                <w:szCs w:val="18"/>
                <w:highlight w:val="none"/>
              </w:rPr>
              <w:t>H</w:t>
            </w:r>
          </w:p>
        </w:tc>
        <w:tc>
          <w:tcPr>
            <w:tcW w:w="795" w:type="dxa"/>
            <w:vAlign w:val="center"/>
          </w:tcPr>
          <w:p>
            <w:pPr>
              <w:jc w:val="center"/>
              <w:rPr>
                <w:rFonts w:ascii="宋体" w:hAnsi="宋体" w:eastAsia="宋体" w:cs="Times New Roman"/>
                <w:kern w:val="0"/>
                <w:sz w:val="18"/>
                <w:szCs w:val="18"/>
                <w:highlight w:val="none"/>
              </w:rPr>
            </w:pPr>
            <w:r>
              <w:rPr>
                <w:rFonts w:hint="eastAsia" w:ascii="宋体" w:hAnsi="宋体" w:eastAsia="宋体" w:cs="Times New Roman"/>
                <w:kern w:val="0"/>
                <w:sz w:val="18"/>
                <w:szCs w:val="18"/>
                <w:highlight w:val="none"/>
              </w:rPr>
              <w:t>H</w:t>
            </w:r>
          </w:p>
        </w:tc>
        <w:tc>
          <w:tcPr>
            <w:tcW w:w="793" w:type="dxa"/>
            <w:vAlign w:val="center"/>
          </w:tcPr>
          <w:p>
            <w:pPr>
              <w:jc w:val="center"/>
              <w:rPr>
                <w:rFonts w:ascii="Calibri" w:hAnsi="Calibri" w:eastAsia="宋体" w:cs="Times New Roman"/>
                <w:sz w:val="24"/>
                <w:szCs w:val="24"/>
                <w:highlight w:val="none"/>
              </w:rPr>
            </w:pPr>
            <w:r>
              <w:rPr>
                <w:rFonts w:hint="eastAsia" w:ascii="宋体" w:hAnsi="宋体" w:eastAsia="宋体" w:cs="Times New Roman"/>
                <w:kern w:val="0"/>
                <w:sz w:val="18"/>
                <w:szCs w:val="18"/>
                <w:highlight w:val="none"/>
              </w:rPr>
              <w:t>H</w:t>
            </w:r>
          </w:p>
        </w:tc>
        <w:tc>
          <w:tcPr>
            <w:tcW w:w="794" w:type="dxa"/>
            <w:vAlign w:val="center"/>
          </w:tcPr>
          <w:p>
            <w:pPr>
              <w:jc w:val="center"/>
              <w:rPr>
                <w:rFonts w:ascii="Calibri" w:hAnsi="Calibri" w:eastAsia="宋体" w:cs="Times New Roman"/>
                <w:sz w:val="24"/>
                <w:szCs w:val="24"/>
                <w:highlight w:val="none"/>
              </w:rPr>
            </w:pPr>
          </w:p>
        </w:tc>
        <w:tc>
          <w:tcPr>
            <w:tcW w:w="794" w:type="dxa"/>
            <w:vAlign w:val="center"/>
          </w:tcPr>
          <w:p>
            <w:pPr>
              <w:jc w:val="center"/>
              <w:rPr>
                <w:rFonts w:ascii="宋体" w:hAnsi="宋体" w:eastAsia="宋体" w:cs="Times New Roman"/>
                <w:kern w:val="0"/>
                <w:sz w:val="18"/>
                <w:szCs w:val="18"/>
                <w:highlight w:val="none"/>
              </w:rPr>
            </w:pPr>
            <w:r>
              <w:rPr>
                <w:rFonts w:hint="eastAsia" w:ascii="宋体" w:hAnsi="宋体" w:eastAsia="宋体" w:cs="Times New Roman"/>
                <w:kern w:val="0"/>
                <w:sz w:val="18"/>
                <w:szCs w:val="18"/>
                <w:highlight w:val="none"/>
              </w:rPr>
              <w:t>H</w:t>
            </w:r>
          </w:p>
        </w:tc>
        <w:tc>
          <w:tcPr>
            <w:tcW w:w="794" w:type="dxa"/>
            <w:vAlign w:val="center"/>
          </w:tcPr>
          <w:p>
            <w:pPr>
              <w:jc w:val="center"/>
              <w:rPr>
                <w:rFonts w:ascii="Calibri" w:hAnsi="Calibri" w:eastAsia="宋体" w:cs="Times New Roman"/>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2" w:type="dxa"/>
            <w:vAlign w:val="center"/>
          </w:tcPr>
          <w:p>
            <w:pPr>
              <w:rPr>
                <w:rFonts w:ascii="宋体" w:hAnsi="宋体" w:eastAsia="宋体" w:cs="Times New Roman"/>
                <w:sz w:val="18"/>
                <w:szCs w:val="18"/>
                <w:highlight w:val="none"/>
              </w:rPr>
            </w:pPr>
            <w:r>
              <w:rPr>
                <w:rFonts w:hint="eastAsia" w:ascii="宋体" w:hAnsi="宋体" w:eastAsia="宋体" w:cs="Times New Roman"/>
                <w:kern w:val="0"/>
                <w:sz w:val="18"/>
                <w:szCs w:val="18"/>
                <w:highlight w:val="none"/>
              </w:rPr>
              <w:t>行政法学</w:t>
            </w:r>
          </w:p>
        </w:tc>
        <w:tc>
          <w:tcPr>
            <w:tcW w:w="794" w:type="dxa"/>
            <w:vAlign w:val="center"/>
          </w:tcPr>
          <w:p>
            <w:pPr>
              <w:jc w:val="center"/>
              <w:rPr>
                <w:rFonts w:ascii="宋体" w:hAnsi="宋体" w:eastAsia="宋体" w:cs="Times New Roman"/>
                <w:kern w:val="0"/>
                <w:sz w:val="18"/>
                <w:szCs w:val="18"/>
                <w:highlight w:val="none"/>
              </w:rPr>
            </w:pPr>
            <w:r>
              <w:rPr>
                <w:rFonts w:hint="eastAsia" w:ascii="宋体" w:hAnsi="宋体" w:eastAsia="宋体" w:cs="Times New Roman"/>
                <w:kern w:val="0"/>
                <w:sz w:val="18"/>
                <w:szCs w:val="18"/>
                <w:highlight w:val="none"/>
              </w:rPr>
              <w:t>M</w:t>
            </w:r>
          </w:p>
        </w:tc>
        <w:tc>
          <w:tcPr>
            <w:tcW w:w="794" w:type="dxa"/>
            <w:vAlign w:val="center"/>
          </w:tcPr>
          <w:p>
            <w:pPr>
              <w:jc w:val="center"/>
              <w:rPr>
                <w:rFonts w:ascii="Calibri" w:hAnsi="Calibri" w:eastAsia="宋体" w:cs="Times New Roman"/>
                <w:sz w:val="24"/>
                <w:szCs w:val="24"/>
                <w:highlight w:val="none"/>
              </w:rPr>
            </w:pPr>
            <w:r>
              <w:rPr>
                <w:rFonts w:hint="eastAsia" w:ascii="宋体" w:hAnsi="宋体" w:eastAsia="宋体" w:cs="Times New Roman"/>
                <w:kern w:val="0"/>
                <w:sz w:val="18"/>
                <w:szCs w:val="18"/>
                <w:highlight w:val="none"/>
              </w:rPr>
              <w:t>H</w:t>
            </w:r>
          </w:p>
        </w:tc>
        <w:tc>
          <w:tcPr>
            <w:tcW w:w="794" w:type="dxa"/>
            <w:vAlign w:val="center"/>
          </w:tcPr>
          <w:p>
            <w:pPr>
              <w:jc w:val="center"/>
              <w:rPr>
                <w:rFonts w:ascii="宋体" w:hAnsi="宋体" w:eastAsia="宋体" w:cs="Times New Roman"/>
                <w:kern w:val="0"/>
                <w:sz w:val="18"/>
                <w:szCs w:val="18"/>
                <w:highlight w:val="none"/>
              </w:rPr>
            </w:pPr>
          </w:p>
        </w:tc>
        <w:tc>
          <w:tcPr>
            <w:tcW w:w="795" w:type="dxa"/>
            <w:vAlign w:val="center"/>
          </w:tcPr>
          <w:p>
            <w:pPr>
              <w:jc w:val="center"/>
              <w:rPr>
                <w:rFonts w:ascii="宋体" w:hAnsi="宋体" w:eastAsia="宋体" w:cs="Times New Roman"/>
                <w:kern w:val="0"/>
                <w:sz w:val="18"/>
                <w:szCs w:val="18"/>
                <w:highlight w:val="none"/>
              </w:rPr>
            </w:pPr>
          </w:p>
        </w:tc>
        <w:tc>
          <w:tcPr>
            <w:tcW w:w="793" w:type="dxa"/>
            <w:vAlign w:val="center"/>
          </w:tcPr>
          <w:p>
            <w:pPr>
              <w:jc w:val="center"/>
              <w:rPr>
                <w:rFonts w:ascii="宋体" w:hAnsi="宋体" w:eastAsia="宋体" w:cs="Times New Roman"/>
                <w:kern w:val="0"/>
                <w:sz w:val="18"/>
                <w:szCs w:val="18"/>
                <w:highlight w:val="none"/>
              </w:rPr>
            </w:pPr>
          </w:p>
        </w:tc>
        <w:tc>
          <w:tcPr>
            <w:tcW w:w="794" w:type="dxa"/>
            <w:vAlign w:val="center"/>
          </w:tcPr>
          <w:p>
            <w:pPr>
              <w:jc w:val="center"/>
              <w:rPr>
                <w:rFonts w:ascii="Calibri" w:hAnsi="Calibri" w:eastAsia="宋体" w:cs="Times New Roman"/>
                <w:sz w:val="24"/>
                <w:szCs w:val="24"/>
                <w:highlight w:val="none"/>
              </w:rPr>
            </w:pPr>
          </w:p>
        </w:tc>
        <w:tc>
          <w:tcPr>
            <w:tcW w:w="794" w:type="dxa"/>
            <w:vAlign w:val="center"/>
          </w:tcPr>
          <w:p>
            <w:pPr>
              <w:jc w:val="center"/>
              <w:rPr>
                <w:rFonts w:ascii="宋体" w:hAnsi="宋体" w:eastAsia="宋体" w:cs="Times New Roman"/>
                <w:kern w:val="0"/>
                <w:sz w:val="18"/>
                <w:szCs w:val="18"/>
                <w:highlight w:val="none"/>
              </w:rPr>
            </w:pPr>
            <w:r>
              <w:rPr>
                <w:rFonts w:hint="eastAsia" w:ascii="宋体" w:hAnsi="宋体" w:eastAsia="宋体" w:cs="Times New Roman"/>
                <w:kern w:val="0"/>
                <w:sz w:val="18"/>
                <w:szCs w:val="18"/>
                <w:highlight w:val="none"/>
              </w:rPr>
              <w:t>H</w:t>
            </w:r>
          </w:p>
        </w:tc>
        <w:tc>
          <w:tcPr>
            <w:tcW w:w="794" w:type="dxa"/>
            <w:vAlign w:val="center"/>
          </w:tcPr>
          <w:p>
            <w:pPr>
              <w:jc w:val="center"/>
              <w:rPr>
                <w:rFonts w:ascii="Calibri" w:hAnsi="Calibri" w:eastAsia="宋体" w:cs="Times New Roman"/>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2" w:type="dxa"/>
            <w:vAlign w:val="center"/>
          </w:tcPr>
          <w:p>
            <w:pPr>
              <w:jc w:val="left"/>
              <w:rPr>
                <w:rFonts w:ascii="宋体" w:hAnsi="宋体" w:eastAsia="宋体" w:cs="Times New Roman"/>
                <w:kern w:val="0"/>
                <w:sz w:val="18"/>
                <w:szCs w:val="18"/>
                <w:highlight w:val="none"/>
              </w:rPr>
            </w:pPr>
            <w:r>
              <w:rPr>
                <w:rFonts w:hint="eastAsia" w:ascii="宋体" w:hAnsi="宋体" w:eastAsia="宋体" w:cs="Times New Roman"/>
                <w:sz w:val="18"/>
                <w:szCs w:val="18"/>
                <w:highlight w:val="none"/>
              </w:rPr>
              <w:t>管理心理学</w:t>
            </w:r>
          </w:p>
        </w:tc>
        <w:tc>
          <w:tcPr>
            <w:tcW w:w="794" w:type="dxa"/>
            <w:vAlign w:val="center"/>
          </w:tcPr>
          <w:p>
            <w:pPr>
              <w:jc w:val="center"/>
              <w:rPr>
                <w:rFonts w:ascii="宋体" w:hAnsi="宋体" w:eastAsia="宋体" w:cs="Times New Roman"/>
                <w:kern w:val="0"/>
                <w:sz w:val="18"/>
                <w:szCs w:val="18"/>
                <w:highlight w:val="none"/>
              </w:rPr>
            </w:pPr>
          </w:p>
        </w:tc>
        <w:tc>
          <w:tcPr>
            <w:tcW w:w="794" w:type="dxa"/>
            <w:vAlign w:val="center"/>
          </w:tcPr>
          <w:p>
            <w:pPr>
              <w:jc w:val="center"/>
              <w:rPr>
                <w:rFonts w:ascii="宋体" w:hAnsi="宋体" w:eastAsia="宋体" w:cs="Times New Roman"/>
                <w:kern w:val="0"/>
                <w:sz w:val="18"/>
                <w:szCs w:val="18"/>
                <w:highlight w:val="none"/>
              </w:rPr>
            </w:pPr>
          </w:p>
        </w:tc>
        <w:tc>
          <w:tcPr>
            <w:tcW w:w="794" w:type="dxa"/>
            <w:vAlign w:val="center"/>
          </w:tcPr>
          <w:p>
            <w:pPr>
              <w:jc w:val="center"/>
              <w:rPr>
                <w:rFonts w:ascii="宋体" w:hAnsi="宋体" w:eastAsia="宋体" w:cs="Times New Roman"/>
                <w:kern w:val="0"/>
                <w:sz w:val="18"/>
                <w:szCs w:val="18"/>
                <w:highlight w:val="none"/>
              </w:rPr>
            </w:pPr>
            <w:r>
              <w:rPr>
                <w:rFonts w:hint="eastAsia" w:ascii="宋体" w:hAnsi="宋体" w:eastAsia="宋体" w:cs="Times New Roman"/>
                <w:kern w:val="0"/>
                <w:sz w:val="18"/>
                <w:szCs w:val="18"/>
                <w:highlight w:val="none"/>
              </w:rPr>
              <w:t>H</w:t>
            </w:r>
          </w:p>
        </w:tc>
        <w:tc>
          <w:tcPr>
            <w:tcW w:w="795" w:type="dxa"/>
            <w:vAlign w:val="center"/>
          </w:tcPr>
          <w:p>
            <w:pPr>
              <w:jc w:val="center"/>
              <w:rPr>
                <w:rFonts w:ascii="宋体" w:hAnsi="宋体" w:eastAsia="宋体" w:cs="Times New Roman"/>
                <w:kern w:val="0"/>
                <w:sz w:val="18"/>
                <w:szCs w:val="18"/>
                <w:highlight w:val="none"/>
              </w:rPr>
            </w:pPr>
          </w:p>
        </w:tc>
        <w:tc>
          <w:tcPr>
            <w:tcW w:w="793" w:type="dxa"/>
            <w:vAlign w:val="center"/>
          </w:tcPr>
          <w:p>
            <w:pPr>
              <w:jc w:val="center"/>
              <w:rPr>
                <w:rFonts w:ascii="宋体" w:hAnsi="宋体" w:eastAsia="宋体" w:cs="Times New Roman"/>
                <w:kern w:val="0"/>
                <w:sz w:val="18"/>
                <w:szCs w:val="18"/>
                <w:highlight w:val="none"/>
              </w:rPr>
            </w:pPr>
          </w:p>
        </w:tc>
        <w:tc>
          <w:tcPr>
            <w:tcW w:w="794" w:type="dxa"/>
            <w:vAlign w:val="center"/>
          </w:tcPr>
          <w:p>
            <w:pPr>
              <w:jc w:val="center"/>
              <w:rPr>
                <w:rFonts w:ascii="Calibri" w:hAnsi="Calibri" w:eastAsia="宋体" w:cs="Times New Roman"/>
                <w:sz w:val="24"/>
                <w:szCs w:val="24"/>
                <w:highlight w:val="none"/>
              </w:rPr>
            </w:pPr>
          </w:p>
        </w:tc>
        <w:tc>
          <w:tcPr>
            <w:tcW w:w="794" w:type="dxa"/>
            <w:vAlign w:val="center"/>
          </w:tcPr>
          <w:p>
            <w:pPr>
              <w:jc w:val="center"/>
              <w:rPr>
                <w:rFonts w:ascii="宋体" w:hAnsi="宋体" w:eastAsia="宋体" w:cs="Times New Roman"/>
                <w:kern w:val="0"/>
                <w:sz w:val="18"/>
                <w:szCs w:val="18"/>
                <w:highlight w:val="none"/>
              </w:rPr>
            </w:pPr>
            <w:r>
              <w:rPr>
                <w:rFonts w:hint="eastAsia" w:ascii="宋体" w:hAnsi="宋体" w:eastAsia="宋体" w:cs="Times New Roman"/>
                <w:kern w:val="0"/>
                <w:sz w:val="18"/>
                <w:szCs w:val="18"/>
                <w:highlight w:val="none"/>
              </w:rPr>
              <w:t>H</w:t>
            </w:r>
          </w:p>
        </w:tc>
        <w:tc>
          <w:tcPr>
            <w:tcW w:w="794" w:type="dxa"/>
            <w:vAlign w:val="center"/>
          </w:tcPr>
          <w:p>
            <w:pPr>
              <w:jc w:val="center"/>
              <w:rPr>
                <w:rFonts w:ascii="Calibri" w:hAnsi="Calibri" w:eastAsia="宋体" w:cs="Times New Roman"/>
                <w:sz w:val="24"/>
                <w:szCs w:val="24"/>
                <w:highlight w:val="none"/>
              </w:rPr>
            </w:pPr>
            <w:r>
              <w:rPr>
                <w:rFonts w:hint="eastAsia" w:ascii="宋体" w:hAnsi="宋体" w:eastAsia="宋体" w:cs="Times New Roman"/>
                <w:kern w:val="0"/>
                <w:sz w:val="18"/>
                <w:szCs w:val="18"/>
                <w:highlight w:val="none"/>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2" w:type="dxa"/>
            <w:vAlign w:val="center"/>
          </w:tcPr>
          <w:p>
            <w:pPr>
              <w:jc w:val="left"/>
              <w:rPr>
                <w:rFonts w:ascii="Calibri" w:hAnsi="Calibri" w:eastAsia="宋体" w:cs="Times New Roman"/>
                <w:sz w:val="24"/>
                <w:szCs w:val="24"/>
                <w:highlight w:val="none"/>
              </w:rPr>
            </w:pPr>
            <w:r>
              <w:rPr>
                <w:rFonts w:hint="eastAsia" w:ascii="Calibri" w:hAnsi="Calibri" w:eastAsia="宋体" w:cs="Times New Roman"/>
                <w:sz w:val="18"/>
                <w:szCs w:val="18"/>
                <w:highlight w:val="none"/>
              </w:rPr>
              <w:t>统计学</w:t>
            </w:r>
          </w:p>
        </w:tc>
        <w:tc>
          <w:tcPr>
            <w:tcW w:w="794" w:type="dxa"/>
            <w:vAlign w:val="center"/>
          </w:tcPr>
          <w:p>
            <w:pPr>
              <w:jc w:val="center"/>
              <w:rPr>
                <w:rFonts w:ascii="Calibri" w:hAnsi="Calibri" w:eastAsia="宋体" w:cs="Times New Roman"/>
                <w:sz w:val="24"/>
                <w:szCs w:val="24"/>
                <w:highlight w:val="none"/>
              </w:rPr>
            </w:pPr>
          </w:p>
        </w:tc>
        <w:tc>
          <w:tcPr>
            <w:tcW w:w="794" w:type="dxa"/>
            <w:vAlign w:val="center"/>
          </w:tcPr>
          <w:p>
            <w:pPr>
              <w:jc w:val="center"/>
              <w:rPr>
                <w:rFonts w:ascii="Calibri" w:hAnsi="Calibri" w:eastAsia="宋体" w:cs="Times New Roman"/>
                <w:sz w:val="24"/>
                <w:szCs w:val="24"/>
                <w:highlight w:val="none"/>
              </w:rPr>
            </w:pPr>
          </w:p>
        </w:tc>
        <w:tc>
          <w:tcPr>
            <w:tcW w:w="794" w:type="dxa"/>
            <w:vAlign w:val="center"/>
          </w:tcPr>
          <w:p>
            <w:pPr>
              <w:jc w:val="center"/>
              <w:rPr>
                <w:rFonts w:ascii="Calibri" w:hAnsi="Calibri" w:eastAsia="宋体" w:cs="Times New Roman"/>
                <w:sz w:val="24"/>
                <w:szCs w:val="24"/>
                <w:highlight w:val="none"/>
              </w:rPr>
            </w:pPr>
          </w:p>
        </w:tc>
        <w:tc>
          <w:tcPr>
            <w:tcW w:w="795" w:type="dxa"/>
            <w:vAlign w:val="center"/>
          </w:tcPr>
          <w:p>
            <w:pPr>
              <w:jc w:val="center"/>
              <w:rPr>
                <w:rFonts w:ascii="Calibri" w:hAnsi="Calibri" w:eastAsia="宋体" w:cs="Times New Roman"/>
                <w:sz w:val="24"/>
                <w:szCs w:val="24"/>
                <w:highlight w:val="none"/>
              </w:rPr>
            </w:pPr>
            <w:r>
              <w:rPr>
                <w:rFonts w:hint="eastAsia" w:ascii="宋体" w:hAnsi="宋体" w:eastAsia="宋体" w:cs="Times New Roman"/>
                <w:kern w:val="0"/>
                <w:sz w:val="18"/>
                <w:szCs w:val="18"/>
                <w:highlight w:val="none"/>
              </w:rPr>
              <w:t>M</w:t>
            </w:r>
          </w:p>
        </w:tc>
        <w:tc>
          <w:tcPr>
            <w:tcW w:w="793" w:type="dxa"/>
            <w:vAlign w:val="center"/>
          </w:tcPr>
          <w:p>
            <w:pPr>
              <w:jc w:val="center"/>
              <w:rPr>
                <w:rFonts w:ascii="Calibri" w:hAnsi="Calibri" w:eastAsia="宋体" w:cs="Times New Roman"/>
                <w:sz w:val="24"/>
                <w:szCs w:val="24"/>
                <w:highlight w:val="none"/>
              </w:rPr>
            </w:pPr>
            <w:r>
              <w:rPr>
                <w:rFonts w:hint="eastAsia" w:ascii="宋体" w:hAnsi="宋体" w:eastAsia="宋体" w:cs="Times New Roman"/>
                <w:kern w:val="0"/>
                <w:sz w:val="18"/>
                <w:szCs w:val="18"/>
                <w:highlight w:val="none"/>
              </w:rPr>
              <w:t>H</w:t>
            </w:r>
          </w:p>
        </w:tc>
        <w:tc>
          <w:tcPr>
            <w:tcW w:w="794" w:type="dxa"/>
            <w:vAlign w:val="center"/>
          </w:tcPr>
          <w:p>
            <w:pPr>
              <w:jc w:val="center"/>
              <w:rPr>
                <w:rFonts w:ascii="Calibri" w:hAnsi="Calibri" w:eastAsia="宋体" w:cs="Times New Roman"/>
                <w:sz w:val="24"/>
                <w:szCs w:val="24"/>
                <w:highlight w:val="none"/>
              </w:rPr>
            </w:pPr>
          </w:p>
        </w:tc>
        <w:tc>
          <w:tcPr>
            <w:tcW w:w="794" w:type="dxa"/>
            <w:vAlign w:val="center"/>
          </w:tcPr>
          <w:p>
            <w:pPr>
              <w:jc w:val="center"/>
              <w:rPr>
                <w:rFonts w:ascii="Calibri" w:hAnsi="Calibri" w:eastAsia="宋体" w:cs="Times New Roman"/>
                <w:sz w:val="24"/>
                <w:szCs w:val="24"/>
                <w:highlight w:val="none"/>
              </w:rPr>
            </w:pPr>
          </w:p>
        </w:tc>
        <w:tc>
          <w:tcPr>
            <w:tcW w:w="794" w:type="dxa"/>
            <w:vAlign w:val="center"/>
          </w:tcPr>
          <w:p>
            <w:pPr>
              <w:jc w:val="center"/>
              <w:rPr>
                <w:rFonts w:ascii="Calibri" w:hAnsi="Calibri" w:eastAsia="宋体" w:cs="Times New Roman"/>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2" w:type="dxa"/>
            <w:vAlign w:val="center"/>
          </w:tcPr>
          <w:p>
            <w:pPr>
              <w:jc w:val="left"/>
              <w:rPr>
                <w:rFonts w:ascii="Calibri" w:hAnsi="Calibri" w:eastAsia="宋体" w:cs="Times New Roman"/>
                <w:sz w:val="18"/>
                <w:szCs w:val="18"/>
                <w:highlight w:val="none"/>
              </w:rPr>
            </w:pPr>
            <w:r>
              <w:rPr>
                <w:rFonts w:hint="eastAsia" w:ascii="Calibri" w:hAnsi="Calibri" w:eastAsia="宋体" w:cs="Times New Roman"/>
                <w:sz w:val="18"/>
                <w:szCs w:val="18"/>
                <w:highlight w:val="none"/>
              </w:rPr>
              <w:t>社会调查与研究方法</w:t>
            </w:r>
          </w:p>
        </w:tc>
        <w:tc>
          <w:tcPr>
            <w:tcW w:w="794" w:type="dxa"/>
            <w:vAlign w:val="center"/>
          </w:tcPr>
          <w:p>
            <w:pPr>
              <w:jc w:val="center"/>
              <w:rPr>
                <w:rFonts w:ascii="Calibri" w:hAnsi="Calibri" w:eastAsia="宋体" w:cs="Times New Roman"/>
                <w:sz w:val="24"/>
                <w:szCs w:val="24"/>
                <w:highlight w:val="none"/>
              </w:rPr>
            </w:pPr>
          </w:p>
        </w:tc>
        <w:tc>
          <w:tcPr>
            <w:tcW w:w="794" w:type="dxa"/>
            <w:vAlign w:val="center"/>
          </w:tcPr>
          <w:p>
            <w:pPr>
              <w:jc w:val="center"/>
              <w:rPr>
                <w:rFonts w:ascii="Calibri" w:hAnsi="Calibri" w:eastAsia="宋体" w:cs="Times New Roman"/>
                <w:sz w:val="24"/>
                <w:szCs w:val="24"/>
                <w:highlight w:val="none"/>
              </w:rPr>
            </w:pPr>
          </w:p>
        </w:tc>
        <w:tc>
          <w:tcPr>
            <w:tcW w:w="794" w:type="dxa"/>
            <w:vAlign w:val="center"/>
          </w:tcPr>
          <w:p>
            <w:pPr>
              <w:jc w:val="center"/>
              <w:rPr>
                <w:rFonts w:ascii="Calibri" w:hAnsi="Calibri" w:eastAsia="宋体" w:cs="Times New Roman"/>
                <w:sz w:val="24"/>
                <w:szCs w:val="24"/>
                <w:highlight w:val="none"/>
              </w:rPr>
            </w:pPr>
          </w:p>
        </w:tc>
        <w:tc>
          <w:tcPr>
            <w:tcW w:w="795" w:type="dxa"/>
            <w:vAlign w:val="center"/>
          </w:tcPr>
          <w:p>
            <w:pPr>
              <w:jc w:val="center"/>
              <w:rPr>
                <w:rFonts w:ascii="宋体" w:hAnsi="宋体" w:eastAsia="宋体" w:cs="Times New Roman"/>
                <w:kern w:val="0"/>
                <w:sz w:val="18"/>
                <w:szCs w:val="18"/>
                <w:highlight w:val="none"/>
              </w:rPr>
            </w:pPr>
          </w:p>
        </w:tc>
        <w:tc>
          <w:tcPr>
            <w:tcW w:w="793" w:type="dxa"/>
            <w:vAlign w:val="center"/>
          </w:tcPr>
          <w:p>
            <w:pPr>
              <w:jc w:val="center"/>
              <w:rPr>
                <w:rFonts w:ascii="宋体" w:hAnsi="宋体" w:eastAsia="宋体" w:cs="Times New Roman"/>
                <w:kern w:val="0"/>
                <w:sz w:val="18"/>
                <w:szCs w:val="18"/>
                <w:highlight w:val="none"/>
              </w:rPr>
            </w:pPr>
            <w:r>
              <w:rPr>
                <w:rFonts w:hint="eastAsia" w:ascii="宋体" w:hAnsi="宋体" w:eastAsia="宋体" w:cs="Times New Roman"/>
                <w:kern w:val="0"/>
                <w:sz w:val="18"/>
                <w:szCs w:val="18"/>
                <w:highlight w:val="none"/>
              </w:rPr>
              <w:t>H</w:t>
            </w:r>
          </w:p>
        </w:tc>
        <w:tc>
          <w:tcPr>
            <w:tcW w:w="794" w:type="dxa"/>
            <w:vAlign w:val="center"/>
          </w:tcPr>
          <w:p>
            <w:pPr>
              <w:jc w:val="center"/>
              <w:rPr>
                <w:rFonts w:ascii="Calibri" w:hAnsi="Calibri" w:eastAsia="宋体" w:cs="Times New Roman"/>
                <w:sz w:val="24"/>
                <w:szCs w:val="24"/>
                <w:highlight w:val="none"/>
              </w:rPr>
            </w:pPr>
            <w:r>
              <w:rPr>
                <w:rFonts w:hint="eastAsia" w:ascii="宋体" w:hAnsi="宋体" w:eastAsia="宋体" w:cs="Times New Roman"/>
                <w:kern w:val="0"/>
                <w:sz w:val="18"/>
                <w:szCs w:val="18"/>
                <w:highlight w:val="none"/>
              </w:rPr>
              <w:t>H</w:t>
            </w:r>
          </w:p>
        </w:tc>
        <w:tc>
          <w:tcPr>
            <w:tcW w:w="794" w:type="dxa"/>
            <w:vAlign w:val="center"/>
          </w:tcPr>
          <w:p>
            <w:pPr>
              <w:jc w:val="center"/>
              <w:rPr>
                <w:rFonts w:ascii="Calibri" w:hAnsi="Calibri" w:eastAsia="宋体" w:cs="Times New Roman"/>
                <w:sz w:val="24"/>
                <w:szCs w:val="24"/>
                <w:highlight w:val="none"/>
              </w:rPr>
            </w:pPr>
          </w:p>
        </w:tc>
        <w:tc>
          <w:tcPr>
            <w:tcW w:w="794" w:type="dxa"/>
            <w:vAlign w:val="center"/>
          </w:tcPr>
          <w:p>
            <w:pPr>
              <w:jc w:val="center"/>
              <w:rPr>
                <w:rFonts w:ascii="Calibri" w:hAnsi="Calibri" w:eastAsia="宋体" w:cs="Times New Roman"/>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2" w:type="dxa"/>
            <w:vAlign w:val="center"/>
          </w:tcPr>
          <w:p>
            <w:pPr>
              <w:jc w:val="left"/>
              <w:rPr>
                <w:rFonts w:ascii="Calibri" w:hAnsi="Calibri" w:eastAsia="宋体" w:cs="Times New Roman"/>
                <w:sz w:val="18"/>
                <w:szCs w:val="18"/>
                <w:highlight w:val="none"/>
              </w:rPr>
            </w:pPr>
            <w:r>
              <w:rPr>
                <w:rFonts w:hint="eastAsia" w:ascii="Calibri" w:hAnsi="Calibri" w:eastAsia="宋体" w:cs="Times New Roman"/>
                <w:sz w:val="18"/>
                <w:szCs w:val="18"/>
                <w:highlight w:val="none"/>
              </w:rPr>
              <w:t>公共事业管理</w:t>
            </w:r>
          </w:p>
        </w:tc>
        <w:tc>
          <w:tcPr>
            <w:tcW w:w="794" w:type="dxa"/>
            <w:vAlign w:val="center"/>
          </w:tcPr>
          <w:p>
            <w:pPr>
              <w:jc w:val="center"/>
              <w:rPr>
                <w:rFonts w:ascii="Calibri" w:hAnsi="Calibri" w:eastAsia="宋体" w:cs="Times New Roman"/>
                <w:sz w:val="24"/>
                <w:szCs w:val="24"/>
                <w:highlight w:val="none"/>
              </w:rPr>
            </w:pPr>
          </w:p>
        </w:tc>
        <w:tc>
          <w:tcPr>
            <w:tcW w:w="794" w:type="dxa"/>
            <w:vAlign w:val="center"/>
          </w:tcPr>
          <w:p>
            <w:pPr>
              <w:jc w:val="center"/>
              <w:rPr>
                <w:rFonts w:ascii="Calibri" w:hAnsi="Calibri" w:eastAsia="宋体" w:cs="Times New Roman"/>
                <w:sz w:val="24"/>
                <w:szCs w:val="24"/>
                <w:highlight w:val="none"/>
              </w:rPr>
            </w:pPr>
            <w:r>
              <w:rPr>
                <w:rFonts w:hint="eastAsia" w:ascii="宋体" w:hAnsi="宋体" w:eastAsia="宋体" w:cs="Times New Roman"/>
                <w:kern w:val="0"/>
                <w:sz w:val="18"/>
                <w:szCs w:val="18"/>
                <w:highlight w:val="none"/>
              </w:rPr>
              <w:t>M</w:t>
            </w:r>
          </w:p>
        </w:tc>
        <w:tc>
          <w:tcPr>
            <w:tcW w:w="794" w:type="dxa"/>
            <w:vAlign w:val="center"/>
          </w:tcPr>
          <w:p>
            <w:pPr>
              <w:jc w:val="center"/>
              <w:rPr>
                <w:rFonts w:ascii="Calibri" w:hAnsi="Calibri" w:eastAsia="宋体" w:cs="Times New Roman"/>
                <w:sz w:val="24"/>
                <w:szCs w:val="24"/>
                <w:highlight w:val="none"/>
              </w:rPr>
            </w:pPr>
            <w:r>
              <w:rPr>
                <w:rFonts w:hint="eastAsia" w:ascii="宋体" w:hAnsi="宋体" w:eastAsia="宋体" w:cs="Times New Roman"/>
                <w:kern w:val="0"/>
                <w:sz w:val="18"/>
                <w:szCs w:val="18"/>
                <w:highlight w:val="none"/>
              </w:rPr>
              <w:t>H</w:t>
            </w:r>
          </w:p>
        </w:tc>
        <w:tc>
          <w:tcPr>
            <w:tcW w:w="795" w:type="dxa"/>
            <w:vAlign w:val="center"/>
          </w:tcPr>
          <w:p>
            <w:pPr>
              <w:jc w:val="center"/>
              <w:rPr>
                <w:rFonts w:ascii="宋体" w:hAnsi="宋体" w:eastAsia="宋体" w:cs="Times New Roman"/>
                <w:kern w:val="0"/>
                <w:sz w:val="18"/>
                <w:szCs w:val="18"/>
                <w:highlight w:val="none"/>
              </w:rPr>
            </w:pPr>
            <w:r>
              <w:rPr>
                <w:rFonts w:hint="eastAsia" w:ascii="宋体" w:hAnsi="宋体" w:eastAsia="宋体" w:cs="Times New Roman"/>
                <w:kern w:val="0"/>
                <w:sz w:val="18"/>
                <w:szCs w:val="18"/>
                <w:highlight w:val="none"/>
              </w:rPr>
              <w:t>H</w:t>
            </w:r>
          </w:p>
        </w:tc>
        <w:tc>
          <w:tcPr>
            <w:tcW w:w="793" w:type="dxa"/>
            <w:vAlign w:val="center"/>
          </w:tcPr>
          <w:p>
            <w:pPr>
              <w:jc w:val="center"/>
              <w:rPr>
                <w:rFonts w:ascii="宋体" w:hAnsi="宋体" w:eastAsia="宋体" w:cs="Times New Roman"/>
                <w:kern w:val="0"/>
                <w:sz w:val="18"/>
                <w:szCs w:val="18"/>
                <w:highlight w:val="none"/>
              </w:rPr>
            </w:pPr>
          </w:p>
        </w:tc>
        <w:tc>
          <w:tcPr>
            <w:tcW w:w="794" w:type="dxa"/>
            <w:vAlign w:val="center"/>
          </w:tcPr>
          <w:p>
            <w:pPr>
              <w:jc w:val="center"/>
              <w:rPr>
                <w:rFonts w:ascii="宋体" w:hAnsi="宋体" w:eastAsia="宋体" w:cs="Times New Roman"/>
                <w:kern w:val="0"/>
                <w:sz w:val="18"/>
                <w:szCs w:val="18"/>
                <w:highlight w:val="none"/>
              </w:rPr>
            </w:pPr>
            <w:r>
              <w:rPr>
                <w:rFonts w:hint="eastAsia" w:ascii="宋体" w:hAnsi="宋体" w:eastAsia="宋体" w:cs="Times New Roman"/>
                <w:kern w:val="0"/>
                <w:sz w:val="18"/>
                <w:szCs w:val="18"/>
                <w:highlight w:val="none"/>
              </w:rPr>
              <w:t>M</w:t>
            </w:r>
          </w:p>
        </w:tc>
        <w:tc>
          <w:tcPr>
            <w:tcW w:w="794" w:type="dxa"/>
            <w:vAlign w:val="center"/>
          </w:tcPr>
          <w:p>
            <w:pPr>
              <w:jc w:val="center"/>
              <w:rPr>
                <w:rFonts w:ascii="Calibri" w:hAnsi="Calibri" w:eastAsia="宋体" w:cs="Times New Roman"/>
                <w:sz w:val="24"/>
                <w:szCs w:val="24"/>
                <w:highlight w:val="none"/>
              </w:rPr>
            </w:pPr>
            <w:r>
              <w:rPr>
                <w:rFonts w:hint="eastAsia" w:ascii="宋体" w:hAnsi="宋体" w:eastAsia="宋体" w:cs="Times New Roman"/>
                <w:kern w:val="0"/>
                <w:sz w:val="18"/>
                <w:szCs w:val="18"/>
                <w:highlight w:val="none"/>
              </w:rPr>
              <w:t>H</w:t>
            </w:r>
          </w:p>
        </w:tc>
        <w:tc>
          <w:tcPr>
            <w:tcW w:w="794" w:type="dxa"/>
            <w:vAlign w:val="center"/>
          </w:tcPr>
          <w:p>
            <w:pPr>
              <w:jc w:val="center"/>
              <w:rPr>
                <w:rFonts w:ascii="Calibri" w:hAnsi="Calibri" w:eastAsia="宋体" w:cs="Times New Roman"/>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2" w:type="dxa"/>
            <w:vAlign w:val="center"/>
          </w:tcPr>
          <w:p>
            <w:pPr>
              <w:jc w:val="left"/>
              <w:rPr>
                <w:rFonts w:ascii="Calibri" w:hAnsi="Calibri" w:eastAsia="宋体" w:cs="Times New Roman"/>
                <w:sz w:val="18"/>
                <w:szCs w:val="18"/>
                <w:highlight w:val="none"/>
              </w:rPr>
            </w:pPr>
            <w:r>
              <w:rPr>
                <w:rFonts w:hint="eastAsia" w:ascii="Calibri" w:hAnsi="Calibri" w:eastAsia="宋体" w:cs="Times New Roman"/>
                <w:sz w:val="18"/>
                <w:szCs w:val="18"/>
                <w:highlight w:val="none"/>
              </w:rPr>
              <w:t>行政管理</w:t>
            </w:r>
          </w:p>
        </w:tc>
        <w:tc>
          <w:tcPr>
            <w:tcW w:w="794" w:type="dxa"/>
            <w:vAlign w:val="center"/>
          </w:tcPr>
          <w:p>
            <w:pPr>
              <w:jc w:val="center"/>
              <w:rPr>
                <w:rFonts w:ascii="Calibri" w:hAnsi="Calibri" w:eastAsia="宋体" w:cs="Times New Roman"/>
                <w:sz w:val="24"/>
                <w:szCs w:val="24"/>
                <w:highlight w:val="none"/>
              </w:rPr>
            </w:pPr>
          </w:p>
        </w:tc>
        <w:tc>
          <w:tcPr>
            <w:tcW w:w="794" w:type="dxa"/>
            <w:vAlign w:val="center"/>
          </w:tcPr>
          <w:p>
            <w:pPr>
              <w:jc w:val="center"/>
              <w:rPr>
                <w:rFonts w:ascii="宋体" w:hAnsi="宋体" w:eastAsia="宋体" w:cs="Times New Roman"/>
                <w:kern w:val="0"/>
                <w:sz w:val="18"/>
                <w:szCs w:val="18"/>
                <w:highlight w:val="none"/>
              </w:rPr>
            </w:pPr>
            <w:r>
              <w:rPr>
                <w:rFonts w:hint="eastAsia" w:ascii="宋体" w:hAnsi="宋体" w:eastAsia="宋体" w:cs="Times New Roman"/>
                <w:kern w:val="0"/>
                <w:sz w:val="18"/>
                <w:szCs w:val="18"/>
                <w:highlight w:val="none"/>
              </w:rPr>
              <w:t>H</w:t>
            </w:r>
          </w:p>
        </w:tc>
        <w:tc>
          <w:tcPr>
            <w:tcW w:w="794" w:type="dxa"/>
            <w:vAlign w:val="center"/>
          </w:tcPr>
          <w:p>
            <w:pPr>
              <w:jc w:val="center"/>
              <w:rPr>
                <w:rFonts w:ascii="宋体" w:hAnsi="宋体" w:eastAsia="宋体" w:cs="Times New Roman"/>
                <w:kern w:val="0"/>
                <w:sz w:val="18"/>
                <w:szCs w:val="18"/>
                <w:highlight w:val="none"/>
              </w:rPr>
            </w:pPr>
          </w:p>
        </w:tc>
        <w:tc>
          <w:tcPr>
            <w:tcW w:w="795" w:type="dxa"/>
            <w:vAlign w:val="center"/>
          </w:tcPr>
          <w:p>
            <w:pPr>
              <w:jc w:val="center"/>
              <w:rPr>
                <w:rFonts w:ascii="宋体" w:hAnsi="宋体" w:eastAsia="宋体" w:cs="Times New Roman"/>
                <w:kern w:val="0"/>
                <w:sz w:val="18"/>
                <w:szCs w:val="18"/>
                <w:highlight w:val="none"/>
              </w:rPr>
            </w:pPr>
            <w:r>
              <w:rPr>
                <w:rFonts w:hint="eastAsia" w:ascii="宋体" w:hAnsi="宋体" w:eastAsia="宋体" w:cs="Times New Roman"/>
                <w:kern w:val="0"/>
                <w:sz w:val="18"/>
                <w:szCs w:val="18"/>
                <w:highlight w:val="none"/>
              </w:rPr>
              <w:t>H</w:t>
            </w:r>
          </w:p>
        </w:tc>
        <w:tc>
          <w:tcPr>
            <w:tcW w:w="793" w:type="dxa"/>
            <w:vAlign w:val="center"/>
          </w:tcPr>
          <w:p>
            <w:pPr>
              <w:jc w:val="center"/>
              <w:rPr>
                <w:rFonts w:ascii="宋体" w:hAnsi="宋体" w:eastAsia="宋体" w:cs="Times New Roman"/>
                <w:kern w:val="0"/>
                <w:sz w:val="18"/>
                <w:szCs w:val="18"/>
                <w:highlight w:val="none"/>
              </w:rPr>
            </w:pPr>
          </w:p>
        </w:tc>
        <w:tc>
          <w:tcPr>
            <w:tcW w:w="794" w:type="dxa"/>
            <w:vAlign w:val="center"/>
          </w:tcPr>
          <w:p>
            <w:pPr>
              <w:jc w:val="center"/>
              <w:rPr>
                <w:rFonts w:ascii="宋体" w:hAnsi="宋体" w:eastAsia="宋体" w:cs="Times New Roman"/>
                <w:kern w:val="0"/>
                <w:sz w:val="18"/>
                <w:szCs w:val="18"/>
                <w:highlight w:val="none"/>
              </w:rPr>
            </w:pPr>
            <w:r>
              <w:rPr>
                <w:rFonts w:hint="eastAsia" w:ascii="宋体" w:hAnsi="宋体" w:eastAsia="宋体" w:cs="Times New Roman"/>
                <w:kern w:val="0"/>
                <w:sz w:val="18"/>
                <w:szCs w:val="18"/>
                <w:highlight w:val="none"/>
              </w:rPr>
              <w:t>M</w:t>
            </w:r>
          </w:p>
        </w:tc>
        <w:tc>
          <w:tcPr>
            <w:tcW w:w="794" w:type="dxa"/>
            <w:vAlign w:val="center"/>
          </w:tcPr>
          <w:p>
            <w:pPr>
              <w:jc w:val="center"/>
              <w:rPr>
                <w:rFonts w:ascii="宋体" w:hAnsi="宋体" w:eastAsia="宋体" w:cs="Times New Roman"/>
                <w:kern w:val="0"/>
                <w:sz w:val="18"/>
                <w:szCs w:val="18"/>
                <w:highlight w:val="none"/>
              </w:rPr>
            </w:pPr>
          </w:p>
        </w:tc>
        <w:tc>
          <w:tcPr>
            <w:tcW w:w="794" w:type="dxa"/>
            <w:vAlign w:val="center"/>
          </w:tcPr>
          <w:p>
            <w:pPr>
              <w:jc w:val="center"/>
              <w:rPr>
                <w:rFonts w:ascii="Calibri" w:hAnsi="Calibri" w:eastAsia="宋体" w:cs="Times New Roman"/>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2" w:type="dxa"/>
            <w:vAlign w:val="center"/>
          </w:tcPr>
          <w:p>
            <w:pPr>
              <w:jc w:val="left"/>
              <w:rPr>
                <w:rFonts w:ascii="Calibri" w:hAnsi="Calibri" w:eastAsia="宋体" w:cs="Times New Roman"/>
                <w:sz w:val="24"/>
                <w:szCs w:val="24"/>
                <w:highlight w:val="none"/>
              </w:rPr>
            </w:pPr>
            <w:r>
              <w:rPr>
                <w:rFonts w:hint="eastAsia" w:ascii="Calibri" w:hAnsi="Calibri" w:eastAsia="宋体" w:cs="Times New Roman"/>
                <w:sz w:val="18"/>
                <w:szCs w:val="18"/>
                <w:highlight w:val="none"/>
              </w:rPr>
              <w:t>公共财政学</w:t>
            </w:r>
          </w:p>
        </w:tc>
        <w:tc>
          <w:tcPr>
            <w:tcW w:w="794" w:type="dxa"/>
            <w:vAlign w:val="center"/>
          </w:tcPr>
          <w:p>
            <w:pPr>
              <w:jc w:val="center"/>
              <w:rPr>
                <w:rFonts w:ascii="宋体" w:hAnsi="宋体" w:eastAsia="宋体" w:cs="Times New Roman"/>
                <w:kern w:val="0"/>
                <w:sz w:val="18"/>
                <w:szCs w:val="18"/>
                <w:highlight w:val="none"/>
              </w:rPr>
            </w:pPr>
          </w:p>
        </w:tc>
        <w:tc>
          <w:tcPr>
            <w:tcW w:w="794" w:type="dxa"/>
            <w:vAlign w:val="center"/>
          </w:tcPr>
          <w:p>
            <w:pPr>
              <w:jc w:val="center"/>
              <w:rPr>
                <w:rFonts w:ascii="Calibri" w:hAnsi="Calibri" w:eastAsia="宋体" w:cs="Times New Roman"/>
                <w:sz w:val="24"/>
                <w:szCs w:val="24"/>
                <w:highlight w:val="none"/>
              </w:rPr>
            </w:pPr>
          </w:p>
        </w:tc>
        <w:tc>
          <w:tcPr>
            <w:tcW w:w="794" w:type="dxa"/>
            <w:vAlign w:val="center"/>
          </w:tcPr>
          <w:p>
            <w:pPr>
              <w:jc w:val="center"/>
              <w:rPr>
                <w:rFonts w:ascii="Calibri" w:hAnsi="Calibri" w:eastAsia="宋体" w:cs="Times New Roman"/>
                <w:sz w:val="24"/>
                <w:szCs w:val="24"/>
                <w:highlight w:val="none"/>
              </w:rPr>
            </w:pPr>
            <w:r>
              <w:rPr>
                <w:rFonts w:hint="eastAsia" w:ascii="宋体" w:hAnsi="宋体" w:eastAsia="宋体" w:cs="Times New Roman"/>
                <w:kern w:val="0"/>
                <w:sz w:val="18"/>
                <w:szCs w:val="18"/>
                <w:highlight w:val="none"/>
              </w:rPr>
              <w:t>H</w:t>
            </w:r>
          </w:p>
        </w:tc>
        <w:tc>
          <w:tcPr>
            <w:tcW w:w="795" w:type="dxa"/>
            <w:vAlign w:val="center"/>
          </w:tcPr>
          <w:p>
            <w:pPr>
              <w:jc w:val="center"/>
              <w:rPr>
                <w:rFonts w:ascii="Calibri" w:hAnsi="Calibri" w:eastAsia="宋体" w:cs="Times New Roman"/>
                <w:sz w:val="24"/>
                <w:szCs w:val="24"/>
                <w:highlight w:val="none"/>
              </w:rPr>
            </w:pPr>
          </w:p>
        </w:tc>
        <w:tc>
          <w:tcPr>
            <w:tcW w:w="793" w:type="dxa"/>
            <w:vAlign w:val="center"/>
          </w:tcPr>
          <w:p>
            <w:pPr>
              <w:jc w:val="center"/>
              <w:rPr>
                <w:rFonts w:ascii="Calibri" w:hAnsi="Calibri" w:eastAsia="宋体" w:cs="Times New Roman"/>
                <w:sz w:val="24"/>
                <w:szCs w:val="24"/>
                <w:highlight w:val="none"/>
              </w:rPr>
            </w:pPr>
            <w:r>
              <w:rPr>
                <w:rFonts w:hint="eastAsia" w:ascii="宋体" w:hAnsi="宋体" w:eastAsia="宋体" w:cs="Times New Roman"/>
                <w:kern w:val="0"/>
                <w:sz w:val="18"/>
                <w:szCs w:val="18"/>
                <w:highlight w:val="none"/>
              </w:rPr>
              <w:t>M</w:t>
            </w:r>
          </w:p>
        </w:tc>
        <w:tc>
          <w:tcPr>
            <w:tcW w:w="794" w:type="dxa"/>
            <w:vAlign w:val="center"/>
          </w:tcPr>
          <w:p>
            <w:pPr>
              <w:jc w:val="center"/>
              <w:rPr>
                <w:rFonts w:ascii="Calibri" w:hAnsi="Calibri" w:eastAsia="宋体" w:cs="Times New Roman"/>
                <w:sz w:val="24"/>
                <w:szCs w:val="24"/>
                <w:highlight w:val="none"/>
              </w:rPr>
            </w:pPr>
          </w:p>
        </w:tc>
        <w:tc>
          <w:tcPr>
            <w:tcW w:w="794" w:type="dxa"/>
            <w:vAlign w:val="center"/>
          </w:tcPr>
          <w:p>
            <w:pPr>
              <w:jc w:val="center"/>
              <w:rPr>
                <w:rFonts w:ascii="Calibri" w:hAnsi="Calibri" w:eastAsia="宋体" w:cs="Times New Roman"/>
                <w:sz w:val="24"/>
                <w:szCs w:val="24"/>
                <w:highlight w:val="none"/>
              </w:rPr>
            </w:pPr>
          </w:p>
        </w:tc>
        <w:tc>
          <w:tcPr>
            <w:tcW w:w="794" w:type="dxa"/>
            <w:vAlign w:val="center"/>
          </w:tcPr>
          <w:p>
            <w:pPr>
              <w:jc w:val="center"/>
              <w:rPr>
                <w:rFonts w:ascii="Calibri" w:hAnsi="Calibri" w:eastAsia="宋体" w:cs="Times New Roman"/>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2" w:type="dxa"/>
            <w:vAlign w:val="center"/>
          </w:tcPr>
          <w:p>
            <w:pPr>
              <w:jc w:val="left"/>
              <w:rPr>
                <w:rFonts w:ascii="Calibri" w:hAnsi="Calibri" w:eastAsia="宋体" w:cs="Times New Roman"/>
                <w:sz w:val="18"/>
                <w:szCs w:val="18"/>
                <w:highlight w:val="none"/>
              </w:rPr>
            </w:pPr>
            <w:r>
              <w:rPr>
                <w:rFonts w:hint="eastAsia" w:ascii="宋体" w:hAnsi="宋体" w:eastAsia="宋体" w:cs="Times New Roman"/>
                <w:sz w:val="18"/>
                <w:szCs w:val="18"/>
                <w:highlight w:val="none"/>
              </w:rPr>
              <w:t>非营利组织管理学</w:t>
            </w:r>
          </w:p>
        </w:tc>
        <w:tc>
          <w:tcPr>
            <w:tcW w:w="794" w:type="dxa"/>
            <w:vAlign w:val="center"/>
          </w:tcPr>
          <w:p>
            <w:pPr>
              <w:jc w:val="center"/>
              <w:rPr>
                <w:rFonts w:ascii="宋体" w:hAnsi="宋体" w:eastAsia="宋体" w:cs="Times New Roman"/>
                <w:kern w:val="0"/>
                <w:sz w:val="18"/>
                <w:szCs w:val="18"/>
                <w:highlight w:val="none"/>
              </w:rPr>
            </w:pPr>
          </w:p>
        </w:tc>
        <w:tc>
          <w:tcPr>
            <w:tcW w:w="794" w:type="dxa"/>
            <w:vAlign w:val="center"/>
          </w:tcPr>
          <w:p>
            <w:pPr>
              <w:jc w:val="center"/>
              <w:rPr>
                <w:rFonts w:ascii="Calibri" w:hAnsi="Calibri" w:eastAsia="宋体" w:cs="Times New Roman"/>
                <w:sz w:val="24"/>
                <w:szCs w:val="24"/>
                <w:highlight w:val="none"/>
              </w:rPr>
            </w:pPr>
          </w:p>
        </w:tc>
        <w:tc>
          <w:tcPr>
            <w:tcW w:w="794" w:type="dxa"/>
            <w:vAlign w:val="center"/>
          </w:tcPr>
          <w:p>
            <w:pPr>
              <w:jc w:val="center"/>
              <w:rPr>
                <w:rFonts w:ascii="宋体" w:hAnsi="宋体" w:eastAsia="宋体" w:cs="Times New Roman"/>
                <w:kern w:val="0"/>
                <w:sz w:val="18"/>
                <w:szCs w:val="18"/>
                <w:highlight w:val="none"/>
              </w:rPr>
            </w:pPr>
            <w:r>
              <w:rPr>
                <w:rFonts w:hint="eastAsia" w:ascii="宋体" w:hAnsi="宋体" w:eastAsia="宋体" w:cs="Times New Roman"/>
                <w:kern w:val="0"/>
                <w:sz w:val="18"/>
                <w:szCs w:val="18"/>
                <w:highlight w:val="none"/>
              </w:rPr>
              <w:t>H</w:t>
            </w:r>
          </w:p>
        </w:tc>
        <w:tc>
          <w:tcPr>
            <w:tcW w:w="795" w:type="dxa"/>
            <w:vAlign w:val="center"/>
          </w:tcPr>
          <w:p>
            <w:pPr>
              <w:jc w:val="center"/>
              <w:rPr>
                <w:rFonts w:ascii="Calibri" w:hAnsi="Calibri" w:eastAsia="宋体" w:cs="Times New Roman"/>
                <w:sz w:val="24"/>
                <w:szCs w:val="24"/>
                <w:highlight w:val="none"/>
              </w:rPr>
            </w:pPr>
            <w:r>
              <w:rPr>
                <w:rFonts w:hint="eastAsia" w:ascii="宋体" w:hAnsi="宋体" w:eastAsia="宋体" w:cs="Times New Roman"/>
                <w:kern w:val="0"/>
                <w:sz w:val="18"/>
                <w:szCs w:val="18"/>
                <w:highlight w:val="none"/>
              </w:rPr>
              <w:t>H</w:t>
            </w:r>
          </w:p>
        </w:tc>
        <w:tc>
          <w:tcPr>
            <w:tcW w:w="793" w:type="dxa"/>
            <w:vAlign w:val="center"/>
          </w:tcPr>
          <w:p>
            <w:pPr>
              <w:jc w:val="center"/>
              <w:rPr>
                <w:rFonts w:ascii="宋体" w:hAnsi="宋体" w:eastAsia="宋体" w:cs="Times New Roman"/>
                <w:kern w:val="0"/>
                <w:sz w:val="18"/>
                <w:szCs w:val="18"/>
                <w:highlight w:val="none"/>
              </w:rPr>
            </w:pPr>
          </w:p>
        </w:tc>
        <w:tc>
          <w:tcPr>
            <w:tcW w:w="794" w:type="dxa"/>
            <w:vAlign w:val="center"/>
          </w:tcPr>
          <w:p>
            <w:pPr>
              <w:jc w:val="center"/>
              <w:rPr>
                <w:rFonts w:ascii="Calibri" w:hAnsi="Calibri" w:eastAsia="宋体" w:cs="Times New Roman"/>
                <w:sz w:val="24"/>
                <w:szCs w:val="24"/>
                <w:highlight w:val="none"/>
              </w:rPr>
            </w:pPr>
          </w:p>
        </w:tc>
        <w:tc>
          <w:tcPr>
            <w:tcW w:w="794" w:type="dxa"/>
            <w:vAlign w:val="center"/>
          </w:tcPr>
          <w:p>
            <w:pPr>
              <w:jc w:val="center"/>
              <w:rPr>
                <w:rFonts w:ascii="Calibri" w:hAnsi="Calibri" w:eastAsia="宋体" w:cs="Times New Roman"/>
                <w:sz w:val="24"/>
                <w:szCs w:val="24"/>
                <w:highlight w:val="none"/>
              </w:rPr>
            </w:pPr>
            <w:r>
              <w:rPr>
                <w:rFonts w:hint="eastAsia" w:ascii="宋体" w:hAnsi="宋体" w:eastAsia="宋体" w:cs="Times New Roman"/>
                <w:kern w:val="0"/>
                <w:sz w:val="18"/>
                <w:szCs w:val="18"/>
                <w:highlight w:val="none"/>
              </w:rPr>
              <w:t>M</w:t>
            </w:r>
          </w:p>
        </w:tc>
        <w:tc>
          <w:tcPr>
            <w:tcW w:w="794" w:type="dxa"/>
            <w:vAlign w:val="center"/>
          </w:tcPr>
          <w:p>
            <w:pPr>
              <w:jc w:val="center"/>
              <w:rPr>
                <w:rFonts w:ascii="Calibri" w:hAnsi="Calibri" w:eastAsia="宋体" w:cs="Times New Roman"/>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2" w:type="dxa"/>
            <w:vAlign w:val="center"/>
          </w:tcPr>
          <w:p>
            <w:pPr>
              <w:jc w:val="left"/>
              <w:rPr>
                <w:rFonts w:ascii="宋体" w:hAnsi="宋体" w:eastAsia="宋体" w:cs="Times New Roman"/>
                <w:sz w:val="18"/>
                <w:szCs w:val="18"/>
                <w:highlight w:val="none"/>
              </w:rPr>
            </w:pPr>
            <w:r>
              <w:rPr>
                <w:rFonts w:hint="eastAsia" w:ascii="宋体" w:hAnsi="宋体" w:eastAsia="宋体" w:cs="Times New Roman"/>
                <w:sz w:val="18"/>
                <w:szCs w:val="18"/>
                <w:highlight w:val="none"/>
              </w:rPr>
              <w:t>人力资源管理</w:t>
            </w:r>
          </w:p>
        </w:tc>
        <w:tc>
          <w:tcPr>
            <w:tcW w:w="794" w:type="dxa"/>
            <w:vAlign w:val="center"/>
          </w:tcPr>
          <w:p>
            <w:pPr>
              <w:jc w:val="center"/>
              <w:rPr>
                <w:rFonts w:ascii="宋体" w:hAnsi="宋体" w:eastAsia="宋体" w:cs="Times New Roman"/>
                <w:kern w:val="0"/>
                <w:sz w:val="18"/>
                <w:szCs w:val="18"/>
                <w:highlight w:val="none"/>
              </w:rPr>
            </w:pPr>
          </w:p>
        </w:tc>
        <w:tc>
          <w:tcPr>
            <w:tcW w:w="794" w:type="dxa"/>
            <w:vAlign w:val="center"/>
          </w:tcPr>
          <w:p>
            <w:pPr>
              <w:jc w:val="center"/>
              <w:rPr>
                <w:rFonts w:ascii="Calibri" w:hAnsi="Calibri" w:eastAsia="宋体" w:cs="Times New Roman"/>
                <w:sz w:val="24"/>
                <w:szCs w:val="24"/>
                <w:highlight w:val="none"/>
              </w:rPr>
            </w:pPr>
          </w:p>
        </w:tc>
        <w:tc>
          <w:tcPr>
            <w:tcW w:w="794" w:type="dxa"/>
            <w:vAlign w:val="center"/>
          </w:tcPr>
          <w:p>
            <w:pPr>
              <w:jc w:val="center"/>
              <w:rPr>
                <w:rFonts w:ascii="宋体" w:hAnsi="宋体" w:eastAsia="宋体" w:cs="Times New Roman"/>
                <w:kern w:val="0"/>
                <w:sz w:val="18"/>
                <w:szCs w:val="18"/>
                <w:highlight w:val="none"/>
              </w:rPr>
            </w:pPr>
            <w:r>
              <w:rPr>
                <w:rFonts w:hint="eastAsia" w:ascii="宋体" w:hAnsi="宋体" w:eastAsia="宋体" w:cs="Times New Roman"/>
                <w:kern w:val="0"/>
                <w:sz w:val="18"/>
                <w:szCs w:val="18"/>
                <w:highlight w:val="none"/>
              </w:rPr>
              <w:t>H</w:t>
            </w:r>
          </w:p>
        </w:tc>
        <w:tc>
          <w:tcPr>
            <w:tcW w:w="795" w:type="dxa"/>
            <w:vAlign w:val="center"/>
          </w:tcPr>
          <w:p>
            <w:pPr>
              <w:jc w:val="center"/>
              <w:rPr>
                <w:rFonts w:ascii="宋体" w:hAnsi="宋体" w:eastAsia="宋体" w:cs="Times New Roman"/>
                <w:kern w:val="0"/>
                <w:sz w:val="18"/>
                <w:szCs w:val="18"/>
                <w:highlight w:val="none"/>
              </w:rPr>
            </w:pPr>
          </w:p>
        </w:tc>
        <w:tc>
          <w:tcPr>
            <w:tcW w:w="793" w:type="dxa"/>
            <w:vAlign w:val="center"/>
          </w:tcPr>
          <w:p>
            <w:pPr>
              <w:jc w:val="center"/>
              <w:rPr>
                <w:rFonts w:ascii="宋体" w:hAnsi="宋体" w:eastAsia="宋体" w:cs="Times New Roman"/>
                <w:kern w:val="0"/>
                <w:sz w:val="18"/>
                <w:szCs w:val="18"/>
                <w:highlight w:val="none"/>
              </w:rPr>
            </w:pPr>
            <w:r>
              <w:rPr>
                <w:rFonts w:hint="eastAsia" w:ascii="宋体" w:hAnsi="宋体" w:eastAsia="宋体" w:cs="Times New Roman"/>
                <w:kern w:val="0"/>
                <w:sz w:val="18"/>
                <w:szCs w:val="18"/>
                <w:highlight w:val="none"/>
              </w:rPr>
              <w:t>M</w:t>
            </w:r>
          </w:p>
        </w:tc>
        <w:tc>
          <w:tcPr>
            <w:tcW w:w="794" w:type="dxa"/>
            <w:vAlign w:val="center"/>
          </w:tcPr>
          <w:p>
            <w:pPr>
              <w:jc w:val="center"/>
              <w:rPr>
                <w:rFonts w:ascii="Calibri" w:hAnsi="Calibri" w:eastAsia="宋体" w:cs="Times New Roman"/>
                <w:sz w:val="24"/>
                <w:szCs w:val="24"/>
                <w:highlight w:val="none"/>
              </w:rPr>
            </w:pPr>
            <w:r>
              <w:rPr>
                <w:rFonts w:hint="eastAsia" w:ascii="宋体" w:hAnsi="宋体" w:eastAsia="宋体" w:cs="Times New Roman"/>
                <w:kern w:val="0"/>
                <w:sz w:val="18"/>
                <w:szCs w:val="18"/>
                <w:highlight w:val="none"/>
              </w:rPr>
              <w:t>M</w:t>
            </w:r>
          </w:p>
        </w:tc>
        <w:tc>
          <w:tcPr>
            <w:tcW w:w="794" w:type="dxa"/>
            <w:vAlign w:val="center"/>
          </w:tcPr>
          <w:p>
            <w:pPr>
              <w:jc w:val="center"/>
              <w:rPr>
                <w:rFonts w:ascii="宋体" w:hAnsi="宋体" w:eastAsia="宋体" w:cs="Times New Roman"/>
                <w:kern w:val="0"/>
                <w:sz w:val="18"/>
                <w:szCs w:val="18"/>
                <w:highlight w:val="none"/>
              </w:rPr>
            </w:pPr>
            <w:r>
              <w:rPr>
                <w:rFonts w:hint="eastAsia" w:ascii="宋体" w:hAnsi="宋体" w:eastAsia="宋体" w:cs="Times New Roman"/>
                <w:kern w:val="0"/>
                <w:sz w:val="18"/>
                <w:szCs w:val="18"/>
                <w:highlight w:val="none"/>
              </w:rPr>
              <w:t>M</w:t>
            </w:r>
          </w:p>
        </w:tc>
        <w:tc>
          <w:tcPr>
            <w:tcW w:w="794" w:type="dxa"/>
            <w:vAlign w:val="center"/>
          </w:tcPr>
          <w:p>
            <w:pPr>
              <w:jc w:val="center"/>
              <w:rPr>
                <w:rFonts w:ascii="Calibri" w:hAnsi="Calibri" w:eastAsia="宋体" w:cs="Times New Roman"/>
                <w:sz w:val="24"/>
                <w:szCs w:val="24"/>
                <w:highlight w:val="none"/>
              </w:rPr>
            </w:pPr>
            <w:r>
              <w:rPr>
                <w:rFonts w:hint="eastAsia" w:ascii="宋体" w:hAnsi="宋体" w:eastAsia="宋体" w:cs="Times New Roman"/>
                <w:kern w:val="0"/>
                <w:sz w:val="18"/>
                <w:szCs w:val="18"/>
                <w:highlight w:val="none"/>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2" w:type="dxa"/>
            <w:vAlign w:val="center"/>
          </w:tcPr>
          <w:p>
            <w:pPr>
              <w:rPr>
                <w:rFonts w:ascii="宋体" w:hAnsi="宋体" w:eastAsia="宋体" w:cs="Times New Roman"/>
                <w:sz w:val="18"/>
                <w:szCs w:val="18"/>
                <w:highlight w:val="none"/>
              </w:rPr>
            </w:pPr>
            <w:r>
              <w:rPr>
                <w:rFonts w:hint="eastAsia" w:ascii="Calibri" w:hAnsi="Calibri" w:eastAsia="宋体" w:cs="Times New Roman"/>
                <w:sz w:val="18"/>
                <w:szCs w:val="18"/>
                <w:highlight w:val="none"/>
              </w:rPr>
              <w:t>社区管理</w:t>
            </w:r>
          </w:p>
        </w:tc>
        <w:tc>
          <w:tcPr>
            <w:tcW w:w="794" w:type="dxa"/>
            <w:vAlign w:val="center"/>
          </w:tcPr>
          <w:p>
            <w:pPr>
              <w:jc w:val="center"/>
              <w:rPr>
                <w:rFonts w:ascii="宋体" w:hAnsi="宋体" w:eastAsia="宋体" w:cs="Times New Roman"/>
                <w:kern w:val="0"/>
                <w:sz w:val="18"/>
                <w:szCs w:val="18"/>
                <w:highlight w:val="none"/>
              </w:rPr>
            </w:pPr>
          </w:p>
        </w:tc>
        <w:tc>
          <w:tcPr>
            <w:tcW w:w="794" w:type="dxa"/>
            <w:vAlign w:val="center"/>
          </w:tcPr>
          <w:p>
            <w:pPr>
              <w:jc w:val="center"/>
              <w:rPr>
                <w:rFonts w:ascii="Calibri" w:hAnsi="Calibri" w:eastAsia="宋体" w:cs="Times New Roman"/>
                <w:sz w:val="24"/>
                <w:szCs w:val="24"/>
                <w:highlight w:val="none"/>
              </w:rPr>
            </w:pPr>
            <w:r>
              <w:rPr>
                <w:rFonts w:hint="eastAsia" w:ascii="宋体" w:hAnsi="宋体" w:eastAsia="宋体" w:cs="Times New Roman"/>
                <w:kern w:val="0"/>
                <w:sz w:val="18"/>
                <w:szCs w:val="18"/>
                <w:highlight w:val="none"/>
              </w:rPr>
              <w:t>M</w:t>
            </w:r>
          </w:p>
        </w:tc>
        <w:tc>
          <w:tcPr>
            <w:tcW w:w="794" w:type="dxa"/>
            <w:vAlign w:val="center"/>
          </w:tcPr>
          <w:p>
            <w:pPr>
              <w:jc w:val="center"/>
              <w:rPr>
                <w:rFonts w:ascii="宋体" w:hAnsi="宋体" w:eastAsia="宋体" w:cs="Times New Roman"/>
                <w:kern w:val="0"/>
                <w:sz w:val="18"/>
                <w:szCs w:val="18"/>
                <w:highlight w:val="none"/>
              </w:rPr>
            </w:pPr>
            <w:r>
              <w:rPr>
                <w:rFonts w:hint="eastAsia" w:ascii="宋体" w:hAnsi="宋体" w:eastAsia="宋体" w:cs="Times New Roman"/>
                <w:kern w:val="0"/>
                <w:sz w:val="18"/>
                <w:szCs w:val="18"/>
                <w:highlight w:val="none"/>
              </w:rPr>
              <w:t>H</w:t>
            </w:r>
          </w:p>
        </w:tc>
        <w:tc>
          <w:tcPr>
            <w:tcW w:w="795" w:type="dxa"/>
            <w:vAlign w:val="center"/>
          </w:tcPr>
          <w:p>
            <w:pPr>
              <w:jc w:val="center"/>
              <w:rPr>
                <w:rFonts w:ascii="宋体" w:hAnsi="宋体" w:eastAsia="宋体" w:cs="Times New Roman"/>
                <w:kern w:val="0"/>
                <w:sz w:val="18"/>
                <w:szCs w:val="18"/>
                <w:highlight w:val="none"/>
              </w:rPr>
            </w:pPr>
            <w:r>
              <w:rPr>
                <w:rFonts w:hint="eastAsia" w:ascii="宋体" w:hAnsi="宋体" w:eastAsia="宋体" w:cs="Times New Roman"/>
                <w:kern w:val="0"/>
                <w:sz w:val="18"/>
                <w:szCs w:val="18"/>
                <w:highlight w:val="none"/>
              </w:rPr>
              <w:t>H</w:t>
            </w:r>
          </w:p>
        </w:tc>
        <w:tc>
          <w:tcPr>
            <w:tcW w:w="793" w:type="dxa"/>
            <w:vAlign w:val="center"/>
          </w:tcPr>
          <w:p>
            <w:pPr>
              <w:jc w:val="center"/>
              <w:rPr>
                <w:rFonts w:ascii="宋体" w:hAnsi="宋体" w:eastAsia="宋体" w:cs="Times New Roman"/>
                <w:kern w:val="0"/>
                <w:sz w:val="18"/>
                <w:szCs w:val="18"/>
                <w:highlight w:val="none"/>
              </w:rPr>
            </w:pPr>
            <w:r>
              <w:rPr>
                <w:rFonts w:hint="eastAsia" w:ascii="宋体" w:hAnsi="宋体" w:eastAsia="宋体" w:cs="Times New Roman"/>
                <w:kern w:val="0"/>
                <w:sz w:val="18"/>
                <w:szCs w:val="18"/>
                <w:highlight w:val="none"/>
              </w:rPr>
              <w:t>M</w:t>
            </w:r>
          </w:p>
        </w:tc>
        <w:tc>
          <w:tcPr>
            <w:tcW w:w="794" w:type="dxa"/>
            <w:vAlign w:val="center"/>
          </w:tcPr>
          <w:p>
            <w:pPr>
              <w:jc w:val="center"/>
              <w:rPr>
                <w:rFonts w:ascii="宋体" w:hAnsi="宋体" w:eastAsia="宋体" w:cs="Times New Roman"/>
                <w:kern w:val="0"/>
                <w:sz w:val="18"/>
                <w:szCs w:val="18"/>
                <w:highlight w:val="none"/>
              </w:rPr>
            </w:pPr>
            <w:r>
              <w:rPr>
                <w:rFonts w:hint="eastAsia" w:ascii="宋体" w:hAnsi="宋体" w:eastAsia="宋体" w:cs="Times New Roman"/>
                <w:kern w:val="0"/>
                <w:sz w:val="18"/>
                <w:szCs w:val="18"/>
                <w:highlight w:val="none"/>
              </w:rPr>
              <w:t>M</w:t>
            </w:r>
          </w:p>
        </w:tc>
        <w:tc>
          <w:tcPr>
            <w:tcW w:w="794" w:type="dxa"/>
            <w:vAlign w:val="center"/>
          </w:tcPr>
          <w:p>
            <w:pPr>
              <w:jc w:val="center"/>
              <w:rPr>
                <w:rFonts w:ascii="宋体" w:hAnsi="宋体" w:eastAsia="宋体" w:cs="Times New Roman"/>
                <w:kern w:val="0"/>
                <w:sz w:val="18"/>
                <w:szCs w:val="18"/>
                <w:highlight w:val="none"/>
              </w:rPr>
            </w:pPr>
            <w:r>
              <w:rPr>
                <w:rFonts w:hint="eastAsia" w:ascii="宋体" w:hAnsi="宋体" w:eastAsia="宋体" w:cs="Times New Roman"/>
                <w:kern w:val="0"/>
                <w:sz w:val="18"/>
                <w:szCs w:val="18"/>
                <w:highlight w:val="none"/>
              </w:rPr>
              <w:t>M</w:t>
            </w:r>
          </w:p>
        </w:tc>
        <w:tc>
          <w:tcPr>
            <w:tcW w:w="794" w:type="dxa"/>
            <w:vAlign w:val="center"/>
          </w:tcPr>
          <w:p>
            <w:pPr>
              <w:jc w:val="center"/>
              <w:rPr>
                <w:rFonts w:ascii="宋体" w:hAnsi="宋体" w:eastAsia="宋体" w:cs="Times New Roman"/>
                <w:kern w:val="0"/>
                <w:sz w:val="18"/>
                <w:szCs w:val="18"/>
                <w:highlight w:val="none"/>
              </w:rPr>
            </w:pPr>
            <w:r>
              <w:rPr>
                <w:rFonts w:hint="eastAsia" w:ascii="宋体" w:hAnsi="宋体" w:eastAsia="宋体" w:cs="Times New Roman"/>
                <w:kern w:val="0"/>
                <w:sz w:val="18"/>
                <w:szCs w:val="18"/>
                <w:highlight w:val="none"/>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2" w:type="dxa"/>
            <w:vAlign w:val="center"/>
          </w:tcPr>
          <w:p>
            <w:pPr>
              <w:jc w:val="left"/>
              <w:rPr>
                <w:rFonts w:ascii="Calibri" w:hAnsi="Calibri" w:eastAsia="宋体" w:cs="Times New Roman"/>
                <w:sz w:val="24"/>
                <w:szCs w:val="24"/>
                <w:highlight w:val="none"/>
              </w:rPr>
            </w:pPr>
            <w:r>
              <w:rPr>
                <w:rFonts w:hint="eastAsia" w:ascii="宋体" w:hAnsi="宋体" w:eastAsia="宋体" w:cs="Times New Roman"/>
                <w:sz w:val="18"/>
                <w:szCs w:val="18"/>
                <w:highlight w:val="none"/>
              </w:rPr>
              <w:t>管理文秘</w:t>
            </w:r>
          </w:p>
        </w:tc>
        <w:tc>
          <w:tcPr>
            <w:tcW w:w="794" w:type="dxa"/>
            <w:vAlign w:val="center"/>
          </w:tcPr>
          <w:p>
            <w:pPr>
              <w:jc w:val="center"/>
              <w:rPr>
                <w:rFonts w:ascii="Calibri" w:hAnsi="Calibri" w:eastAsia="宋体" w:cs="Times New Roman"/>
                <w:sz w:val="24"/>
                <w:szCs w:val="24"/>
                <w:highlight w:val="none"/>
              </w:rPr>
            </w:pPr>
            <w:r>
              <w:rPr>
                <w:rFonts w:hint="eastAsia" w:ascii="宋体" w:hAnsi="宋体" w:eastAsia="宋体" w:cs="Times New Roman"/>
                <w:kern w:val="0"/>
                <w:sz w:val="18"/>
                <w:szCs w:val="18"/>
                <w:highlight w:val="none"/>
              </w:rPr>
              <w:t>M</w:t>
            </w:r>
          </w:p>
        </w:tc>
        <w:tc>
          <w:tcPr>
            <w:tcW w:w="794" w:type="dxa"/>
            <w:vAlign w:val="center"/>
          </w:tcPr>
          <w:p>
            <w:pPr>
              <w:jc w:val="center"/>
              <w:rPr>
                <w:rFonts w:ascii="Calibri" w:hAnsi="Calibri" w:eastAsia="宋体" w:cs="Times New Roman"/>
                <w:sz w:val="24"/>
                <w:szCs w:val="24"/>
                <w:highlight w:val="none"/>
              </w:rPr>
            </w:pPr>
            <w:r>
              <w:rPr>
                <w:rFonts w:hint="eastAsia" w:ascii="宋体" w:hAnsi="宋体" w:eastAsia="宋体" w:cs="Times New Roman"/>
                <w:kern w:val="0"/>
                <w:sz w:val="18"/>
                <w:szCs w:val="18"/>
                <w:highlight w:val="none"/>
              </w:rPr>
              <w:t>M</w:t>
            </w:r>
          </w:p>
        </w:tc>
        <w:tc>
          <w:tcPr>
            <w:tcW w:w="794" w:type="dxa"/>
            <w:vAlign w:val="center"/>
          </w:tcPr>
          <w:p>
            <w:pPr>
              <w:jc w:val="center"/>
              <w:rPr>
                <w:rFonts w:ascii="Calibri" w:hAnsi="Calibri" w:eastAsia="宋体" w:cs="Times New Roman"/>
                <w:sz w:val="24"/>
                <w:szCs w:val="24"/>
                <w:highlight w:val="none"/>
              </w:rPr>
            </w:pPr>
            <w:r>
              <w:rPr>
                <w:rFonts w:hint="eastAsia" w:ascii="宋体" w:hAnsi="宋体" w:eastAsia="宋体" w:cs="Times New Roman"/>
                <w:kern w:val="0"/>
                <w:sz w:val="18"/>
                <w:szCs w:val="18"/>
                <w:highlight w:val="none"/>
              </w:rPr>
              <w:t>M</w:t>
            </w:r>
          </w:p>
        </w:tc>
        <w:tc>
          <w:tcPr>
            <w:tcW w:w="795" w:type="dxa"/>
            <w:vAlign w:val="center"/>
          </w:tcPr>
          <w:p>
            <w:pPr>
              <w:jc w:val="center"/>
              <w:rPr>
                <w:rFonts w:ascii="Calibri" w:hAnsi="Calibri" w:eastAsia="宋体" w:cs="Times New Roman"/>
                <w:sz w:val="24"/>
                <w:szCs w:val="24"/>
                <w:highlight w:val="none"/>
              </w:rPr>
            </w:pPr>
            <w:r>
              <w:rPr>
                <w:rFonts w:hint="eastAsia" w:ascii="宋体" w:hAnsi="宋体" w:eastAsia="宋体" w:cs="Times New Roman"/>
                <w:kern w:val="0"/>
                <w:sz w:val="18"/>
                <w:szCs w:val="18"/>
                <w:highlight w:val="none"/>
              </w:rPr>
              <w:t>H</w:t>
            </w:r>
          </w:p>
        </w:tc>
        <w:tc>
          <w:tcPr>
            <w:tcW w:w="793" w:type="dxa"/>
            <w:vAlign w:val="center"/>
          </w:tcPr>
          <w:p>
            <w:pPr>
              <w:jc w:val="center"/>
              <w:rPr>
                <w:rFonts w:ascii="Calibri" w:hAnsi="Calibri" w:eastAsia="宋体" w:cs="Times New Roman"/>
                <w:sz w:val="24"/>
                <w:szCs w:val="24"/>
                <w:highlight w:val="none"/>
              </w:rPr>
            </w:pPr>
          </w:p>
        </w:tc>
        <w:tc>
          <w:tcPr>
            <w:tcW w:w="794" w:type="dxa"/>
            <w:vAlign w:val="center"/>
          </w:tcPr>
          <w:p>
            <w:pPr>
              <w:jc w:val="center"/>
              <w:rPr>
                <w:rFonts w:ascii="Calibri" w:hAnsi="Calibri" w:eastAsia="宋体" w:cs="Times New Roman"/>
                <w:sz w:val="24"/>
                <w:szCs w:val="24"/>
                <w:highlight w:val="none"/>
              </w:rPr>
            </w:pPr>
            <w:r>
              <w:rPr>
                <w:rFonts w:hint="eastAsia" w:ascii="宋体" w:hAnsi="宋体" w:eastAsia="宋体" w:cs="Times New Roman"/>
                <w:kern w:val="0"/>
                <w:sz w:val="18"/>
                <w:szCs w:val="18"/>
                <w:highlight w:val="none"/>
              </w:rPr>
              <w:t>M</w:t>
            </w:r>
          </w:p>
        </w:tc>
        <w:tc>
          <w:tcPr>
            <w:tcW w:w="794" w:type="dxa"/>
            <w:vAlign w:val="center"/>
          </w:tcPr>
          <w:p>
            <w:pPr>
              <w:jc w:val="center"/>
              <w:rPr>
                <w:rFonts w:ascii="Calibri" w:hAnsi="Calibri" w:eastAsia="宋体" w:cs="Times New Roman"/>
                <w:sz w:val="24"/>
                <w:szCs w:val="24"/>
                <w:highlight w:val="none"/>
              </w:rPr>
            </w:pPr>
          </w:p>
        </w:tc>
        <w:tc>
          <w:tcPr>
            <w:tcW w:w="794" w:type="dxa"/>
            <w:vAlign w:val="center"/>
          </w:tcPr>
          <w:p>
            <w:pPr>
              <w:rPr>
                <w:rFonts w:ascii="Calibri" w:hAnsi="Calibri" w:eastAsia="宋体" w:cs="Times New Roman"/>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2" w:type="dxa"/>
            <w:vAlign w:val="center"/>
          </w:tcPr>
          <w:p>
            <w:pPr>
              <w:rPr>
                <w:rFonts w:ascii="Calibri" w:hAnsi="Calibri" w:eastAsia="宋体" w:cs="Times New Roman"/>
                <w:sz w:val="24"/>
                <w:szCs w:val="24"/>
                <w:highlight w:val="none"/>
              </w:rPr>
            </w:pPr>
            <w:r>
              <w:rPr>
                <w:rFonts w:hint="eastAsia" w:ascii="宋体" w:hAnsi="宋体" w:eastAsia="宋体" w:cs="Times New Roman"/>
                <w:kern w:val="0"/>
                <w:sz w:val="18"/>
                <w:szCs w:val="18"/>
                <w:highlight w:val="none"/>
              </w:rPr>
              <w:t>申论与行政职业能力测试</w:t>
            </w:r>
          </w:p>
        </w:tc>
        <w:tc>
          <w:tcPr>
            <w:tcW w:w="794" w:type="dxa"/>
            <w:vAlign w:val="center"/>
          </w:tcPr>
          <w:p>
            <w:pPr>
              <w:jc w:val="center"/>
              <w:rPr>
                <w:rFonts w:ascii="宋体" w:hAnsi="宋体" w:eastAsia="宋体" w:cs="Times New Roman"/>
                <w:kern w:val="0"/>
                <w:sz w:val="18"/>
                <w:szCs w:val="18"/>
                <w:highlight w:val="none"/>
              </w:rPr>
            </w:pPr>
          </w:p>
        </w:tc>
        <w:tc>
          <w:tcPr>
            <w:tcW w:w="794" w:type="dxa"/>
            <w:vAlign w:val="center"/>
          </w:tcPr>
          <w:p>
            <w:pPr>
              <w:jc w:val="center"/>
              <w:rPr>
                <w:rFonts w:ascii="Calibri" w:hAnsi="Calibri" w:eastAsia="宋体" w:cs="Times New Roman"/>
                <w:sz w:val="24"/>
                <w:szCs w:val="24"/>
                <w:highlight w:val="none"/>
              </w:rPr>
            </w:pPr>
            <w:r>
              <w:rPr>
                <w:rFonts w:hint="eastAsia" w:ascii="宋体" w:hAnsi="宋体" w:eastAsia="宋体" w:cs="Times New Roman"/>
                <w:kern w:val="0"/>
                <w:sz w:val="18"/>
                <w:szCs w:val="18"/>
                <w:highlight w:val="none"/>
              </w:rPr>
              <w:t>H</w:t>
            </w:r>
          </w:p>
        </w:tc>
        <w:tc>
          <w:tcPr>
            <w:tcW w:w="794" w:type="dxa"/>
            <w:vAlign w:val="center"/>
          </w:tcPr>
          <w:p>
            <w:pPr>
              <w:jc w:val="center"/>
              <w:rPr>
                <w:rFonts w:ascii="Calibri" w:hAnsi="Calibri" w:eastAsia="宋体" w:cs="Times New Roman"/>
                <w:sz w:val="24"/>
                <w:szCs w:val="24"/>
                <w:highlight w:val="none"/>
              </w:rPr>
            </w:pPr>
          </w:p>
        </w:tc>
        <w:tc>
          <w:tcPr>
            <w:tcW w:w="795" w:type="dxa"/>
            <w:vAlign w:val="center"/>
          </w:tcPr>
          <w:p>
            <w:pPr>
              <w:jc w:val="center"/>
              <w:rPr>
                <w:rFonts w:ascii="Calibri" w:hAnsi="Calibri" w:eastAsia="宋体" w:cs="Times New Roman"/>
                <w:sz w:val="24"/>
                <w:szCs w:val="24"/>
                <w:highlight w:val="none"/>
              </w:rPr>
            </w:pPr>
            <w:r>
              <w:rPr>
                <w:rFonts w:hint="eastAsia" w:ascii="宋体" w:hAnsi="宋体" w:eastAsia="宋体" w:cs="Times New Roman"/>
                <w:kern w:val="0"/>
                <w:sz w:val="18"/>
                <w:szCs w:val="18"/>
                <w:highlight w:val="none"/>
              </w:rPr>
              <w:t>H</w:t>
            </w:r>
          </w:p>
        </w:tc>
        <w:tc>
          <w:tcPr>
            <w:tcW w:w="793" w:type="dxa"/>
            <w:vAlign w:val="center"/>
          </w:tcPr>
          <w:p>
            <w:pPr>
              <w:jc w:val="center"/>
              <w:rPr>
                <w:rFonts w:ascii="Calibri" w:hAnsi="Calibri" w:eastAsia="宋体" w:cs="Times New Roman"/>
                <w:sz w:val="24"/>
                <w:szCs w:val="24"/>
                <w:highlight w:val="none"/>
              </w:rPr>
            </w:pPr>
          </w:p>
        </w:tc>
        <w:tc>
          <w:tcPr>
            <w:tcW w:w="794" w:type="dxa"/>
            <w:vAlign w:val="center"/>
          </w:tcPr>
          <w:p>
            <w:pPr>
              <w:jc w:val="center"/>
              <w:rPr>
                <w:rFonts w:ascii="Calibri" w:hAnsi="Calibri" w:eastAsia="宋体" w:cs="Times New Roman"/>
                <w:sz w:val="24"/>
                <w:szCs w:val="24"/>
                <w:highlight w:val="none"/>
              </w:rPr>
            </w:pPr>
          </w:p>
        </w:tc>
        <w:tc>
          <w:tcPr>
            <w:tcW w:w="794" w:type="dxa"/>
            <w:vAlign w:val="center"/>
          </w:tcPr>
          <w:p>
            <w:pPr>
              <w:jc w:val="center"/>
              <w:rPr>
                <w:rFonts w:ascii="Calibri" w:hAnsi="Calibri" w:eastAsia="宋体" w:cs="Times New Roman"/>
                <w:sz w:val="24"/>
                <w:szCs w:val="24"/>
                <w:highlight w:val="none"/>
              </w:rPr>
            </w:pPr>
          </w:p>
        </w:tc>
        <w:tc>
          <w:tcPr>
            <w:tcW w:w="794" w:type="dxa"/>
            <w:vAlign w:val="center"/>
          </w:tcPr>
          <w:p>
            <w:pPr>
              <w:jc w:val="center"/>
              <w:rPr>
                <w:rFonts w:ascii="Calibri" w:hAnsi="Calibri" w:eastAsia="宋体" w:cs="Times New Roman"/>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2" w:type="dxa"/>
            <w:vAlign w:val="center"/>
          </w:tcPr>
          <w:p>
            <w:pPr>
              <w:rPr>
                <w:rFonts w:ascii="Calibri" w:hAnsi="Calibri" w:eastAsia="宋体" w:cs="Times New Roman"/>
                <w:sz w:val="24"/>
                <w:szCs w:val="24"/>
                <w:highlight w:val="none"/>
              </w:rPr>
            </w:pPr>
            <w:r>
              <w:rPr>
                <w:rFonts w:hint="eastAsia" w:ascii="宋体" w:hAnsi="宋体" w:eastAsia="宋体" w:cs="Times New Roman"/>
                <w:kern w:val="0"/>
                <w:sz w:val="18"/>
                <w:szCs w:val="18"/>
                <w:highlight w:val="none"/>
              </w:rPr>
              <w:t>电子商务</w:t>
            </w:r>
          </w:p>
        </w:tc>
        <w:tc>
          <w:tcPr>
            <w:tcW w:w="794" w:type="dxa"/>
            <w:vAlign w:val="center"/>
          </w:tcPr>
          <w:p>
            <w:pPr>
              <w:jc w:val="center"/>
              <w:rPr>
                <w:rFonts w:ascii="宋体" w:hAnsi="宋体" w:eastAsia="宋体" w:cs="Times New Roman"/>
                <w:kern w:val="0"/>
                <w:sz w:val="18"/>
                <w:szCs w:val="18"/>
                <w:highlight w:val="none"/>
              </w:rPr>
            </w:pPr>
            <w:r>
              <w:rPr>
                <w:rFonts w:hint="eastAsia" w:ascii="宋体" w:hAnsi="宋体" w:eastAsia="宋体" w:cs="Times New Roman"/>
                <w:kern w:val="0"/>
                <w:sz w:val="18"/>
                <w:szCs w:val="18"/>
                <w:highlight w:val="none"/>
              </w:rPr>
              <w:t>M</w:t>
            </w:r>
          </w:p>
        </w:tc>
        <w:tc>
          <w:tcPr>
            <w:tcW w:w="794" w:type="dxa"/>
            <w:vAlign w:val="center"/>
          </w:tcPr>
          <w:p>
            <w:pPr>
              <w:jc w:val="center"/>
              <w:rPr>
                <w:rFonts w:ascii="Calibri" w:hAnsi="Calibri" w:eastAsia="宋体" w:cs="Times New Roman"/>
                <w:sz w:val="24"/>
                <w:szCs w:val="24"/>
                <w:highlight w:val="none"/>
              </w:rPr>
            </w:pPr>
          </w:p>
        </w:tc>
        <w:tc>
          <w:tcPr>
            <w:tcW w:w="794" w:type="dxa"/>
            <w:vAlign w:val="center"/>
          </w:tcPr>
          <w:p>
            <w:pPr>
              <w:jc w:val="center"/>
              <w:rPr>
                <w:rFonts w:ascii="Calibri" w:hAnsi="Calibri" w:eastAsia="宋体" w:cs="Times New Roman"/>
                <w:sz w:val="24"/>
                <w:szCs w:val="24"/>
                <w:highlight w:val="none"/>
              </w:rPr>
            </w:pPr>
            <w:r>
              <w:rPr>
                <w:rFonts w:hint="eastAsia" w:ascii="宋体" w:hAnsi="宋体" w:eastAsia="宋体" w:cs="Times New Roman"/>
                <w:kern w:val="0"/>
                <w:sz w:val="18"/>
                <w:szCs w:val="18"/>
                <w:highlight w:val="none"/>
              </w:rPr>
              <w:t>H</w:t>
            </w:r>
          </w:p>
        </w:tc>
        <w:tc>
          <w:tcPr>
            <w:tcW w:w="795" w:type="dxa"/>
            <w:vAlign w:val="center"/>
          </w:tcPr>
          <w:p>
            <w:pPr>
              <w:jc w:val="center"/>
              <w:rPr>
                <w:rFonts w:ascii="Calibri" w:hAnsi="Calibri" w:eastAsia="宋体" w:cs="Times New Roman"/>
                <w:sz w:val="24"/>
                <w:szCs w:val="24"/>
                <w:highlight w:val="none"/>
              </w:rPr>
            </w:pPr>
          </w:p>
        </w:tc>
        <w:tc>
          <w:tcPr>
            <w:tcW w:w="793" w:type="dxa"/>
            <w:vAlign w:val="center"/>
          </w:tcPr>
          <w:p>
            <w:pPr>
              <w:jc w:val="center"/>
              <w:rPr>
                <w:rFonts w:ascii="Calibri" w:hAnsi="Calibri" w:eastAsia="宋体" w:cs="Times New Roman"/>
                <w:sz w:val="24"/>
                <w:szCs w:val="24"/>
                <w:highlight w:val="none"/>
              </w:rPr>
            </w:pPr>
          </w:p>
        </w:tc>
        <w:tc>
          <w:tcPr>
            <w:tcW w:w="794" w:type="dxa"/>
            <w:vAlign w:val="center"/>
          </w:tcPr>
          <w:p>
            <w:pPr>
              <w:jc w:val="center"/>
              <w:rPr>
                <w:rFonts w:ascii="Calibri" w:hAnsi="Calibri" w:eastAsia="宋体" w:cs="Times New Roman"/>
                <w:sz w:val="24"/>
                <w:szCs w:val="24"/>
                <w:highlight w:val="none"/>
              </w:rPr>
            </w:pPr>
            <w:r>
              <w:rPr>
                <w:rFonts w:hint="eastAsia" w:ascii="宋体" w:hAnsi="宋体" w:eastAsia="宋体" w:cs="Times New Roman"/>
                <w:kern w:val="0"/>
                <w:sz w:val="18"/>
                <w:szCs w:val="18"/>
                <w:highlight w:val="none"/>
              </w:rPr>
              <w:t>H</w:t>
            </w:r>
          </w:p>
        </w:tc>
        <w:tc>
          <w:tcPr>
            <w:tcW w:w="794" w:type="dxa"/>
            <w:vAlign w:val="center"/>
          </w:tcPr>
          <w:p>
            <w:pPr>
              <w:jc w:val="center"/>
              <w:rPr>
                <w:rFonts w:ascii="Calibri" w:hAnsi="Calibri" w:eastAsia="宋体" w:cs="Times New Roman"/>
                <w:sz w:val="24"/>
                <w:szCs w:val="24"/>
                <w:highlight w:val="none"/>
              </w:rPr>
            </w:pPr>
          </w:p>
        </w:tc>
        <w:tc>
          <w:tcPr>
            <w:tcW w:w="794" w:type="dxa"/>
            <w:vAlign w:val="center"/>
          </w:tcPr>
          <w:p>
            <w:pPr>
              <w:jc w:val="center"/>
              <w:rPr>
                <w:rFonts w:ascii="Calibri" w:hAnsi="Calibri" w:eastAsia="宋体" w:cs="Times New Roman"/>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2" w:type="dxa"/>
            <w:vAlign w:val="center"/>
          </w:tcPr>
          <w:p>
            <w:pPr>
              <w:jc w:val="left"/>
              <w:rPr>
                <w:rFonts w:ascii="Calibri" w:hAnsi="Calibri" w:eastAsia="宋体" w:cs="Times New Roman"/>
                <w:sz w:val="24"/>
                <w:szCs w:val="24"/>
                <w:highlight w:val="none"/>
              </w:rPr>
            </w:pPr>
            <w:r>
              <w:rPr>
                <w:rFonts w:hint="eastAsia" w:ascii="Calibri" w:hAnsi="Calibri" w:eastAsia="宋体" w:cs="Times New Roman"/>
                <w:sz w:val="18"/>
                <w:szCs w:val="18"/>
                <w:highlight w:val="none"/>
              </w:rPr>
              <w:t>公共政策学</w:t>
            </w:r>
          </w:p>
        </w:tc>
        <w:tc>
          <w:tcPr>
            <w:tcW w:w="794" w:type="dxa"/>
            <w:vAlign w:val="center"/>
          </w:tcPr>
          <w:p>
            <w:pPr>
              <w:jc w:val="center"/>
              <w:rPr>
                <w:rFonts w:ascii="宋体" w:hAnsi="宋体" w:eastAsia="宋体" w:cs="Times New Roman"/>
                <w:kern w:val="0"/>
                <w:sz w:val="18"/>
                <w:szCs w:val="18"/>
                <w:highlight w:val="none"/>
              </w:rPr>
            </w:pPr>
            <w:r>
              <w:rPr>
                <w:rFonts w:hint="eastAsia" w:ascii="宋体" w:hAnsi="宋体" w:eastAsia="宋体" w:cs="Times New Roman"/>
                <w:kern w:val="0"/>
                <w:sz w:val="18"/>
                <w:szCs w:val="18"/>
                <w:highlight w:val="none"/>
              </w:rPr>
              <w:t>M</w:t>
            </w:r>
          </w:p>
        </w:tc>
        <w:tc>
          <w:tcPr>
            <w:tcW w:w="794" w:type="dxa"/>
            <w:vAlign w:val="center"/>
          </w:tcPr>
          <w:p>
            <w:pPr>
              <w:jc w:val="center"/>
              <w:rPr>
                <w:rFonts w:ascii="Calibri" w:hAnsi="Calibri" w:eastAsia="宋体" w:cs="Times New Roman"/>
                <w:sz w:val="24"/>
                <w:szCs w:val="24"/>
                <w:highlight w:val="none"/>
              </w:rPr>
            </w:pPr>
            <w:r>
              <w:rPr>
                <w:rFonts w:hint="eastAsia" w:ascii="宋体" w:hAnsi="宋体" w:eastAsia="宋体" w:cs="Times New Roman"/>
                <w:kern w:val="0"/>
                <w:sz w:val="18"/>
                <w:szCs w:val="18"/>
                <w:highlight w:val="none"/>
              </w:rPr>
              <w:t>H</w:t>
            </w:r>
          </w:p>
        </w:tc>
        <w:tc>
          <w:tcPr>
            <w:tcW w:w="794" w:type="dxa"/>
            <w:vAlign w:val="center"/>
          </w:tcPr>
          <w:p>
            <w:pPr>
              <w:jc w:val="center"/>
              <w:rPr>
                <w:rFonts w:ascii="Calibri" w:hAnsi="Calibri" w:eastAsia="宋体" w:cs="Times New Roman"/>
                <w:sz w:val="24"/>
                <w:szCs w:val="24"/>
                <w:highlight w:val="none"/>
              </w:rPr>
            </w:pPr>
          </w:p>
        </w:tc>
        <w:tc>
          <w:tcPr>
            <w:tcW w:w="795" w:type="dxa"/>
            <w:vAlign w:val="center"/>
          </w:tcPr>
          <w:p>
            <w:pPr>
              <w:jc w:val="center"/>
              <w:rPr>
                <w:rFonts w:ascii="Calibri" w:hAnsi="Calibri" w:eastAsia="宋体" w:cs="Times New Roman"/>
                <w:sz w:val="24"/>
                <w:szCs w:val="24"/>
                <w:highlight w:val="none"/>
              </w:rPr>
            </w:pPr>
            <w:r>
              <w:rPr>
                <w:rFonts w:hint="eastAsia" w:ascii="宋体" w:hAnsi="宋体" w:eastAsia="宋体" w:cs="Times New Roman"/>
                <w:kern w:val="0"/>
                <w:sz w:val="18"/>
                <w:szCs w:val="18"/>
                <w:highlight w:val="none"/>
              </w:rPr>
              <w:t>H</w:t>
            </w:r>
          </w:p>
        </w:tc>
        <w:tc>
          <w:tcPr>
            <w:tcW w:w="793" w:type="dxa"/>
            <w:vAlign w:val="center"/>
          </w:tcPr>
          <w:p>
            <w:pPr>
              <w:jc w:val="center"/>
              <w:rPr>
                <w:rFonts w:ascii="Calibri" w:hAnsi="Calibri" w:eastAsia="宋体" w:cs="Times New Roman"/>
                <w:sz w:val="24"/>
                <w:szCs w:val="24"/>
                <w:highlight w:val="none"/>
              </w:rPr>
            </w:pPr>
          </w:p>
        </w:tc>
        <w:tc>
          <w:tcPr>
            <w:tcW w:w="794" w:type="dxa"/>
            <w:vAlign w:val="center"/>
          </w:tcPr>
          <w:p>
            <w:pPr>
              <w:jc w:val="center"/>
              <w:rPr>
                <w:rFonts w:ascii="Calibri" w:hAnsi="Calibri" w:eastAsia="宋体" w:cs="Times New Roman"/>
                <w:sz w:val="24"/>
                <w:szCs w:val="24"/>
                <w:highlight w:val="none"/>
              </w:rPr>
            </w:pPr>
            <w:r>
              <w:rPr>
                <w:rFonts w:hint="eastAsia" w:ascii="宋体" w:hAnsi="宋体" w:eastAsia="宋体" w:cs="Times New Roman"/>
                <w:kern w:val="0"/>
                <w:sz w:val="18"/>
                <w:szCs w:val="18"/>
                <w:highlight w:val="none"/>
              </w:rPr>
              <w:t>M</w:t>
            </w:r>
          </w:p>
        </w:tc>
        <w:tc>
          <w:tcPr>
            <w:tcW w:w="794" w:type="dxa"/>
            <w:vAlign w:val="center"/>
          </w:tcPr>
          <w:p>
            <w:pPr>
              <w:jc w:val="center"/>
              <w:rPr>
                <w:rFonts w:ascii="Calibri" w:hAnsi="Calibri" w:eastAsia="宋体" w:cs="Times New Roman"/>
                <w:sz w:val="24"/>
                <w:szCs w:val="24"/>
                <w:highlight w:val="none"/>
              </w:rPr>
            </w:pPr>
          </w:p>
        </w:tc>
        <w:tc>
          <w:tcPr>
            <w:tcW w:w="794" w:type="dxa"/>
            <w:vAlign w:val="center"/>
          </w:tcPr>
          <w:p>
            <w:pPr>
              <w:jc w:val="center"/>
              <w:rPr>
                <w:rFonts w:ascii="Calibri" w:hAnsi="Calibri" w:eastAsia="宋体" w:cs="Times New Roman"/>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2" w:type="dxa"/>
            <w:vAlign w:val="center"/>
          </w:tcPr>
          <w:p>
            <w:pPr>
              <w:rPr>
                <w:rFonts w:ascii="Calibri" w:hAnsi="Calibri" w:eastAsia="宋体" w:cs="Times New Roman"/>
                <w:sz w:val="24"/>
                <w:szCs w:val="24"/>
                <w:highlight w:val="none"/>
              </w:rPr>
            </w:pPr>
            <w:r>
              <w:rPr>
                <w:rFonts w:hint="eastAsia" w:ascii="宋体" w:hAnsi="宋体" w:eastAsia="宋体" w:cs="Times New Roman"/>
                <w:kern w:val="0"/>
                <w:sz w:val="18"/>
                <w:szCs w:val="18"/>
                <w:highlight w:val="none"/>
              </w:rPr>
              <w:t>社会伦理</w:t>
            </w:r>
          </w:p>
        </w:tc>
        <w:tc>
          <w:tcPr>
            <w:tcW w:w="794" w:type="dxa"/>
            <w:vAlign w:val="center"/>
          </w:tcPr>
          <w:p>
            <w:pPr>
              <w:jc w:val="center"/>
              <w:rPr>
                <w:rFonts w:ascii="Calibri" w:hAnsi="Calibri" w:eastAsia="宋体" w:cs="Times New Roman"/>
                <w:sz w:val="24"/>
                <w:szCs w:val="24"/>
                <w:highlight w:val="none"/>
              </w:rPr>
            </w:pPr>
          </w:p>
        </w:tc>
        <w:tc>
          <w:tcPr>
            <w:tcW w:w="794" w:type="dxa"/>
            <w:vAlign w:val="center"/>
          </w:tcPr>
          <w:p>
            <w:pPr>
              <w:jc w:val="center"/>
              <w:rPr>
                <w:rFonts w:ascii="Calibri" w:hAnsi="Calibri" w:eastAsia="宋体" w:cs="Times New Roman"/>
                <w:sz w:val="24"/>
                <w:szCs w:val="24"/>
                <w:highlight w:val="none"/>
              </w:rPr>
            </w:pPr>
          </w:p>
        </w:tc>
        <w:tc>
          <w:tcPr>
            <w:tcW w:w="794" w:type="dxa"/>
            <w:vAlign w:val="center"/>
          </w:tcPr>
          <w:p>
            <w:pPr>
              <w:jc w:val="center"/>
              <w:rPr>
                <w:rFonts w:ascii="Calibri" w:hAnsi="Calibri" w:eastAsia="宋体" w:cs="Times New Roman"/>
                <w:sz w:val="24"/>
                <w:szCs w:val="24"/>
                <w:highlight w:val="none"/>
              </w:rPr>
            </w:pPr>
            <w:r>
              <w:rPr>
                <w:rFonts w:hint="eastAsia" w:ascii="宋体" w:hAnsi="宋体" w:eastAsia="宋体" w:cs="Times New Roman"/>
                <w:kern w:val="0"/>
                <w:sz w:val="18"/>
                <w:szCs w:val="18"/>
                <w:highlight w:val="none"/>
              </w:rPr>
              <w:t>H</w:t>
            </w:r>
          </w:p>
        </w:tc>
        <w:tc>
          <w:tcPr>
            <w:tcW w:w="795" w:type="dxa"/>
            <w:vAlign w:val="center"/>
          </w:tcPr>
          <w:p>
            <w:pPr>
              <w:jc w:val="center"/>
              <w:rPr>
                <w:rFonts w:ascii="Calibri" w:hAnsi="Calibri" w:eastAsia="宋体" w:cs="Times New Roman"/>
                <w:sz w:val="24"/>
                <w:szCs w:val="24"/>
                <w:highlight w:val="none"/>
              </w:rPr>
            </w:pPr>
          </w:p>
        </w:tc>
        <w:tc>
          <w:tcPr>
            <w:tcW w:w="793" w:type="dxa"/>
            <w:vAlign w:val="center"/>
          </w:tcPr>
          <w:p>
            <w:pPr>
              <w:jc w:val="center"/>
              <w:rPr>
                <w:rFonts w:ascii="Calibri" w:hAnsi="Calibri" w:eastAsia="宋体" w:cs="Times New Roman"/>
                <w:sz w:val="24"/>
                <w:szCs w:val="24"/>
                <w:highlight w:val="none"/>
              </w:rPr>
            </w:pPr>
          </w:p>
        </w:tc>
        <w:tc>
          <w:tcPr>
            <w:tcW w:w="794" w:type="dxa"/>
            <w:vAlign w:val="center"/>
          </w:tcPr>
          <w:p>
            <w:pPr>
              <w:jc w:val="center"/>
              <w:rPr>
                <w:rFonts w:ascii="Calibri" w:hAnsi="Calibri" w:eastAsia="宋体" w:cs="Times New Roman"/>
                <w:sz w:val="24"/>
                <w:szCs w:val="24"/>
                <w:highlight w:val="none"/>
              </w:rPr>
            </w:pPr>
          </w:p>
        </w:tc>
        <w:tc>
          <w:tcPr>
            <w:tcW w:w="794" w:type="dxa"/>
            <w:vAlign w:val="center"/>
          </w:tcPr>
          <w:p>
            <w:pPr>
              <w:jc w:val="center"/>
              <w:rPr>
                <w:rFonts w:ascii="Calibri" w:hAnsi="Calibri" w:eastAsia="宋体" w:cs="Times New Roman"/>
                <w:sz w:val="24"/>
                <w:szCs w:val="24"/>
                <w:highlight w:val="none"/>
              </w:rPr>
            </w:pPr>
            <w:r>
              <w:rPr>
                <w:rFonts w:hint="eastAsia" w:ascii="宋体" w:hAnsi="宋体" w:eastAsia="宋体" w:cs="Times New Roman"/>
                <w:kern w:val="0"/>
                <w:sz w:val="18"/>
                <w:szCs w:val="18"/>
                <w:highlight w:val="none"/>
              </w:rPr>
              <w:t>H</w:t>
            </w:r>
          </w:p>
        </w:tc>
        <w:tc>
          <w:tcPr>
            <w:tcW w:w="794" w:type="dxa"/>
            <w:vAlign w:val="center"/>
          </w:tcPr>
          <w:p>
            <w:pPr>
              <w:jc w:val="center"/>
              <w:rPr>
                <w:rFonts w:ascii="Calibri" w:hAnsi="Calibri" w:eastAsia="宋体" w:cs="Times New Roman"/>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2" w:type="dxa"/>
            <w:vAlign w:val="center"/>
          </w:tcPr>
          <w:p>
            <w:pPr>
              <w:jc w:val="left"/>
              <w:rPr>
                <w:rFonts w:ascii="Calibri" w:hAnsi="Calibri" w:eastAsia="宋体" w:cs="Times New Roman"/>
                <w:sz w:val="24"/>
                <w:szCs w:val="24"/>
                <w:highlight w:val="none"/>
              </w:rPr>
            </w:pPr>
            <w:r>
              <w:rPr>
                <w:rFonts w:hint="eastAsia" w:ascii="宋体" w:hAnsi="宋体" w:eastAsia="宋体" w:cs="Times New Roman"/>
                <w:sz w:val="18"/>
                <w:szCs w:val="18"/>
                <w:highlight w:val="none"/>
              </w:rPr>
              <w:t>社会保障学</w:t>
            </w:r>
          </w:p>
        </w:tc>
        <w:tc>
          <w:tcPr>
            <w:tcW w:w="794" w:type="dxa"/>
            <w:vAlign w:val="center"/>
          </w:tcPr>
          <w:p>
            <w:pPr>
              <w:jc w:val="center"/>
              <w:rPr>
                <w:rFonts w:ascii="Calibri" w:hAnsi="Calibri" w:eastAsia="宋体" w:cs="Times New Roman"/>
                <w:sz w:val="24"/>
                <w:szCs w:val="24"/>
                <w:highlight w:val="none"/>
              </w:rPr>
            </w:pPr>
          </w:p>
        </w:tc>
        <w:tc>
          <w:tcPr>
            <w:tcW w:w="794" w:type="dxa"/>
            <w:vAlign w:val="center"/>
          </w:tcPr>
          <w:p>
            <w:pPr>
              <w:jc w:val="center"/>
              <w:rPr>
                <w:rFonts w:ascii="Calibri" w:hAnsi="Calibri" w:eastAsia="宋体" w:cs="Times New Roman"/>
                <w:sz w:val="24"/>
                <w:szCs w:val="24"/>
                <w:highlight w:val="none"/>
              </w:rPr>
            </w:pPr>
          </w:p>
        </w:tc>
        <w:tc>
          <w:tcPr>
            <w:tcW w:w="794" w:type="dxa"/>
            <w:vAlign w:val="center"/>
          </w:tcPr>
          <w:p>
            <w:pPr>
              <w:jc w:val="center"/>
              <w:rPr>
                <w:rFonts w:ascii="Calibri" w:hAnsi="Calibri" w:eastAsia="宋体" w:cs="Times New Roman"/>
                <w:sz w:val="24"/>
                <w:szCs w:val="24"/>
                <w:highlight w:val="none"/>
              </w:rPr>
            </w:pPr>
            <w:r>
              <w:rPr>
                <w:rFonts w:hint="eastAsia" w:ascii="宋体" w:hAnsi="宋体" w:eastAsia="宋体" w:cs="Times New Roman"/>
                <w:kern w:val="0"/>
                <w:sz w:val="18"/>
                <w:szCs w:val="18"/>
                <w:highlight w:val="none"/>
              </w:rPr>
              <w:t>H</w:t>
            </w:r>
          </w:p>
        </w:tc>
        <w:tc>
          <w:tcPr>
            <w:tcW w:w="795" w:type="dxa"/>
            <w:vAlign w:val="center"/>
          </w:tcPr>
          <w:p>
            <w:pPr>
              <w:jc w:val="center"/>
              <w:rPr>
                <w:rFonts w:ascii="Calibri" w:hAnsi="Calibri" w:eastAsia="宋体" w:cs="Times New Roman"/>
                <w:sz w:val="24"/>
                <w:szCs w:val="24"/>
                <w:highlight w:val="none"/>
              </w:rPr>
            </w:pPr>
            <w:r>
              <w:rPr>
                <w:rFonts w:hint="eastAsia" w:ascii="宋体" w:hAnsi="宋体" w:eastAsia="宋体" w:cs="Times New Roman"/>
                <w:kern w:val="0"/>
                <w:sz w:val="18"/>
                <w:szCs w:val="18"/>
                <w:highlight w:val="none"/>
              </w:rPr>
              <w:t>H</w:t>
            </w:r>
          </w:p>
        </w:tc>
        <w:tc>
          <w:tcPr>
            <w:tcW w:w="793" w:type="dxa"/>
            <w:vAlign w:val="center"/>
          </w:tcPr>
          <w:p>
            <w:pPr>
              <w:jc w:val="center"/>
              <w:rPr>
                <w:rFonts w:ascii="Calibri" w:hAnsi="Calibri" w:eastAsia="宋体" w:cs="Times New Roman"/>
                <w:sz w:val="24"/>
                <w:szCs w:val="24"/>
                <w:highlight w:val="none"/>
              </w:rPr>
            </w:pPr>
          </w:p>
        </w:tc>
        <w:tc>
          <w:tcPr>
            <w:tcW w:w="794" w:type="dxa"/>
            <w:vAlign w:val="center"/>
          </w:tcPr>
          <w:p>
            <w:pPr>
              <w:jc w:val="center"/>
              <w:rPr>
                <w:rFonts w:ascii="Calibri" w:hAnsi="Calibri" w:eastAsia="宋体" w:cs="Times New Roman"/>
                <w:sz w:val="24"/>
                <w:szCs w:val="24"/>
                <w:highlight w:val="none"/>
              </w:rPr>
            </w:pPr>
          </w:p>
        </w:tc>
        <w:tc>
          <w:tcPr>
            <w:tcW w:w="794" w:type="dxa"/>
            <w:vAlign w:val="center"/>
          </w:tcPr>
          <w:p>
            <w:pPr>
              <w:jc w:val="center"/>
              <w:rPr>
                <w:rFonts w:ascii="Calibri" w:hAnsi="Calibri" w:eastAsia="宋体" w:cs="Times New Roman"/>
                <w:sz w:val="24"/>
                <w:szCs w:val="24"/>
                <w:highlight w:val="none"/>
              </w:rPr>
            </w:pPr>
          </w:p>
        </w:tc>
        <w:tc>
          <w:tcPr>
            <w:tcW w:w="794" w:type="dxa"/>
            <w:vAlign w:val="center"/>
          </w:tcPr>
          <w:p>
            <w:pPr>
              <w:jc w:val="center"/>
              <w:rPr>
                <w:rFonts w:ascii="Calibri" w:hAnsi="Calibri" w:eastAsia="宋体" w:cs="Times New Roman"/>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2" w:type="dxa"/>
            <w:vAlign w:val="center"/>
          </w:tcPr>
          <w:p>
            <w:pPr>
              <w:jc w:val="left"/>
              <w:rPr>
                <w:rFonts w:ascii="Calibri" w:hAnsi="Calibri" w:eastAsia="宋体" w:cs="Times New Roman"/>
                <w:sz w:val="24"/>
                <w:szCs w:val="24"/>
                <w:highlight w:val="none"/>
              </w:rPr>
            </w:pPr>
            <w:r>
              <w:rPr>
                <w:rFonts w:hint="eastAsia" w:ascii="宋体" w:hAnsi="宋体" w:eastAsia="宋体" w:cs="Times New Roman"/>
                <w:kern w:val="0"/>
                <w:sz w:val="18"/>
                <w:szCs w:val="18"/>
                <w:highlight w:val="none"/>
              </w:rPr>
              <w:t>社会工作实务</w:t>
            </w:r>
          </w:p>
        </w:tc>
        <w:tc>
          <w:tcPr>
            <w:tcW w:w="794" w:type="dxa"/>
            <w:vAlign w:val="center"/>
          </w:tcPr>
          <w:p>
            <w:pPr>
              <w:jc w:val="center"/>
              <w:rPr>
                <w:rFonts w:ascii="宋体" w:hAnsi="宋体" w:eastAsia="宋体" w:cs="Times New Roman"/>
                <w:kern w:val="0"/>
                <w:sz w:val="18"/>
                <w:szCs w:val="18"/>
                <w:highlight w:val="none"/>
              </w:rPr>
            </w:pPr>
          </w:p>
        </w:tc>
        <w:tc>
          <w:tcPr>
            <w:tcW w:w="794" w:type="dxa"/>
            <w:vAlign w:val="center"/>
          </w:tcPr>
          <w:p>
            <w:pPr>
              <w:jc w:val="center"/>
              <w:rPr>
                <w:rFonts w:ascii="Calibri" w:hAnsi="Calibri" w:eastAsia="宋体" w:cs="Times New Roman"/>
                <w:sz w:val="24"/>
                <w:szCs w:val="24"/>
                <w:highlight w:val="none"/>
              </w:rPr>
            </w:pPr>
          </w:p>
        </w:tc>
        <w:tc>
          <w:tcPr>
            <w:tcW w:w="794" w:type="dxa"/>
            <w:vAlign w:val="center"/>
          </w:tcPr>
          <w:p>
            <w:pPr>
              <w:jc w:val="center"/>
              <w:rPr>
                <w:rFonts w:ascii="Calibri" w:hAnsi="Calibri" w:eastAsia="宋体" w:cs="Times New Roman"/>
                <w:sz w:val="24"/>
                <w:szCs w:val="24"/>
                <w:highlight w:val="none"/>
              </w:rPr>
            </w:pPr>
            <w:r>
              <w:rPr>
                <w:rFonts w:hint="eastAsia" w:ascii="宋体" w:hAnsi="宋体" w:eastAsia="宋体" w:cs="Times New Roman"/>
                <w:kern w:val="0"/>
                <w:sz w:val="18"/>
                <w:szCs w:val="18"/>
                <w:highlight w:val="none"/>
              </w:rPr>
              <w:t>H</w:t>
            </w:r>
          </w:p>
        </w:tc>
        <w:tc>
          <w:tcPr>
            <w:tcW w:w="795" w:type="dxa"/>
            <w:vAlign w:val="center"/>
          </w:tcPr>
          <w:p>
            <w:pPr>
              <w:jc w:val="center"/>
              <w:rPr>
                <w:rFonts w:ascii="Calibri" w:hAnsi="Calibri" w:eastAsia="宋体" w:cs="Times New Roman"/>
                <w:sz w:val="24"/>
                <w:szCs w:val="24"/>
                <w:highlight w:val="none"/>
              </w:rPr>
            </w:pPr>
            <w:r>
              <w:rPr>
                <w:rFonts w:hint="eastAsia" w:ascii="宋体" w:hAnsi="宋体" w:eastAsia="宋体" w:cs="Times New Roman"/>
                <w:kern w:val="0"/>
                <w:sz w:val="18"/>
                <w:szCs w:val="18"/>
                <w:highlight w:val="none"/>
              </w:rPr>
              <w:t>H</w:t>
            </w:r>
          </w:p>
        </w:tc>
        <w:tc>
          <w:tcPr>
            <w:tcW w:w="793" w:type="dxa"/>
            <w:vAlign w:val="center"/>
          </w:tcPr>
          <w:p>
            <w:pPr>
              <w:jc w:val="center"/>
              <w:rPr>
                <w:rFonts w:ascii="Calibri" w:hAnsi="Calibri" w:eastAsia="宋体" w:cs="Times New Roman"/>
                <w:sz w:val="24"/>
                <w:szCs w:val="24"/>
                <w:highlight w:val="none"/>
              </w:rPr>
            </w:pPr>
          </w:p>
        </w:tc>
        <w:tc>
          <w:tcPr>
            <w:tcW w:w="794" w:type="dxa"/>
            <w:vAlign w:val="center"/>
          </w:tcPr>
          <w:p>
            <w:pPr>
              <w:jc w:val="center"/>
              <w:rPr>
                <w:rFonts w:ascii="Calibri" w:hAnsi="Calibri" w:eastAsia="宋体" w:cs="Times New Roman"/>
                <w:sz w:val="24"/>
                <w:szCs w:val="24"/>
                <w:highlight w:val="none"/>
              </w:rPr>
            </w:pPr>
            <w:r>
              <w:rPr>
                <w:rFonts w:hint="eastAsia" w:ascii="宋体" w:hAnsi="宋体" w:eastAsia="宋体" w:cs="Times New Roman"/>
                <w:kern w:val="0"/>
                <w:sz w:val="18"/>
                <w:szCs w:val="18"/>
                <w:highlight w:val="none"/>
              </w:rPr>
              <w:t>M</w:t>
            </w:r>
          </w:p>
        </w:tc>
        <w:tc>
          <w:tcPr>
            <w:tcW w:w="794" w:type="dxa"/>
            <w:vAlign w:val="center"/>
          </w:tcPr>
          <w:p>
            <w:pPr>
              <w:jc w:val="center"/>
              <w:rPr>
                <w:rFonts w:ascii="Calibri" w:hAnsi="Calibri" w:eastAsia="宋体" w:cs="Times New Roman"/>
                <w:sz w:val="24"/>
                <w:szCs w:val="24"/>
                <w:highlight w:val="none"/>
              </w:rPr>
            </w:pPr>
            <w:r>
              <w:rPr>
                <w:rFonts w:hint="eastAsia" w:ascii="宋体" w:hAnsi="宋体" w:eastAsia="宋体" w:cs="Times New Roman"/>
                <w:kern w:val="0"/>
                <w:sz w:val="18"/>
                <w:szCs w:val="18"/>
                <w:highlight w:val="none"/>
              </w:rPr>
              <w:t>M</w:t>
            </w:r>
          </w:p>
        </w:tc>
        <w:tc>
          <w:tcPr>
            <w:tcW w:w="794" w:type="dxa"/>
            <w:vAlign w:val="center"/>
          </w:tcPr>
          <w:p>
            <w:pPr>
              <w:jc w:val="center"/>
              <w:rPr>
                <w:rFonts w:ascii="Calibri" w:hAnsi="Calibri" w:eastAsia="宋体" w:cs="Times New Roman"/>
                <w:sz w:val="24"/>
                <w:szCs w:val="24"/>
                <w:highlight w:val="none"/>
              </w:rPr>
            </w:pPr>
            <w:r>
              <w:rPr>
                <w:rFonts w:hint="eastAsia" w:ascii="宋体" w:hAnsi="宋体" w:eastAsia="宋体" w:cs="Times New Roman"/>
                <w:kern w:val="0"/>
                <w:sz w:val="18"/>
                <w:szCs w:val="18"/>
                <w:highlight w:val="none"/>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2" w:type="dxa"/>
            <w:vAlign w:val="center"/>
          </w:tcPr>
          <w:p>
            <w:pPr>
              <w:jc w:val="left"/>
              <w:rPr>
                <w:rFonts w:ascii="Calibri" w:hAnsi="Calibri" w:eastAsia="宋体" w:cs="Times New Roman"/>
                <w:sz w:val="24"/>
                <w:szCs w:val="24"/>
                <w:highlight w:val="none"/>
              </w:rPr>
            </w:pPr>
            <w:r>
              <w:rPr>
                <w:rFonts w:hint="eastAsia" w:ascii="宋体" w:hAnsi="宋体" w:eastAsia="宋体" w:cs="Times New Roman"/>
                <w:sz w:val="18"/>
                <w:szCs w:val="18"/>
                <w:highlight w:val="none"/>
              </w:rPr>
              <w:t>物业管理</w:t>
            </w:r>
          </w:p>
        </w:tc>
        <w:tc>
          <w:tcPr>
            <w:tcW w:w="794" w:type="dxa"/>
            <w:vAlign w:val="center"/>
          </w:tcPr>
          <w:p>
            <w:pPr>
              <w:jc w:val="center"/>
              <w:rPr>
                <w:rFonts w:ascii="宋体" w:hAnsi="宋体" w:eastAsia="宋体" w:cs="Times New Roman"/>
                <w:kern w:val="0"/>
                <w:sz w:val="18"/>
                <w:szCs w:val="18"/>
                <w:highlight w:val="none"/>
              </w:rPr>
            </w:pPr>
          </w:p>
        </w:tc>
        <w:tc>
          <w:tcPr>
            <w:tcW w:w="794" w:type="dxa"/>
            <w:vAlign w:val="center"/>
          </w:tcPr>
          <w:p>
            <w:pPr>
              <w:jc w:val="center"/>
              <w:rPr>
                <w:rFonts w:ascii="Calibri" w:hAnsi="Calibri" w:eastAsia="宋体" w:cs="Times New Roman"/>
                <w:sz w:val="24"/>
                <w:szCs w:val="24"/>
                <w:highlight w:val="none"/>
              </w:rPr>
            </w:pPr>
            <w:r>
              <w:rPr>
                <w:rFonts w:hint="eastAsia" w:ascii="宋体" w:hAnsi="宋体" w:eastAsia="宋体" w:cs="Times New Roman"/>
                <w:kern w:val="0"/>
                <w:sz w:val="18"/>
                <w:szCs w:val="18"/>
                <w:highlight w:val="none"/>
              </w:rPr>
              <w:t>M</w:t>
            </w:r>
          </w:p>
        </w:tc>
        <w:tc>
          <w:tcPr>
            <w:tcW w:w="794" w:type="dxa"/>
            <w:vAlign w:val="center"/>
          </w:tcPr>
          <w:p>
            <w:pPr>
              <w:jc w:val="center"/>
              <w:rPr>
                <w:rFonts w:ascii="Calibri" w:hAnsi="Calibri" w:eastAsia="宋体" w:cs="Times New Roman"/>
                <w:sz w:val="24"/>
                <w:szCs w:val="24"/>
                <w:highlight w:val="none"/>
              </w:rPr>
            </w:pPr>
            <w:r>
              <w:rPr>
                <w:rFonts w:hint="eastAsia" w:ascii="宋体" w:hAnsi="宋体" w:eastAsia="宋体" w:cs="Times New Roman"/>
                <w:kern w:val="0"/>
                <w:sz w:val="18"/>
                <w:szCs w:val="18"/>
                <w:highlight w:val="none"/>
              </w:rPr>
              <w:t>H</w:t>
            </w:r>
          </w:p>
        </w:tc>
        <w:tc>
          <w:tcPr>
            <w:tcW w:w="795" w:type="dxa"/>
            <w:vAlign w:val="center"/>
          </w:tcPr>
          <w:p>
            <w:pPr>
              <w:jc w:val="center"/>
              <w:rPr>
                <w:rFonts w:ascii="Calibri" w:hAnsi="Calibri" w:eastAsia="宋体" w:cs="Times New Roman"/>
                <w:sz w:val="24"/>
                <w:szCs w:val="24"/>
                <w:highlight w:val="none"/>
              </w:rPr>
            </w:pPr>
            <w:r>
              <w:rPr>
                <w:rFonts w:hint="eastAsia" w:ascii="宋体" w:hAnsi="宋体" w:eastAsia="宋体" w:cs="Times New Roman"/>
                <w:kern w:val="0"/>
                <w:sz w:val="18"/>
                <w:szCs w:val="18"/>
                <w:highlight w:val="none"/>
              </w:rPr>
              <w:t>H</w:t>
            </w:r>
          </w:p>
        </w:tc>
        <w:tc>
          <w:tcPr>
            <w:tcW w:w="793" w:type="dxa"/>
            <w:vAlign w:val="center"/>
          </w:tcPr>
          <w:p>
            <w:pPr>
              <w:jc w:val="center"/>
              <w:rPr>
                <w:rFonts w:ascii="Calibri" w:hAnsi="Calibri" w:eastAsia="宋体" w:cs="Times New Roman"/>
                <w:sz w:val="24"/>
                <w:szCs w:val="24"/>
                <w:highlight w:val="none"/>
              </w:rPr>
            </w:pPr>
          </w:p>
        </w:tc>
        <w:tc>
          <w:tcPr>
            <w:tcW w:w="794" w:type="dxa"/>
            <w:vAlign w:val="center"/>
          </w:tcPr>
          <w:p>
            <w:pPr>
              <w:jc w:val="center"/>
              <w:rPr>
                <w:rFonts w:ascii="Calibri" w:hAnsi="Calibri" w:eastAsia="宋体" w:cs="Times New Roman"/>
                <w:sz w:val="24"/>
                <w:szCs w:val="24"/>
                <w:highlight w:val="none"/>
              </w:rPr>
            </w:pPr>
            <w:r>
              <w:rPr>
                <w:rFonts w:hint="eastAsia" w:ascii="宋体" w:hAnsi="宋体" w:eastAsia="宋体" w:cs="Times New Roman"/>
                <w:kern w:val="0"/>
                <w:sz w:val="18"/>
                <w:szCs w:val="18"/>
                <w:highlight w:val="none"/>
              </w:rPr>
              <w:t>M</w:t>
            </w:r>
          </w:p>
        </w:tc>
        <w:tc>
          <w:tcPr>
            <w:tcW w:w="794" w:type="dxa"/>
            <w:vAlign w:val="center"/>
          </w:tcPr>
          <w:p>
            <w:pPr>
              <w:jc w:val="center"/>
              <w:rPr>
                <w:rFonts w:ascii="Calibri" w:hAnsi="Calibri" w:eastAsia="宋体" w:cs="Times New Roman"/>
                <w:sz w:val="24"/>
                <w:szCs w:val="24"/>
                <w:highlight w:val="none"/>
              </w:rPr>
            </w:pPr>
            <w:r>
              <w:rPr>
                <w:rFonts w:hint="eastAsia" w:ascii="宋体" w:hAnsi="宋体" w:eastAsia="宋体" w:cs="Times New Roman"/>
                <w:kern w:val="0"/>
                <w:sz w:val="18"/>
                <w:szCs w:val="18"/>
                <w:highlight w:val="none"/>
              </w:rPr>
              <w:t>M</w:t>
            </w:r>
          </w:p>
        </w:tc>
        <w:tc>
          <w:tcPr>
            <w:tcW w:w="794" w:type="dxa"/>
            <w:vAlign w:val="center"/>
          </w:tcPr>
          <w:p>
            <w:pPr>
              <w:jc w:val="center"/>
              <w:rPr>
                <w:rFonts w:ascii="Calibri" w:hAnsi="Calibri" w:eastAsia="宋体" w:cs="Times New Roman"/>
                <w:sz w:val="24"/>
                <w:szCs w:val="24"/>
                <w:highlight w:val="none"/>
              </w:rPr>
            </w:pPr>
            <w:r>
              <w:rPr>
                <w:rFonts w:hint="eastAsia" w:ascii="宋体" w:hAnsi="宋体" w:eastAsia="宋体" w:cs="Times New Roman"/>
                <w:kern w:val="0"/>
                <w:sz w:val="18"/>
                <w:szCs w:val="18"/>
                <w:highlight w:val="none"/>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2" w:type="dxa"/>
            <w:vAlign w:val="center"/>
          </w:tcPr>
          <w:p>
            <w:pPr>
              <w:rPr>
                <w:rFonts w:ascii="Calibri" w:hAnsi="Calibri" w:eastAsia="宋体" w:cs="Times New Roman"/>
                <w:sz w:val="24"/>
                <w:szCs w:val="24"/>
                <w:highlight w:val="none"/>
              </w:rPr>
            </w:pPr>
            <w:r>
              <w:rPr>
                <w:rFonts w:hint="eastAsia" w:ascii="宋体" w:hAnsi="宋体" w:eastAsia="宋体" w:cs="Times New Roman"/>
                <w:kern w:val="0"/>
                <w:sz w:val="18"/>
                <w:szCs w:val="18"/>
                <w:highlight w:val="none"/>
              </w:rPr>
              <w:t>社区文化管理</w:t>
            </w:r>
          </w:p>
        </w:tc>
        <w:tc>
          <w:tcPr>
            <w:tcW w:w="794" w:type="dxa"/>
            <w:vAlign w:val="center"/>
          </w:tcPr>
          <w:p>
            <w:pPr>
              <w:jc w:val="center"/>
              <w:rPr>
                <w:rFonts w:ascii="宋体" w:hAnsi="宋体" w:eastAsia="宋体" w:cs="Times New Roman"/>
                <w:kern w:val="0"/>
                <w:sz w:val="18"/>
                <w:szCs w:val="18"/>
                <w:highlight w:val="none"/>
              </w:rPr>
            </w:pPr>
          </w:p>
        </w:tc>
        <w:tc>
          <w:tcPr>
            <w:tcW w:w="794" w:type="dxa"/>
            <w:vAlign w:val="center"/>
          </w:tcPr>
          <w:p>
            <w:pPr>
              <w:jc w:val="center"/>
              <w:rPr>
                <w:rFonts w:ascii="Calibri" w:hAnsi="Calibri" w:eastAsia="宋体" w:cs="Times New Roman"/>
                <w:sz w:val="24"/>
                <w:szCs w:val="24"/>
                <w:highlight w:val="none"/>
              </w:rPr>
            </w:pPr>
          </w:p>
        </w:tc>
        <w:tc>
          <w:tcPr>
            <w:tcW w:w="794" w:type="dxa"/>
            <w:vAlign w:val="center"/>
          </w:tcPr>
          <w:p>
            <w:pPr>
              <w:jc w:val="center"/>
              <w:rPr>
                <w:rFonts w:ascii="Calibri" w:hAnsi="Calibri" w:eastAsia="宋体" w:cs="Times New Roman"/>
                <w:sz w:val="24"/>
                <w:szCs w:val="24"/>
                <w:highlight w:val="none"/>
              </w:rPr>
            </w:pPr>
            <w:r>
              <w:rPr>
                <w:rFonts w:hint="eastAsia" w:ascii="宋体" w:hAnsi="宋体" w:eastAsia="宋体" w:cs="Times New Roman"/>
                <w:kern w:val="0"/>
                <w:sz w:val="18"/>
                <w:szCs w:val="18"/>
                <w:highlight w:val="none"/>
              </w:rPr>
              <w:t>H</w:t>
            </w:r>
          </w:p>
        </w:tc>
        <w:tc>
          <w:tcPr>
            <w:tcW w:w="795" w:type="dxa"/>
            <w:vAlign w:val="center"/>
          </w:tcPr>
          <w:p>
            <w:pPr>
              <w:jc w:val="center"/>
              <w:rPr>
                <w:rFonts w:ascii="Calibri" w:hAnsi="Calibri" w:eastAsia="宋体" w:cs="Times New Roman"/>
                <w:sz w:val="24"/>
                <w:szCs w:val="24"/>
                <w:highlight w:val="none"/>
              </w:rPr>
            </w:pPr>
          </w:p>
        </w:tc>
        <w:tc>
          <w:tcPr>
            <w:tcW w:w="793" w:type="dxa"/>
            <w:vAlign w:val="center"/>
          </w:tcPr>
          <w:p>
            <w:pPr>
              <w:jc w:val="center"/>
              <w:rPr>
                <w:rFonts w:ascii="Calibri" w:hAnsi="Calibri" w:eastAsia="宋体" w:cs="Times New Roman"/>
                <w:sz w:val="24"/>
                <w:szCs w:val="24"/>
                <w:highlight w:val="none"/>
              </w:rPr>
            </w:pPr>
          </w:p>
        </w:tc>
        <w:tc>
          <w:tcPr>
            <w:tcW w:w="794" w:type="dxa"/>
            <w:vAlign w:val="center"/>
          </w:tcPr>
          <w:p>
            <w:pPr>
              <w:jc w:val="center"/>
              <w:rPr>
                <w:rFonts w:ascii="Calibri" w:hAnsi="Calibri" w:eastAsia="宋体" w:cs="Times New Roman"/>
                <w:sz w:val="24"/>
                <w:szCs w:val="24"/>
                <w:highlight w:val="none"/>
              </w:rPr>
            </w:pPr>
          </w:p>
        </w:tc>
        <w:tc>
          <w:tcPr>
            <w:tcW w:w="794" w:type="dxa"/>
            <w:vAlign w:val="center"/>
          </w:tcPr>
          <w:p>
            <w:pPr>
              <w:jc w:val="center"/>
              <w:rPr>
                <w:rFonts w:ascii="Calibri" w:hAnsi="Calibri" w:eastAsia="宋体" w:cs="Times New Roman"/>
                <w:sz w:val="24"/>
                <w:szCs w:val="24"/>
                <w:highlight w:val="none"/>
              </w:rPr>
            </w:pPr>
            <w:r>
              <w:rPr>
                <w:rFonts w:hint="eastAsia" w:ascii="宋体" w:hAnsi="宋体" w:eastAsia="宋体" w:cs="Times New Roman"/>
                <w:kern w:val="0"/>
                <w:sz w:val="18"/>
                <w:szCs w:val="18"/>
                <w:highlight w:val="none"/>
              </w:rPr>
              <w:t>H</w:t>
            </w:r>
          </w:p>
        </w:tc>
        <w:tc>
          <w:tcPr>
            <w:tcW w:w="794" w:type="dxa"/>
            <w:vAlign w:val="center"/>
          </w:tcPr>
          <w:p>
            <w:pPr>
              <w:jc w:val="center"/>
              <w:rPr>
                <w:rFonts w:ascii="Calibri" w:hAnsi="Calibri" w:eastAsia="宋体" w:cs="Times New Roman"/>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2" w:type="dxa"/>
            <w:vAlign w:val="center"/>
          </w:tcPr>
          <w:p>
            <w:pPr>
              <w:jc w:val="left"/>
              <w:rPr>
                <w:rFonts w:ascii="Calibri" w:hAnsi="Calibri" w:eastAsia="宋体" w:cs="Times New Roman"/>
                <w:sz w:val="24"/>
                <w:szCs w:val="24"/>
                <w:highlight w:val="none"/>
              </w:rPr>
            </w:pPr>
            <w:r>
              <w:rPr>
                <w:rFonts w:hint="eastAsia" w:ascii="Calibri" w:hAnsi="Calibri" w:eastAsia="宋体" w:cs="Times New Roman"/>
                <w:sz w:val="18"/>
                <w:szCs w:val="18"/>
                <w:highlight w:val="none"/>
              </w:rPr>
              <w:t>基础会计</w:t>
            </w:r>
          </w:p>
        </w:tc>
        <w:tc>
          <w:tcPr>
            <w:tcW w:w="794" w:type="dxa"/>
            <w:vAlign w:val="center"/>
          </w:tcPr>
          <w:p>
            <w:pPr>
              <w:jc w:val="center"/>
              <w:rPr>
                <w:rFonts w:ascii="宋体" w:hAnsi="宋体" w:eastAsia="宋体" w:cs="Times New Roman"/>
                <w:kern w:val="0"/>
                <w:sz w:val="18"/>
                <w:szCs w:val="18"/>
                <w:highlight w:val="none"/>
              </w:rPr>
            </w:pPr>
          </w:p>
        </w:tc>
        <w:tc>
          <w:tcPr>
            <w:tcW w:w="794" w:type="dxa"/>
            <w:vAlign w:val="center"/>
          </w:tcPr>
          <w:p>
            <w:pPr>
              <w:jc w:val="center"/>
              <w:rPr>
                <w:rFonts w:ascii="Calibri" w:hAnsi="Calibri" w:eastAsia="宋体" w:cs="Times New Roman"/>
                <w:sz w:val="24"/>
                <w:szCs w:val="24"/>
                <w:highlight w:val="none"/>
              </w:rPr>
            </w:pPr>
          </w:p>
        </w:tc>
        <w:tc>
          <w:tcPr>
            <w:tcW w:w="794" w:type="dxa"/>
            <w:vAlign w:val="center"/>
          </w:tcPr>
          <w:p>
            <w:pPr>
              <w:jc w:val="center"/>
              <w:rPr>
                <w:rFonts w:ascii="Calibri" w:hAnsi="Calibri" w:eastAsia="宋体" w:cs="Times New Roman"/>
                <w:sz w:val="24"/>
                <w:szCs w:val="24"/>
                <w:highlight w:val="none"/>
              </w:rPr>
            </w:pPr>
            <w:r>
              <w:rPr>
                <w:rFonts w:hint="eastAsia" w:ascii="宋体" w:hAnsi="宋体" w:eastAsia="宋体" w:cs="Times New Roman"/>
                <w:kern w:val="0"/>
                <w:sz w:val="18"/>
                <w:szCs w:val="18"/>
                <w:highlight w:val="none"/>
              </w:rPr>
              <w:t>H</w:t>
            </w:r>
          </w:p>
        </w:tc>
        <w:tc>
          <w:tcPr>
            <w:tcW w:w="795" w:type="dxa"/>
            <w:vAlign w:val="center"/>
          </w:tcPr>
          <w:p>
            <w:pPr>
              <w:jc w:val="center"/>
              <w:rPr>
                <w:rFonts w:ascii="Calibri" w:hAnsi="Calibri" w:eastAsia="宋体" w:cs="Times New Roman"/>
                <w:sz w:val="24"/>
                <w:szCs w:val="24"/>
                <w:highlight w:val="none"/>
              </w:rPr>
            </w:pPr>
          </w:p>
        </w:tc>
        <w:tc>
          <w:tcPr>
            <w:tcW w:w="793" w:type="dxa"/>
            <w:vAlign w:val="center"/>
          </w:tcPr>
          <w:p>
            <w:pPr>
              <w:jc w:val="center"/>
              <w:rPr>
                <w:rFonts w:ascii="Calibri" w:hAnsi="Calibri" w:eastAsia="宋体" w:cs="Times New Roman"/>
                <w:sz w:val="24"/>
                <w:szCs w:val="24"/>
                <w:highlight w:val="none"/>
              </w:rPr>
            </w:pPr>
            <w:r>
              <w:rPr>
                <w:rFonts w:hint="eastAsia" w:ascii="宋体" w:hAnsi="宋体" w:eastAsia="宋体" w:cs="Times New Roman"/>
                <w:kern w:val="0"/>
                <w:sz w:val="18"/>
                <w:szCs w:val="18"/>
                <w:highlight w:val="none"/>
              </w:rPr>
              <w:t>M</w:t>
            </w:r>
          </w:p>
        </w:tc>
        <w:tc>
          <w:tcPr>
            <w:tcW w:w="794" w:type="dxa"/>
            <w:vAlign w:val="center"/>
          </w:tcPr>
          <w:p>
            <w:pPr>
              <w:jc w:val="center"/>
              <w:rPr>
                <w:rFonts w:ascii="Calibri" w:hAnsi="Calibri" w:eastAsia="宋体" w:cs="Times New Roman"/>
                <w:sz w:val="24"/>
                <w:szCs w:val="24"/>
                <w:highlight w:val="none"/>
              </w:rPr>
            </w:pPr>
          </w:p>
        </w:tc>
        <w:tc>
          <w:tcPr>
            <w:tcW w:w="794" w:type="dxa"/>
            <w:vAlign w:val="center"/>
          </w:tcPr>
          <w:p>
            <w:pPr>
              <w:jc w:val="center"/>
              <w:rPr>
                <w:rFonts w:ascii="Calibri" w:hAnsi="Calibri" w:eastAsia="宋体" w:cs="Times New Roman"/>
                <w:sz w:val="24"/>
                <w:szCs w:val="24"/>
                <w:highlight w:val="none"/>
              </w:rPr>
            </w:pPr>
            <w:r>
              <w:rPr>
                <w:rFonts w:hint="eastAsia" w:ascii="宋体" w:hAnsi="宋体" w:eastAsia="宋体" w:cs="Times New Roman"/>
                <w:kern w:val="0"/>
                <w:sz w:val="18"/>
                <w:szCs w:val="18"/>
                <w:highlight w:val="none"/>
              </w:rPr>
              <w:t>M</w:t>
            </w:r>
          </w:p>
        </w:tc>
        <w:tc>
          <w:tcPr>
            <w:tcW w:w="794" w:type="dxa"/>
            <w:vAlign w:val="center"/>
          </w:tcPr>
          <w:p>
            <w:pPr>
              <w:jc w:val="center"/>
              <w:rPr>
                <w:rFonts w:ascii="Calibri" w:hAnsi="Calibri" w:eastAsia="宋体" w:cs="Times New Roman"/>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2" w:type="dxa"/>
            <w:vAlign w:val="center"/>
          </w:tcPr>
          <w:p>
            <w:pPr>
              <w:rPr>
                <w:rFonts w:ascii="Calibri" w:hAnsi="Calibri" w:eastAsia="宋体" w:cs="Times New Roman"/>
                <w:sz w:val="24"/>
                <w:szCs w:val="24"/>
                <w:highlight w:val="none"/>
              </w:rPr>
            </w:pPr>
            <w:r>
              <w:rPr>
                <w:rFonts w:hint="eastAsia" w:ascii="宋体" w:hAnsi="宋体" w:eastAsia="宋体" w:cs="Times New Roman"/>
                <w:kern w:val="0"/>
                <w:sz w:val="18"/>
                <w:szCs w:val="18"/>
                <w:highlight w:val="none"/>
              </w:rPr>
              <w:t>档案管理</w:t>
            </w:r>
          </w:p>
        </w:tc>
        <w:tc>
          <w:tcPr>
            <w:tcW w:w="794" w:type="dxa"/>
            <w:vAlign w:val="center"/>
          </w:tcPr>
          <w:p>
            <w:pPr>
              <w:jc w:val="center"/>
              <w:rPr>
                <w:rFonts w:ascii="宋体" w:hAnsi="宋体" w:eastAsia="宋体" w:cs="Times New Roman"/>
                <w:kern w:val="0"/>
                <w:sz w:val="18"/>
                <w:szCs w:val="18"/>
                <w:highlight w:val="none"/>
              </w:rPr>
            </w:pPr>
          </w:p>
        </w:tc>
        <w:tc>
          <w:tcPr>
            <w:tcW w:w="794" w:type="dxa"/>
            <w:vAlign w:val="center"/>
          </w:tcPr>
          <w:p>
            <w:pPr>
              <w:jc w:val="center"/>
              <w:rPr>
                <w:rFonts w:ascii="Calibri" w:hAnsi="Calibri" w:eastAsia="宋体" w:cs="Times New Roman"/>
                <w:sz w:val="24"/>
                <w:szCs w:val="24"/>
                <w:highlight w:val="none"/>
              </w:rPr>
            </w:pPr>
          </w:p>
        </w:tc>
        <w:tc>
          <w:tcPr>
            <w:tcW w:w="794" w:type="dxa"/>
            <w:vAlign w:val="center"/>
          </w:tcPr>
          <w:p>
            <w:pPr>
              <w:jc w:val="center"/>
              <w:rPr>
                <w:rFonts w:ascii="Calibri" w:hAnsi="Calibri" w:eastAsia="宋体" w:cs="Times New Roman"/>
                <w:sz w:val="24"/>
                <w:szCs w:val="24"/>
                <w:highlight w:val="none"/>
              </w:rPr>
            </w:pPr>
            <w:r>
              <w:rPr>
                <w:rFonts w:hint="eastAsia" w:ascii="宋体" w:hAnsi="宋体" w:eastAsia="宋体" w:cs="Times New Roman"/>
                <w:kern w:val="0"/>
                <w:sz w:val="18"/>
                <w:szCs w:val="18"/>
                <w:highlight w:val="none"/>
              </w:rPr>
              <w:t>H</w:t>
            </w:r>
          </w:p>
        </w:tc>
        <w:tc>
          <w:tcPr>
            <w:tcW w:w="795" w:type="dxa"/>
            <w:vAlign w:val="center"/>
          </w:tcPr>
          <w:p>
            <w:pPr>
              <w:jc w:val="center"/>
              <w:rPr>
                <w:rFonts w:ascii="Calibri" w:hAnsi="Calibri" w:eastAsia="宋体" w:cs="Times New Roman"/>
                <w:sz w:val="24"/>
                <w:szCs w:val="24"/>
                <w:highlight w:val="none"/>
              </w:rPr>
            </w:pPr>
          </w:p>
        </w:tc>
        <w:tc>
          <w:tcPr>
            <w:tcW w:w="793" w:type="dxa"/>
            <w:vAlign w:val="center"/>
          </w:tcPr>
          <w:p>
            <w:pPr>
              <w:jc w:val="center"/>
              <w:rPr>
                <w:rFonts w:ascii="Calibri" w:hAnsi="Calibri" w:eastAsia="宋体" w:cs="Times New Roman"/>
                <w:sz w:val="24"/>
                <w:szCs w:val="24"/>
                <w:highlight w:val="none"/>
              </w:rPr>
            </w:pPr>
          </w:p>
        </w:tc>
        <w:tc>
          <w:tcPr>
            <w:tcW w:w="794" w:type="dxa"/>
            <w:vAlign w:val="center"/>
          </w:tcPr>
          <w:p>
            <w:pPr>
              <w:jc w:val="center"/>
              <w:rPr>
                <w:rFonts w:ascii="Calibri" w:hAnsi="Calibri" w:eastAsia="宋体" w:cs="Times New Roman"/>
                <w:sz w:val="24"/>
                <w:szCs w:val="24"/>
                <w:highlight w:val="none"/>
              </w:rPr>
            </w:pPr>
            <w:r>
              <w:rPr>
                <w:rFonts w:hint="eastAsia" w:ascii="宋体" w:hAnsi="宋体" w:eastAsia="宋体" w:cs="Times New Roman"/>
                <w:kern w:val="0"/>
                <w:sz w:val="18"/>
                <w:szCs w:val="18"/>
                <w:highlight w:val="none"/>
              </w:rPr>
              <w:t>M</w:t>
            </w:r>
          </w:p>
        </w:tc>
        <w:tc>
          <w:tcPr>
            <w:tcW w:w="794" w:type="dxa"/>
            <w:vAlign w:val="center"/>
          </w:tcPr>
          <w:p>
            <w:pPr>
              <w:jc w:val="center"/>
              <w:rPr>
                <w:rFonts w:ascii="Calibri" w:hAnsi="Calibri" w:eastAsia="宋体" w:cs="Times New Roman"/>
                <w:sz w:val="24"/>
                <w:szCs w:val="24"/>
                <w:highlight w:val="none"/>
              </w:rPr>
            </w:pPr>
            <w:r>
              <w:rPr>
                <w:rFonts w:hint="eastAsia" w:ascii="宋体" w:hAnsi="宋体" w:eastAsia="宋体" w:cs="Times New Roman"/>
                <w:kern w:val="0"/>
                <w:sz w:val="18"/>
                <w:szCs w:val="18"/>
                <w:highlight w:val="none"/>
              </w:rPr>
              <w:t>M</w:t>
            </w:r>
          </w:p>
        </w:tc>
        <w:tc>
          <w:tcPr>
            <w:tcW w:w="794" w:type="dxa"/>
            <w:vAlign w:val="center"/>
          </w:tcPr>
          <w:p>
            <w:pPr>
              <w:jc w:val="center"/>
              <w:rPr>
                <w:rFonts w:ascii="Calibri" w:hAnsi="Calibri" w:eastAsia="宋体" w:cs="Times New Roman"/>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2" w:type="dxa"/>
            <w:vAlign w:val="center"/>
          </w:tcPr>
          <w:p>
            <w:pPr>
              <w:rPr>
                <w:rFonts w:ascii="宋体" w:hAnsi="宋体" w:eastAsia="宋体" w:cs="Times New Roman"/>
                <w:kern w:val="0"/>
                <w:sz w:val="18"/>
                <w:szCs w:val="18"/>
                <w:highlight w:val="none"/>
              </w:rPr>
            </w:pPr>
            <w:r>
              <w:rPr>
                <w:rFonts w:hint="eastAsia" w:ascii="宋体" w:hAnsi="宋体" w:eastAsia="宋体" w:cs="Times New Roman"/>
                <w:kern w:val="0"/>
                <w:sz w:val="18"/>
                <w:szCs w:val="18"/>
                <w:highlight w:val="none"/>
              </w:rPr>
              <w:t>公共关系</w:t>
            </w:r>
          </w:p>
        </w:tc>
        <w:tc>
          <w:tcPr>
            <w:tcW w:w="794" w:type="dxa"/>
            <w:vAlign w:val="center"/>
          </w:tcPr>
          <w:p>
            <w:pPr>
              <w:jc w:val="center"/>
              <w:rPr>
                <w:rFonts w:ascii="宋体" w:hAnsi="宋体" w:eastAsia="宋体" w:cs="Times New Roman"/>
                <w:kern w:val="0"/>
                <w:sz w:val="18"/>
                <w:szCs w:val="18"/>
                <w:highlight w:val="none"/>
              </w:rPr>
            </w:pPr>
          </w:p>
        </w:tc>
        <w:tc>
          <w:tcPr>
            <w:tcW w:w="794" w:type="dxa"/>
            <w:vAlign w:val="center"/>
          </w:tcPr>
          <w:p>
            <w:pPr>
              <w:jc w:val="center"/>
              <w:rPr>
                <w:rFonts w:ascii="Calibri" w:hAnsi="Calibri" w:eastAsia="宋体" w:cs="Times New Roman"/>
                <w:sz w:val="24"/>
                <w:szCs w:val="24"/>
                <w:highlight w:val="none"/>
              </w:rPr>
            </w:pPr>
            <w:r>
              <w:rPr>
                <w:rFonts w:hint="eastAsia" w:ascii="宋体" w:hAnsi="宋体" w:eastAsia="宋体" w:cs="Times New Roman"/>
                <w:kern w:val="0"/>
                <w:sz w:val="18"/>
                <w:szCs w:val="18"/>
                <w:highlight w:val="none"/>
              </w:rPr>
              <w:t>H</w:t>
            </w:r>
          </w:p>
        </w:tc>
        <w:tc>
          <w:tcPr>
            <w:tcW w:w="794" w:type="dxa"/>
            <w:vAlign w:val="center"/>
          </w:tcPr>
          <w:p>
            <w:pPr>
              <w:jc w:val="center"/>
              <w:rPr>
                <w:rFonts w:ascii="宋体" w:hAnsi="宋体" w:eastAsia="宋体" w:cs="Times New Roman"/>
                <w:kern w:val="0"/>
                <w:sz w:val="18"/>
                <w:szCs w:val="18"/>
                <w:highlight w:val="none"/>
              </w:rPr>
            </w:pPr>
            <w:r>
              <w:rPr>
                <w:rFonts w:hint="eastAsia" w:ascii="宋体" w:hAnsi="宋体" w:eastAsia="宋体" w:cs="Times New Roman"/>
                <w:kern w:val="0"/>
                <w:sz w:val="18"/>
                <w:szCs w:val="18"/>
                <w:highlight w:val="none"/>
              </w:rPr>
              <w:t>H</w:t>
            </w:r>
          </w:p>
        </w:tc>
        <w:tc>
          <w:tcPr>
            <w:tcW w:w="795" w:type="dxa"/>
            <w:vAlign w:val="center"/>
          </w:tcPr>
          <w:p>
            <w:pPr>
              <w:jc w:val="center"/>
              <w:rPr>
                <w:rFonts w:ascii="Calibri" w:hAnsi="Calibri" w:eastAsia="宋体" w:cs="Times New Roman"/>
                <w:sz w:val="24"/>
                <w:szCs w:val="24"/>
                <w:highlight w:val="none"/>
              </w:rPr>
            </w:pPr>
            <w:r>
              <w:rPr>
                <w:rFonts w:hint="eastAsia" w:ascii="宋体" w:hAnsi="宋体" w:eastAsia="宋体" w:cs="Times New Roman"/>
                <w:kern w:val="0"/>
                <w:sz w:val="18"/>
                <w:szCs w:val="18"/>
                <w:highlight w:val="none"/>
              </w:rPr>
              <w:t>H</w:t>
            </w:r>
          </w:p>
        </w:tc>
        <w:tc>
          <w:tcPr>
            <w:tcW w:w="793" w:type="dxa"/>
            <w:vAlign w:val="center"/>
          </w:tcPr>
          <w:p>
            <w:pPr>
              <w:jc w:val="center"/>
              <w:rPr>
                <w:rFonts w:ascii="Calibri" w:hAnsi="Calibri" w:eastAsia="宋体" w:cs="Times New Roman"/>
                <w:sz w:val="24"/>
                <w:szCs w:val="24"/>
                <w:highlight w:val="none"/>
              </w:rPr>
            </w:pPr>
            <w:r>
              <w:rPr>
                <w:rFonts w:hint="eastAsia" w:ascii="宋体" w:hAnsi="宋体" w:eastAsia="宋体" w:cs="Times New Roman"/>
                <w:sz w:val="18"/>
                <w:szCs w:val="18"/>
                <w:highlight w:val="none"/>
              </w:rPr>
              <w:t>M</w:t>
            </w:r>
          </w:p>
        </w:tc>
        <w:tc>
          <w:tcPr>
            <w:tcW w:w="794" w:type="dxa"/>
            <w:vAlign w:val="center"/>
          </w:tcPr>
          <w:p>
            <w:pPr>
              <w:jc w:val="center"/>
              <w:rPr>
                <w:rFonts w:ascii="宋体" w:hAnsi="宋体" w:eastAsia="宋体" w:cs="Times New Roman"/>
                <w:kern w:val="0"/>
                <w:sz w:val="18"/>
                <w:szCs w:val="18"/>
                <w:highlight w:val="none"/>
              </w:rPr>
            </w:pPr>
            <w:r>
              <w:rPr>
                <w:rFonts w:hint="eastAsia" w:ascii="宋体" w:hAnsi="宋体" w:eastAsia="宋体" w:cs="Times New Roman"/>
                <w:kern w:val="0"/>
                <w:sz w:val="18"/>
                <w:szCs w:val="18"/>
                <w:highlight w:val="none"/>
              </w:rPr>
              <w:t>H</w:t>
            </w:r>
          </w:p>
        </w:tc>
        <w:tc>
          <w:tcPr>
            <w:tcW w:w="794" w:type="dxa"/>
            <w:vAlign w:val="center"/>
          </w:tcPr>
          <w:p>
            <w:pPr>
              <w:jc w:val="center"/>
              <w:rPr>
                <w:rFonts w:ascii="宋体" w:hAnsi="宋体" w:eastAsia="宋体" w:cs="Times New Roman"/>
                <w:kern w:val="0"/>
                <w:sz w:val="18"/>
                <w:szCs w:val="18"/>
                <w:highlight w:val="none"/>
              </w:rPr>
            </w:pPr>
            <w:r>
              <w:rPr>
                <w:rFonts w:hint="eastAsia" w:ascii="宋体" w:hAnsi="宋体" w:eastAsia="宋体" w:cs="Times New Roman"/>
                <w:kern w:val="0"/>
                <w:sz w:val="18"/>
                <w:szCs w:val="18"/>
                <w:highlight w:val="none"/>
              </w:rPr>
              <w:t>M</w:t>
            </w:r>
          </w:p>
        </w:tc>
        <w:tc>
          <w:tcPr>
            <w:tcW w:w="794" w:type="dxa"/>
            <w:vAlign w:val="center"/>
          </w:tcPr>
          <w:p>
            <w:pPr>
              <w:jc w:val="center"/>
              <w:rPr>
                <w:rFonts w:ascii="Calibri" w:hAnsi="Calibri" w:eastAsia="宋体" w:cs="Times New Roman"/>
                <w:sz w:val="24"/>
                <w:szCs w:val="24"/>
                <w:highlight w:val="none"/>
              </w:rPr>
            </w:pPr>
            <w:r>
              <w:rPr>
                <w:rFonts w:hint="eastAsia" w:ascii="宋体" w:hAnsi="宋体" w:eastAsia="宋体" w:cs="Times New Roman"/>
                <w:kern w:val="0"/>
                <w:sz w:val="18"/>
                <w:szCs w:val="18"/>
                <w:highlight w:val="none"/>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2" w:type="dxa"/>
            <w:vAlign w:val="center"/>
          </w:tcPr>
          <w:p>
            <w:pPr>
              <w:rPr>
                <w:rFonts w:ascii="宋体" w:hAnsi="宋体" w:eastAsia="宋体" w:cs="Times New Roman"/>
                <w:kern w:val="0"/>
                <w:sz w:val="18"/>
                <w:szCs w:val="18"/>
                <w:highlight w:val="none"/>
              </w:rPr>
            </w:pPr>
            <w:r>
              <w:rPr>
                <w:rFonts w:hint="eastAsia" w:ascii="宋体" w:hAnsi="宋体" w:eastAsia="宋体" w:cs="Times New Roman"/>
                <w:kern w:val="0"/>
                <w:sz w:val="18"/>
                <w:szCs w:val="18"/>
                <w:highlight w:val="none"/>
              </w:rPr>
              <w:t>市场营销</w:t>
            </w:r>
          </w:p>
        </w:tc>
        <w:tc>
          <w:tcPr>
            <w:tcW w:w="794" w:type="dxa"/>
            <w:vAlign w:val="center"/>
          </w:tcPr>
          <w:p>
            <w:pPr>
              <w:jc w:val="center"/>
              <w:rPr>
                <w:rFonts w:ascii="宋体" w:hAnsi="宋体" w:eastAsia="宋体" w:cs="Times New Roman"/>
                <w:kern w:val="0"/>
                <w:sz w:val="18"/>
                <w:szCs w:val="18"/>
                <w:highlight w:val="none"/>
              </w:rPr>
            </w:pPr>
          </w:p>
        </w:tc>
        <w:tc>
          <w:tcPr>
            <w:tcW w:w="794" w:type="dxa"/>
            <w:vAlign w:val="center"/>
          </w:tcPr>
          <w:p>
            <w:pPr>
              <w:jc w:val="center"/>
              <w:rPr>
                <w:rFonts w:ascii="Calibri" w:hAnsi="Calibri" w:eastAsia="宋体" w:cs="Times New Roman"/>
                <w:sz w:val="24"/>
                <w:szCs w:val="24"/>
                <w:highlight w:val="none"/>
              </w:rPr>
            </w:pPr>
            <w:r>
              <w:rPr>
                <w:rFonts w:hint="eastAsia" w:ascii="宋体" w:hAnsi="宋体" w:eastAsia="宋体" w:cs="Times New Roman"/>
                <w:kern w:val="0"/>
                <w:sz w:val="18"/>
                <w:szCs w:val="18"/>
                <w:highlight w:val="none"/>
              </w:rPr>
              <w:t>H</w:t>
            </w:r>
          </w:p>
        </w:tc>
        <w:tc>
          <w:tcPr>
            <w:tcW w:w="794" w:type="dxa"/>
            <w:vAlign w:val="center"/>
          </w:tcPr>
          <w:p>
            <w:pPr>
              <w:jc w:val="center"/>
              <w:rPr>
                <w:rFonts w:ascii="宋体" w:hAnsi="宋体" w:eastAsia="宋体" w:cs="Times New Roman"/>
                <w:kern w:val="0"/>
                <w:sz w:val="18"/>
                <w:szCs w:val="18"/>
                <w:highlight w:val="none"/>
              </w:rPr>
            </w:pPr>
            <w:r>
              <w:rPr>
                <w:rFonts w:hint="eastAsia" w:ascii="宋体" w:hAnsi="宋体" w:eastAsia="宋体" w:cs="Times New Roman"/>
                <w:kern w:val="0"/>
                <w:sz w:val="18"/>
                <w:szCs w:val="18"/>
                <w:highlight w:val="none"/>
              </w:rPr>
              <w:t>H</w:t>
            </w:r>
          </w:p>
        </w:tc>
        <w:tc>
          <w:tcPr>
            <w:tcW w:w="795" w:type="dxa"/>
            <w:vAlign w:val="center"/>
          </w:tcPr>
          <w:p>
            <w:pPr>
              <w:jc w:val="center"/>
              <w:rPr>
                <w:rFonts w:ascii="Calibri" w:hAnsi="Calibri" w:eastAsia="宋体" w:cs="Times New Roman"/>
                <w:sz w:val="24"/>
                <w:szCs w:val="24"/>
                <w:highlight w:val="none"/>
              </w:rPr>
            </w:pPr>
            <w:r>
              <w:rPr>
                <w:rFonts w:hint="eastAsia" w:ascii="宋体" w:hAnsi="宋体" w:eastAsia="宋体" w:cs="Times New Roman"/>
                <w:kern w:val="0"/>
                <w:sz w:val="18"/>
                <w:szCs w:val="18"/>
                <w:highlight w:val="none"/>
              </w:rPr>
              <w:t>H</w:t>
            </w:r>
          </w:p>
        </w:tc>
        <w:tc>
          <w:tcPr>
            <w:tcW w:w="793" w:type="dxa"/>
            <w:vAlign w:val="center"/>
          </w:tcPr>
          <w:p>
            <w:pPr>
              <w:jc w:val="center"/>
              <w:rPr>
                <w:rFonts w:ascii="Calibri" w:hAnsi="Calibri" w:eastAsia="宋体" w:cs="Times New Roman"/>
                <w:sz w:val="24"/>
                <w:szCs w:val="24"/>
                <w:highlight w:val="none"/>
              </w:rPr>
            </w:pPr>
          </w:p>
        </w:tc>
        <w:tc>
          <w:tcPr>
            <w:tcW w:w="794" w:type="dxa"/>
            <w:vAlign w:val="center"/>
          </w:tcPr>
          <w:p>
            <w:pPr>
              <w:jc w:val="center"/>
              <w:rPr>
                <w:rFonts w:ascii="宋体" w:hAnsi="宋体" w:eastAsia="宋体" w:cs="Times New Roman"/>
                <w:kern w:val="0"/>
                <w:sz w:val="18"/>
                <w:szCs w:val="18"/>
                <w:highlight w:val="none"/>
              </w:rPr>
            </w:pPr>
          </w:p>
        </w:tc>
        <w:tc>
          <w:tcPr>
            <w:tcW w:w="794" w:type="dxa"/>
            <w:vAlign w:val="center"/>
          </w:tcPr>
          <w:p>
            <w:pPr>
              <w:jc w:val="center"/>
              <w:rPr>
                <w:rFonts w:ascii="宋体" w:hAnsi="宋体" w:eastAsia="宋体" w:cs="Times New Roman"/>
                <w:kern w:val="0"/>
                <w:sz w:val="18"/>
                <w:szCs w:val="18"/>
                <w:highlight w:val="none"/>
              </w:rPr>
            </w:pPr>
            <w:r>
              <w:rPr>
                <w:rFonts w:hint="eastAsia" w:ascii="宋体" w:hAnsi="宋体" w:eastAsia="宋体" w:cs="Times New Roman"/>
                <w:kern w:val="0"/>
                <w:sz w:val="18"/>
                <w:szCs w:val="18"/>
                <w:highlight w:val="none"/>
              </w:rPr>
              <w:t>H</w:t>
            </w:r>
          </w:p>
        </w:tc>
        <w:tc>
          <w:tcPr>
            <w:tcW w:w="794" w:type="dxa"/>
            <w:vAlign w:val="center"/>
          </w:tcPr>
          <w:p>
            <w:pPr>
              <w:jc w:val="center"/>
              <w:rPr>
                <w:rFonts w:ascii="Calibri" w:hAnsi="Calibri" w:eastAsia="宋体" w:cs="Times New Roman"/>
                <w:sz w:val="24"/>
                <w:szCs w:val="24"/>
                <w:highlight w:val="none"/>
              </w:rPr>
            </w:pPr>
            <w:r>
              <w:rPr>
                <w:rFonts w:hint="eastAsia" w:ascii="宋体" w:hAnsi="宋体" w:eastAsia="宋体" w:cs="Times New Roman"/>
                <w:kern w:val="0"/>
                <w:sz w:val="18"/>
                <w:szCs w:val="18"/>
                <w:highlight w:val="none"/>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2" w:type="dxa"/>
            <w:vAlign w:val="center"/>
          </w:tcPr>
          <w:p>
            <w:pPr>
              <w:rPr>
                <w:rFonts w:ascii="宋体" w:hAnsi="宋体" w:eastAsia="宋体" w:cs="Times New Roman"/>
                <w:kern w:val="0"/>
                <w:sz w:val="18"/>
                <w:szCs w:val="18"/>
                <w:highlight w:val="none"/>
              </w:rPr>
            </w:pPr>
            <w:r>
              <w:rPr>
                <w:rFonts w:hint="eastAsia" w:ascii="宋体" w:hAnsi="宋体" w:eastAsia="宋体" w:cs="宋体"/>
                <w:color w:val="000000"/>
                <w:kern w:val="0"/>
                <w:sz w:val="18"/>
                <w:szCs w:val="18"/>
                <w:highlight w:val="none"/>
                <w:lang w:val="en-US" w:eastAsia="zh-CN"/>
              </w:rPr>
              <w:t>商务</w:t>
            </w:r>
            <w:r>
              <w:rPr>
                <w:rFonts w:hint="eastAsia" w:ascii="宋体" w:hAnsi="宋体" w:eastAsia="宋体" w:cs="宋体"/>
                <w:color w:val="000000"/>
                <w:kern w:val="0"/>
                <w:sz w:val="18"/>
                <w:szCs w:val="18"/>
                <w:highlight w:val="none"/>
              </w:rPr>
              <w:t>数据分析</w:t>
            </w:r>
          </w:p>
        </w:tc>
        <w:tc>
          <w:tcPr>
            <w:tcW w:w="794" w:type="dxa"/>
            <w:vAlign w:val="center"/>
          </w:tcPr>
          <w:p>
            <w:pPr>
              <w:jc w:val="center"/>
              <w:rPr>
                <w:rFonts w:ascii="宋体" w:hAnsi="宋体" w:eastAsia="宋体" w:cs="Times New Roman"/>
                <w:kern w:val="0"/>
                <w:sz w:val="18"/>
                <w:szCs w:val="18"/>
                <w:highlight w:val="none"/>
              </w:rPr>
            </w:pPr>
            <w:r>
              <w:rPr>
                <w:rFonts w:hint="eastAsia" w:ascii="宋体" w:hAnsi="宋体" w:eastAsia="宋体" w:cs="Times New Roman"/>
                <w:kern w:val="0"/>
                <w:sz w:val="18"/>
                <w:szCs w:val="18"/>
                <w:highlight w:val="none"/>
              </w:rPr>
              <w:t>H</w:t>
            </w:r>
          </w:p>
        </w:tc>
        <w:tc>
          <w:tcPr>
            <w:tcW w:w="794" w:type="dxa"/>
            <w:vAlign w:val="center"/>
          </w:tcPr>
          <w:p>
            <w:pPr>
              <w:jc w:val="center"/>
              <w:rPr>
                <w:rFonts w:ascii="宋体" w:hAnsi="宋体" w:eastAsia="宋体" w:cs="Times New Roman"/>
                <w:kern w:val="0"/>
                <w:sz w:val="18"/>
                <w:szCs w:val="18"/>
                <w:highlight w:val="none"/>
              </w:rPr>
            </w:pPr>
            <w:r>
              <w:rPr>
                <w:rFonts w:hint="eastAsia" w:ascii="宋体" w:hAnsi="宋体" w:eastAsia="宋体" w:cs="Times New Roman"/>
                <w:kern w:val="0"/>
                <w:sz w:val="18"/>
                <w:szCs w:val="18"/>
                <w:highlight w:val="none"/>
              </w:rPr>
              <w:t>H</w:t>
            </w:r>
          </w:p>
        </w:tc>
        <w:tc>
          <w:tcPr>
            <w:tcW w:w="794" w:type="dxa"/>
            <w:vAlign w:val="center"/>
          </w:tcPr>
          <w:p>
            <w:pPr>
              <w:jc w:val="center"/>
              <w:rPr>
                <w:rFonts w:ascii="宋体" w:hAnsi="宋体" w:eastAsia="宋体" w:cs="Times New Roman"/>
                <w:kern w:val="0"/>
                <w:sz w:val="18"/>
                <w:szCs w:val="18"/>
                <w:highlight w:val="none"/>
              </w:rPr>
            </w:pPr>
          </w:p>
        </w:tc>
        <w:tc>
          <w:tcPr>
            <w:tcW w:w="795" w:type="dxa"/>
            <w:vAlign w:val="center"/>
          </w:tcPr>
          <w:p>
            <w:pPr>
              <w:jc w:val="center"/>
              <w:rPr>
                <w:rFonts w:ascii="宋体" w:hAnsi="宋体" w:eastAsia="宋体" w:cs="Times New Roman"/>
                <w:kern w:val="0"/>
                <w:sz w:val="18"/>
                <w:szCs w:val="18"/>
                <w:highlight w:val="none"/>
              </w:rPr>
            </w:pPr>
          </w:p>
        </w:tc>
        <w:tc>
          <w:tcPr>
            <w:tcW w:w="793" w:type="dxa"/>
            <w:vAlign w:val="center"/>
          </w:tcPr>
          <w:p>
            <w:pPr>
              <w:jc w:val="center"/>
              <w:rPr>
                <w:rFonts w:ascii="Calibri" w:hAnsi="Calibri" w:eastAsia="宋体" w:cs="Times New Roman"/>
                <w:sz w:val="24"/>
                <w:szCs w:val="24"/>
                <w:highlight w:val="none"/>
              </w:rPr>
            </w:pPr>
            <w:r>
              <w:rPr>
                <w:rFonts w:hint="eastAsia" w:ascii="宋体" w:hAnsi="宋体" w:eastAsia="宋体" w:cs="Times New Roman"/>
                <w:kern w:val="0"/>
                <w:sz w:val="18"/>
                <w:szCs w:val="18"/>
                <w:highlight w:val="none"/>
              </w:rPr>
              <w:t>H</w:t>
            </w:r>
          </w:p>
        </w:tc>
        <w:tc>
          <w:tcPr>
            <w:tcW w:w="794" w:type="dxa"/>
            <w:vAlign w:val="center"/>
          </w:tcPr>
          <w:p>
            <w:pPr>
              <w:jc w:val="center"/>
              <w:rPr>
                <w:rFonts w:ascii="宋体" w:hAnsi="宋体" w:eastAsia="宋体" w:cs="Times New Roman"/>
                <w:kern w:val="0"/>
                <w:sz w:val="18"/>
                <w:szCs w:val="18"/>
                <w:highlight w:val="none"/>
              </w:rPr>
            </w:pPr>
            <w:r>
              <w:rPr>
                <w:rFonts w:hint="eastAsia" w:ascii="宋体" w:hAnsi="宋体" w:eastAsia="宋体" w:cs="Times New Roman"/>
                <w:kern w:val="0"/>
                <w:sz w:val="18"/>
                <w:szCs w:val="18"/>
                <w:highlight w:val="none"/>
              </w:rPr>
              <w:t>H</w:t>
            </w:r>
          </w:p>
        </w:tc>
        <w:tc>
          <w:tcPr>
            <w:tcW w:w="794" w:type="dxa"/>
            <w:vAlign w:val="center"/>
          </w:tcPr>
          <w:p>
            <w:pPr>
              <w:jc w:val="center"/>
              <w:rPr>
                <w:rFonts w:ascii="宋体" w:hAnsi="宋体" w:eastAsia="宋体" w:cs="Times New Roman"/>
                <w:kern w:val="0"/>
                <w:sz w:val="18"/>
                <w:szCs w:val="18"/>
                <w:highlight w:val="none"/>
              </w:rPr>
            </w:pPr>
          </w:p>
        </w:tc>
        <w:tc>
          <w:tcPr>
            <w:tcW w:w="794" w:type="dxa"/>
            <w:vAlign w:val="center"/>
          </w:tcPr>
          <w:p>
            <w:pPr>
              <w:jc w:val="center"/>
              <w:rPr>
                <w:rFonts w:ascii="Calibri" w:hAnsi="Calibri" w:eastAsia="宋体" w:cs="Times New Roman"/>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2" w:type="dxa"/>
            <w:vAlign w:val="center"/>
          </w:tcPr>
          <w:p>
            <w:pPr>
              <w:rPr>
                <w:rFonts w:hint="eastAsia" w:ascii="宋体" w:hAnsi="宋体" w:eastAsia="宋体" w:cs="宋体"/>
                <w:color w:val="000000"/>
                <w:kern w:val="0"/>
                <w:sz w:val="18"/>
                <w:szCs w:val="18"/>
                <w:highlight w:val="none"/>
              </w:rPr>
            </w:pPr>
            <w:r>
              <w:rPr>
                <w:rFonts w:hint="eastAsia" w:ascii="宋体" w:hAnsi="宋体" w:eastAsia="宋体" w:cs="Times New Roman"/>
                <w:sz w:val="18"/>
                <w:szCs w:val="18"/>
                <w:highlight w:val="none"/>
              </w:rPr>
              <w:t>管理统计软件应用</w:t>
            </w:r>
          </w:p>
        </w:tc>
        <w:tc>
          <w:tcPr>
            <w:tcW w:w="794" w:type="dxa"/>
            <w:vAlign w:val="center"/>
          </w:tcPr>
          <w:p>
            <w:pPr>
              <w:jc w:val="center"/>
              <w:rPr>
                <w:rFonts w:hint="eastAsia" w:ascii="宋体" w:hAnsi="宋体" w:eastAsia="宋体" w:cs="Times New Roman"/>
                <w:kern w:val="0"/>
                <w:sz w:val="18"/>
                <w:szCs w:val="18"/>
                <w:highlight w:val="none"/>
                <w:lang w:val="en-US" w:eastAsia="zh-CN" w:bidi="ar-SA"/>
              </w:rPr>
            </w:pPr>
            <w:r>
              <w:rPr>
                <w:rFonts w:hint="eastAsia" w:ascii="宋体" w:hAnsi="宋体" w:eastAsia="宋体" w:cs="Times New Roman"/>
                <w:kern w:val="0"/>
                <w:sz w:val="18"/>
                <w:szCs w:val="18"/>
                <w:highlight w:val="none"/>
              </w:rPr>
              <w:t>H</w:t>
            </w:r>
          </w:p>
        </w:tc>
        <w:tc>
          <w:tcPr>
            <w:tcW w:w="794" w:type="dxa"/>
            <w:vAlign w:val="center"/>
          </w:tcPr>
          <w:p>
            <w:pPr>
              <w:jc w:val="center"/>
              <w:rPr>
                <w:rFonts w:hint="eastAsia" w:ascii="宋体" w:hAnsi="宋体" w:eastAsia="宋体" w:cs="Times New Roman"/>
                <w:kern w:val="0"/>
                <w:sz w:val="18"/>
                <w:szCs w:val="18"/>
                <w:highlight w:val="none"/>
                <w:lang w:val="en-US" w:eastAsia="zh-CN" w:bidi="ar-SA"/>
              </w:rPr>
            </w:pPr>
            <w:r>
              <w:rPr>
                <w:rFonts w:hint="eastAsia" w:ascii="宋体" w:hAnsi="宋体" w:eastAsia="宋体" w:cs="Times New Roman"/>
                <w:kern w:val="0"/>
                <w:sz w:val="18"/>
                <w:szCs w:val="18"/>
                <w:highlight w:val="none"/>
              </w:rPr>
              <w:t>H</w:t>
            </w:r>
          </w:p>
        </w:tc>
        <w:tc>
          <w:tcPr>
            <w:tcW w:w="794" w:type="dxa"/>
            <w:vAlign w:val="center"/>
          </w:tcPr>
          <w:p>
            <w:pPr>
              <w:jc w:val="center"/>
              <w:rPr>
                <w:rFonts w:ascii="宋体" w:hAnsi="宋体" w:eastAsia="宋体" w:cs="Times New Roman"/>
                <w:kern w:val="0"/>
                <w:sz w:val="18"/>
                <w:szCs w:val="18"/>
                <w:highlight w:val="none"/>
                <w:lang w:val="en-US" w:eastAsia="zh-CN" w:bidi="ar-SA"/>
              </w:rPr>
            </w:pPr>
          </w:p>
        </w:tc>
        <w:tc>
          <w:tcPr>
            <w:tcW w:w="795" w:type="dxa"/>
            <w:vAlign w:val="center"/>
          </w:tcPr>
          <w:p>
            <w:pPr>
              <w:jc w:val="center"/>
              <w:rPr>
                <w:rFonts w:ascii="宋体" w:hAnsi="宋体" w:eastAsia="宋体" w:cs="Times New Roman"/>
                <w:kern w:val="0"/>
                <w:sz w:val="18"/>
                <w:szCs w:val="18"/>
                <w:highlight w:val="none"/>
                <w:lang w:val="en-US" w:eastAsia="zh-CN" w:bidi="ar-SA"/>
              </w:rPr>
            </w:pPr>
          </w:p>
        </w:tc>
        <w:tc>
          <w:tcPr>
            <w:tcW w:w="793" w:type="dxa"/>
            <w:vAlign w:val="center"/>
          </w:tcPr>
          <w:p>
            <w:pPr>
              <w:jc w:val="center"/>
              <w:rPr>
                <w:rFonts w:hint="eastAsia" w:ascii="Calibri" w:hAnsi="Calibri" w:eastAsia="宋体" w:cs="Times New Roman"/>
                <w:kern w:val="2"/>
                <w:sz w:val="24"/>
                <w:szCs w:val="24"/>
                <w:highlight w:val="none"/>
                <w:lang w:val="en-US" w:eastAsia="zh-CN" w:bidi="ar-SA"/>
              </w:rPr>
            </w:pPr>
            <w:r>
              <w:rPr>
                <w:rFonts w:hint="eastAsia" w:ascii="宋体" w:hAnsi="宋体" w:eastAsia="宋体" w:cs="Times New Roman"/>
                <w:kern w:val="0"/>
                <w:sz w:val="18"/>
                <w:szCs w:val="18"/>
                <w:highlight w:val="none"/>
              </w:rPr>
              <w:t>H</w:t>
            </w:r>
          </w:p>
        </w:tc>
        <w:tc>
          <w:tcPr>
            <w:tcW w:w="794" w:type="dxa"/>
            <w:vAlign w:val="center"/>
          </w:tcPr>
          <w:p>
            <w:pPr>
              <w:jc w:val="center"/>
              <w:rPr>
                <w:rFonts w:hint="eastAsia" w:ascii="宋体" w:hAnsi="宋体" w:eastAsia="宋体" w:cs="Times New Roman"/>
                <w:kern w:val="0"/>
                <w:sz w:val="18"/>
                <w:szCs w:val="18"/>
                <w:highlight w:val="none"/>
                <w:lang w:val="en-US" w:eastAsia="zh-CN" w:bidi="ar-SA"/>
              </w:rPr>
            </w:pPr>
            <w:r>
              <w:rPr>
                <w:rFonts w:hint="eastAsia" w:ascii="宋体" w:hAnsi="宋体" w:eastAsia="宋体" w:cs="Times New Roman"/>
                <w:kern w:val="0"/>
                <w:sz w:val="18"/>
                <w:szCs w:val="18"/>
                <w:highlight w:val="none"/>
              </w:rPr>
              <w:t>H</w:t>
            </w:r>
          </w:p>
        </w:tc>
        <w:tc>
          <w:tcPr>
            <w:tcW w:w="794" w:type="dxa"/>
            <w:vAlign w:val="center"/>
          </w:tcPr>
          <w:p>
            <w:pPr>
              <w:jc w:val="center"/>
              <w:rPr>
                <w:rFonts w:ascii="宋体" w:hAnsi="宋体" w:eastAsia="宋体" w:cs="Times New Roman"/>
                <w:kern w:val="0"/>
                <w:sz w:val="18"/>
                <w:szCs w:val="18"/>
                <w:highlight w:val="none"/>
                <w:lang w:val="en-US" w:eastAsia="zh-CN" w:bidi="ar-SA"/>
              </w:rPr>
            </w:pPr>
          </w:p>
        </w:tc>
        <w:tc>
          <w:tcPr>
            <w:tcW w:w="794" w:type="dxa"/>
            <w:vAlign w:val="center"/>
          </w:tcPr>
          <w:p>
            <w:pPr>
              <w:jc w:val="center"/>
              <w:rPr>
                <w:rFonts w:ascii="Calibri" w:hAnsi="Calibri" w:eastAsia="宋体" w:cs="Times New Roman"/>
                <w:kern w:val="2"/>
                <w:sz w:val="24"/>
                <w:szCs w:val="24"/>
                <w:highlight w:val="none"/>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2" w:type="dxa"/>
            <w:vAlign w:val="center"/>
          </w:tcPr>
          <w:p>
            <w:pPr>
              <w:rPr>
                <w:rFonts w:ascii="宋体" w:hAnsi="宋体" w:eastAsia="宋体" w:cs="Times New Roman"/>
                <w:kern w:val="0"/>
                <w:sz w:val="18"/>
                <w:szCs w:val="18"/>
                <w:highlight w:val="none"/>
              </w:rPr>
            </w:pPr>
            <w:r>
              <w:rPr>
                <w:rFonts w:hint="eastAsia" w:ascii="宋体" w:hAnsi="宋体" w:eastAsia="宋体" w:cs="Times New Roman"/>
                <w:kern w:val="0"/>
                <w:sz w:val="18"/>
                <w:szCs w:val="18"/>
                <w:highlight w:val="none"/>
              </w:rPr>
              <w:t>论文设计与写作</w:t>
            </w:r>
          </w:p>
        </w:tc>
        <w:tc>
          <w:tcPr>
            <w:tcW w:w="794" w:type="dxa"/>
            <w:vAlign w:val="center"/>
          </w:tcPr>
          <w:p>
            <w:pPr>
              <w:jc w:val="center"/>
              <w:rPr>
                <w:rFonts w:ascii="宋体" w:hAnsi="宋体" w:eastAsia="宋体" w:cs="Times New Roman"/>
                <w:kern w:val="0"/>
                <w:sz w:val="18"/>
                <w:szCs w:val="18"/>
                <w:highlight w:val="none"/>
              </w:rPr>
            </w:pPr>
            <w:r>
              <w:rPr>
                <w:rFonts w:hint="eastAsia" w:ascii="宋体" w:hAnsi="宋体" w:eastAsia="宋体" w:cs="Times New Roman"/>
                <w:kern w:val="0"/>
                <w:sz w:val="18"/>
                <w:szCs w:val="18"/>
                <w:highlight w:val="none"/>
              </w:rPr>
              <w:t xml:space="preserve"> H</w:t>
            </w:r>
          </w:p>
        </w:tc>
        <w:tc>
          <w:tcPr>
            <w:tcW w:w="794" w:type="dxa"/>
            <w:vAlign w:val="center"/>
          </w:tcPr>
          <w:p>
            <w:pPr>
              <w:jc w:val="center"/>
              <w:rPr>
                <w:rFonts w:ascii="Calibri" w:hAnsi="Calibri" w:eastAsia="宋体" w:cs="Times New Roman"/>
                <w:sz w:val="24"/>
                <w:szCs w:val="24"/>
                <w:highlight w:val="none"/>
              </w:rPr>
            </w:pPr>
            <w:r>
              <w:rPr>
                <w:rFonts w:hint="eastAsia" w:ascii="宋体" w:hAnsi="宋体" w:eastAsia="宋体" w:cs="Times New Roman"/>
                <w:kern w:val="0"/>
                <w:sz w:val="18"/>
                <w:szCs w:val="18"/>
                <w:highlight w:val="none"/>
              </w:rPr>
              <w:t>H</w:t>
            </w:r>
          </w:p>
        </w:tc>
        <w:tc>
          <w:tcPr>
            <w:tcW w:w="794" w:type="dxa"/>
            <w:vAlign w:val="center"/>
          </w:tcPr>
          <w:p>
            <w:pPr>
              <w:jc w:val="center"/>
              <w:rPr>
                <w:rFonts w:ascii="宋体" w:hAnsi="宋体" w:eastAsia="宋体" w:cs="Times New Roman"/>
                <w:kern w:val="0"/>
                <w:sz w:val="18"/>
                <w:szCs w:val="18"/>
                <w:highlight w:val="none"/>
              </w:rPr>
            </w:pPr>
            <w:r>
              <w:rPr>
                <w:rFonts w:hint="eastAsia" w:ascii="宋体" w:hAnsi="宋体" w:eastAsia="宋体" w:cs="Times New Roman"/>
                <w:kern w:val="0"/>
                <w:sz w:val="18"/>
                <w:szCs w:val="18"/>
                <w:highlight w:val="none"/>
              </w:rPr>
              <w:t>H</w:t>
            </w:r>
          </w:p>
        </w:tc>
        <w:tc>
          <w:tcPr>
            <w:tcW w:w="795" w:type="dxa"/>
            <w:vAlign w:val="center"/>
          </w:tcPr>
          <w:p>
            <w:pPr>
              <w:jc w:val="center"/>
              <w:rPr>
                <w:rFonts w:ascii="Calibri" w:hAnsi="Calibri" w:eastAsia="宋体" w:cs="Times New Roman"/>
                <w:sz w:val="24"/>
                <w:szCs w:val="24"/>
                <w:highlight w:val="none"/>
              </w:rPr>
            </w:pPr>
            <w:r>
              <w:rPr>
                <w:rFonts w:hint="eastAsia" w:ascii="宋体" w:hAnsi="宋体" w:eastAsia="宋体" w:cs="Times New Roman"/>
                <w:kern w:val="0"/>
                <w:sz w:val="18"/>
                <w:szCs w:val="18"/>
                <w:highlight w:val="none"/>
              </w:rPr>
              <w:t>H</w:t>
            </w:r>
          </w:p>
        </w:tc>
        <w:tc>
          <w:tcPr>
            <w:tcW w:w="793" w:type="dxa"/>
            <w:vAlign w:val="center"/>
          </w:tcPr>
          <w:p>
            <w:pPr>
              <w:jc w:val="center"/>
              <w:rPr>
                <w:rFonts w:ascii="Calibri" w:hAnsi="Calibri" w:eastAsia="宋体" w:cs="Times New Roman"/>
                <w:sz w:val="24"/>
                <w:szCs w:val="24"/>
                <w:highlight w:val="none"/>
              </w:rPr>
            </w:pPr>
            <w:r>
              <w:rPr>
                <w:rFonts w:hint="eastAsia" w:ascii="宋体" w:hAnsi="宋体" w:eastAsia="宋体" w:cs="Times New Roman"/>
                <w:kern w:val="0"/>
                <w:sz w:val="18"/>
                <w:szCs w:val="18"/>
                <w:highlight w:val="none"/>
              </w:rPr>
              <w:t>H</w:t>
            </w:r>
          </w:p>
        </w:tc>
        <w:tc>
          <w:tcPr>
            <w:tcW w:w="794" w:type="dxa"/>
            <w:vAlign w:val="center"/>
          </w:tcPr>
          <w:p>
            <w:pPr>
              <w:jc w:val="center"/>
              <w:rPr>
                <w:rFonts w:ascii="宋体" w:hAnsi="宋体" w:eastAsia="宋体" w:cs="Times New Roman"/>
                <w:kern w:val="0"/>
                <w:sz w:val="18"/>
                <w:szCs w:val="18"/>
                <w:highlight w:val="none"/>
              </w:rPr>
            </w:pPr>
            <w:r>
              <w:rPr>
                <w:rFonts w:hint="eastAsia" w:ascii="宋体" w:hAnsi="宋体" w:eastAsia="宋体" w:cs="Times New Roman"/>
                <w:kern w:val="0"/>
                <w:sz w:val="18"/>
                <w:szCs w:val="18"/>
                <w:highlight w:val="none"/>
              </w:rPr>
              <w:t>H</w:t>
            </w:r>
          </w:p>
        </w:tc>
        <w:tc>
          <w:tcPr>
            <w:tcW w:w="794" w:type="dxa"/>
            <w:vAlign w:val="center"/>
          </w:tcPr>
          <w:p>
            <w:pPr>
              <w:jc w:val="center"/>
              <w:rPr>
                <w:rFonts w:ascii="宋体" w:hAnsi="宋体" w:eastAsia="宋体" w:cs="Times New Roman"/>
                <w:kern w:val="0"/>
                <w:sz w:val="18"/>
                <w:szCs w:val="18"/>
                <w:highlight w:val="none"/>
              </w:rPr>
            </w:pPr>
            <w:r>
              <w:rPr>
                <w:rFonts w:hint="eastAsia" w:ascii="宋体" w:hAnsi="宋体" w:eastAsia="宋体" w:cs="Times New Roman"/>
                <w:kern w:val="0"/>
                <w:sz w:val="18"/>
                <w:szCs w:val="18"/>
                <w:highlight w:val="none"/>
              </w:rPr>
              <w:t>H</w:t>
            </w:r>
          </w:p>
        </w:tc>
        <w:tc>
          <w:tcPr>
            <w:tcW w:w="794" w:type="dxa"/>
            <w:vAlign w:val="center"/>
          </w:tcPr>
          <w:p>
            <w:pPr>
              <w:jc w:val="center"/>
              <w:rPr>
                <w:rFonts w:ascii="Calibri" w:hAnsi="Calibri" w:eastAsia="宋体" w:cs="Times New Roman"/>
                <w:sz w:val="24"/>
                <w:szCs w:val="24"/>
                <w:highlight w:val="none"/>
              </w:rPr>
            </w:pPr>
            <w:r>
              <w:rPr>
                <w:rFonts w:hint="eastAsia" w:ascii="宋体" w:hAnsi="宋体" w:eastAsia="宋体" w:cs="Times New Roman"/>
                <w:kern w:val="0"/>
                <w:sz w:val="18"/>
                <w:szCs w:val="18"/>
                <w:highlight w:val="none"/>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2" w:type="dxa"/>
            <w:vAlign w:val="center"/>
          </w:tcPr>
          <w:p>
            <w:pPr>
              <w:widowControl/>
              <w:jc w:val="left"/>
              <w:rPr>
                <w:rFonts w:ascii="宋体" w:hAnsi="宋体" w:eastAsia="宋体" w:cs="Times New Roman"/>
                <w:kern w:val="0"/>
                <w:sz w:val="18"/>
                <w:szCs w:val="18"/>
                <w:highlight w:val="none"/>
              </w:rPr>
            </w:pPr>
            <w:r>
              <w:rPr>
                <w:rFonts w:hint="eastAsia" w:ascii="宋体" w:hAnsi="宋体" w:eastAsia="宋体" w:cs="宋体"/>
                <w:kern w:val="0"/>
                <w:sz w:val="18"/>
                <w:szCs w:val="18"/>
                <w:highlight w:val="none"/>
              </w:rPr>
              <w:t>大学生体质健康测试</w:t>
            </w:r>
          </w:p>
        </w:tc>
        <w:tc>
          <w:tcPr>
            <w:tcW w:w="794" w:type="dxa"/>
            <w:vAlign w:val="center"/>
          </w:tcPr>
          <w:p>
            <w:pPr>
              <w:jc w:val="center"/>
              <w:rPr>
                <w:rFonts w:ascii="宋体" w:hAnsi="宋体" w:eastAsia="宋体" w:cs="Times New Roman"/>
                <w:kern w:val="0"/>
                <w:sz w:val="18"/>
                <w:szCs w:val="18"/>
                <w:highlight w:val="none"/>
              </w:rPr>
            </w:pPr>
          </w:p>
        </w:tc>
        <w:tc>
          <w:tcPr>
            <w:tcW w:w="794" w:type="dxa"/>
            <w:vAlign w:val="center"/>
          </w:tcPr>
          <w:p>
            <w:pPr>
              <w:jc w:val="center"/>
              <w:rPr>
                <w:rFonts w:ascii="宋体" w:hAnsi="宋体" w:eastAsia="宋体" w:cs="Times New Roman"/>
                <w:kern w:val="0"/>
                <w:sz w:val="18"/>
                <w:szCs w:val="18"/>
                <w:highlight w:val="none"/>
              </w:rPr>
            </w:pPr>
          </w:p>
        </w:tc>
        <w:tc>
          <w:tcPr>
            <w:tcW w:w="794" w:type="dxa"/>
            <w:vAlign w:val="center"/>
          </w:tcPr>
          <w:p>
            <w:pPr>
              <w:jc w:val="center"/>
              <w:rPr>
                <w:rFonts w:ascii="宋体" w:hAnsi="宋体" w:eastAsia="宋体" w:cs="Times New Roman"/>
                <w:kern w:val="0"/>
                <w:sz w:val="18"/>
                <w:szCs w:val="18"/>
                <w:highlight w:val="none"/>
              </w:rPr>
            </w:pPr>
          </w:p>
        </w:tc>
        <w:tc>
          <w:tcPr>
            <w:tcW w:w="795" w:type="dxa"/>
            <w:vAlign w:val="center"/>
          </w:tcPr>
          <w:p>
            <w:pPr>
              <w:jc w:val="center"/>
              <w:rPr>
                <w:rFonts w:ascii="宋体" w:hAnsi="宋体" w:eastAsia="宋体" w:cs="Times New Roman"/>
                <w:kern w:val="0"/>
                <w:sz w:val="18"/>
                <w:szCs w:val="18"/>
                <w:highlight w:val="none"/>
              </w:rPr>
            </w:pPr>
          </w:p>
        </w:tc>
        <w:tc>
          <w:tcPr>
            <w:tcW w:w="793" w:type="dxa"/>
            <w:vAlign w:val="center"/>
          </w:tcPr>
          <w:p>
            <w:pPr>
              <w:jc w:val="center"/>
              <w:rPr>
                <w:rFonts w:ascii="Calibri" w:hAnsi="Calibri" w:eastAsia="宋体" w:cs="Times New Roman"/>
                <w:sz w:val="24"/>
                <w:szCs w:val="24"/>
                <w:highlight w:val="none"/>
              </w:rPr>
            </w:pPr>
          </w:p>
        </w:tc>
        <w:tc>
          <w:tcPr>
            <w:tcW w:w="794" w:type="dxa"/>
            <w:vAlign w:val="center"/>
          </w:tcPr>
          <w:p>
            <w:pPr>
              <w:jc w:val="center"/>
              <w:rPr>
                <w:rFonts w:ascii="宋体" w:hAnsi="宋体" w:eastAsia="宋体" w:cs="Times New Roman"/>
                <w:kern w:val="0"/>
                <w:sz w:val="18"/>
                <w:szCs w:val="18"/>
                <w:highlight w:val="none"/>
              </w:rPr>
            </w:pPr>
          </w:p>
        </w:tc>
        <w:tc>
          <w:tcPr>
            <w:tcW w:w="794" w:type="dxa"/>
            <w:vAlign w:val="center"/>
          </w:tcPr>
          <w:p>
            <w:pPr>
              <w:jc w:val="center"/>
              <w:rPr>
                <w:rFonts w:ascii="宋体" w:hAnsi="宋体" w:eastAsia="宋体" w:cs="Times New Roman"/>
                <w:kern w:val="0"/>
                <w:sz w:val="18"/>
                <w:szCs w:val="18"/>
                <w:highlight w:val="none"/>
              </w:rPr>
            </w:pPr>
          </w:p>
        </w:tc>
        <w:tc>
          <w:tcPr>
            <w:tcW w:w="794" w:type="dxa"/>
            <w:vAlign w:val="center"/>
          </w:tcPr>
          <w:p>
            <w:pPr>
              <w:jc w:val="center"/>
              <w:rPr>
                <w:rFonts w:ascii="宋体" w:hAnsi="宋体" w:eastAsia="宋体" w:cs="Times New Roman"/>
                <w:kern w:val="0"/>
                <w:sz w:val="18"/>
                <w:szCs w:val="18"/>
                <w:highlight w:val="none"/>
              </w:rPr>
            </w:pPr>
            <w:r>
              <w:rPr>
                <w:rFonts w:hint="eastAsia" w:ascii="宋体" w:hAnsi="宋体" w:eastAsia="宋体" w:cs="Times New Roman"/>
                <w:kern w:val="0"/>
                <w:sz w:val="18"/>
                <w:szCs w:val="18"/>
                <w:highlight w:val="none"/>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2" w:type="dxa"/>
            <w:vAlign w:val="center"/>
          </w:tcPr>
          <w:p>
            <w:pPr>
              <w:widowControl/>
              <w:jc w:val="left"/>
              <w:rPr>
                <w:rFonts w:ascii="宋体" w:hAnsi="宋体" w:eastAsia="宋体" w:cs="Times New Roman"/>
                <w:kern w:val="0"/>
                <w:sz w:val="18"/>
                <w:szCs w:val="18"/>
                <w:highlight w:val="none"/>
              </w:rPr>
            </w:pPr>
            <w:r>
              <w:rPr>
                <w:rFonts w:hint="eastAsia" w:ascii="宋体" w:hAnsi="宋体" w:eastAsia="宋体" w:cs="Times New Roman"/>
                <w:kern w:val="0"/>
                <w:sz w:val="18"/>
                <w:szCs w:val="18"/>
                <w:highlight w:val="none"/>
              </w:rPr>
              <w:t>普通话水平测试</w:t>
            </w:r>
          </w:p>
        </w:tc>
        <w:tc>
          <w:tcPr>
            <w:tcW w:w="794" w:type="dxa"/>
          </w:tcPr>
          <w:p>
            <w:pPr>
              <w:jc w:val="center"/>
              <w:rPr>
                <w:rFonts w:ascii="宋体" w:hAnsi="宋体" w:eastAsia="宋体" w:cs="Times New Roman"/>
                <w:kern w:val="0"/>
                <w:sz w:val="18"/>
                <w:szCs w:val="18"/>
                <w:highlight w:val="none"/>
              </w:rPr>
            </w:pPr>
          </w:p>
        </w:tc>
        <w:tc>
          <w:tcPr>
            <w:tcW w:w="794" w:type="dxa"/>
          </w:tcPr>
          <w:p>
            <w:pPr>
              <w:jc w:val="center"/>
              <w:rPr>
                <w:rFonts w:ascii="宋体" w:hAnsi="宋体" w:eastAsia="宋体" w:cs="Times New Roman"/>
                <w:kern w:val="0"/>
                <w:sz w:val="18"/>
                <w:szCs w:val="18"/>
                <w:highlight w:val="none"/>
              </w:rPr>
            </w:pPr>
          </w:p>
        </w:tc>
        <w:tc>
          <w:tcPr>
            <w:tcW w:w="794" w:type="dxa"/>
          </w:tcPr>
          <w:p>
            <w:pPr>
              <w:jc w:val="center"/>
              <w:rPr>
                <w:rFonts w:ascii="宋体" w:hAnsi="宋体" w:eastAsia="宋体" w:cs="Times New Roman"/>
                <w:kern w:val="0"/>
                <w:sz w:val="18"/>
                <w:szCs w:val="18"/>
                <w:highlight w:val="none"/>
              </w:rPr>
            </w:pPr>
          </w:p>
        </w:tc>
        <w:tc>
          <w:tcPr>
            <w:tcW w:w="795" w:type="dxa"/>
          </w:tcPr>
          <w:p>
            <w:pPr>
              <w:jc w:val="center"/>
              <w:rPr>
                <w:rFonts w:ascii="宋体" w:hAnsi="宋体" w:eastAsia="宋体" w:cs="Times New Roman"/>
                <w:kern w:val="0"/>
                <w:sz w:val="18"/>
                <w:szCs w:val="18"/>
                <w:highlight w:val="none"/>
              </w:rPr>
            </w:pPr>
            <w:r>
              <w:rPr>
                <w:rFonts w:hint="eastAsia" w:ascii="宋体" w:hAnsi="宋体" w:eastAsia="宋体" w:cs="Times New Roman"/>
                <w:kern w:val="0"/>
                <w:sz w:val="18"/>
                <w:szCs w:val="18"/>
                <w:highlight w:val="none"/>
              </w:rPr>
              <w:t>H</w:t>
            </w:r>
          </w:p>
        </w:tc>
        <w:tc>
          <w:tcPr>
            <w:tcW w:w="793" w:type="dxa"/>
          </w:tcPr>
          <w:p>
            <w:pPr>
              <w:jc w:val="center"/>
              <w:rPr>
                <w:rFonts w:ascii="Calibri" w:hAnsi="Calibri" w:eastAsia="宋体" w:cs="Times New Roman"/>
                <w:sz w:val="24"/>
                <w:szCs w:val="24"/>
                <w:highlight w:val="none"/>
              </w:rPr>
            </w:pPr>
          </w:p>
        </w:tc>
        <w:tc>
          <w:tcPr>
            <w:tcW w:w="794" w:type="dxa"/>
          </w:tcPr>
          <w:p>
            <w:pPr>
              <w:jc w:val="center"/>
              <w:rPr>
                <w:rFonts w:ascii="宋体" w:hAnsi="宋体" w:eastAsia="宋体" w:cs="Times New Roman"/>
                <w:kern w:val="0"/>
                <w:sz w:val="18"/>
                <w:szCs w:val="18"/>
                <w:highlight w:val="none"/>
              </w:rPr>
            </w:pPr>
          </w:p>
        </w:tc>
        <w:tc>
          <w:tcPr>
            <w:tcW w:w="794" w:type="dxa"/>
          </w:tcPr>
          <w:p>
            <w:pPr>
              <w:jc w:val="center"/>
              <w:rPr>
                <w:rFonts w:ascii="宋体" w:hAnsi="宋体" w:eastAsia="宋体" w:cs="Times New Roman"/>
                <w:kern w:val="0"/>
                <w:sz w:val="18"/>
                <w:szCs w:val="18"/>
                <w:highlight w:val="none"/>
              </w:rPr>
            </w:pPr>
          </w:p>
        </w:tc>
        <w:tc>
          <w:tcPr>
            <w:tcW w:w="794" w:type="dxa"/>
          </w:tcPr>
          <w:p>
            <w:pPr>
              <w:jc w:val="center"/>
              <w:rPr>
                <w:rFonts w:ascii="宋体" w:hAnsi="宋体" w:eastAsia="宋体" w:cs="Times New Roman"/>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2" w:type="dxa"/>
            <w:vAlign w:val="center"/>
          </w:tcPr>
          <w:p>
            <w:pPr>
              <w:widowControl/>
              <w:jc w:val="left"/>
              <w:rPr>
                <w:rFonts w:ascii="宋体" w:hAnsi="宋体" w:eastAsia="宋体" w:cs="Times New Roman"/>
                <w:kern w:val="0"/>
                <w:sz w:val="18"/>
                <w:szCs w:val="18"/>
                <w:highlight w:val="none"/>
              </w:rPr>
            </w:pPr>
            <w:r>
              <w:rPr>
                <w:rFonts w:hint="eastAsia" w:ascii="宋体" w:hAnsi="宋体" w:eastAsia="宋体" w:cs="Times New Roman"/>
                <w:kern w:val="0"/>
                <w:sz w:val="18"/>
                <w:szCs w:val="18"/>
                <w:highlight w:val="none"/>
              </w:rPr>
              <w:t>毕业教育</w:t>
            </w:r>
          </w:p>
        </w:tc>
        <w:tc>
          <w:tcPr>
            <w:tcW w:w="794" w:type="dxa"/>
          </w:tcPr>
          <w:p>
            <w:pPr>
              <w:jc w:val="center"/>
              <w:rPr>
                <w:rFonts w:ascii="宋体" w:hAnsi="宋体" w:eastAsia="宋体" w:cs="Times New Roman"/>
                <w:kern w:val="0"/>
                <w:sz w:val="18"/>
                <w:szCs w:val="18"/>
                <w:highlight w:val="none"/>
              </w:rPr>
            </w:pPr>
          </w:p>
        </w:tc>
        <w:tc>
          <w:tcPr>
            <w:tcW w:w="794" w:type="dxa"/>
          </w:tcPr>
          <w:p>
            <w:pPr>
              <w:jc w:val="center"/>
              <w:rPr>
                <w:rFonts w:ascii="宋体" w:hAnsi="宋体" w:eastAsia="宋体" w:cs="Times New Roman"/>
                <w:kern w:val="0"/>
                <w:sz w:val="18"/>
                <w:szCs w:val="18"/>
                <w:highlight w:val="none"/>
              </w:rPr>
            </w:pPr>
          </w:p>
        </w:tc>
        <w:tc>
          <w:tcPr>
            <w:tcW w:w="794" w:type="dxa"/>
          </w:tcPr>
          <w:p>
            <w:pPr>
              <w:jc w:val="center"/>
              <w:rPr>
                <w:rFonts w:ascii="宋体" w:hAnsi="宋体" w:eastAsia="宋体" w:cs="Times New Roman"/>
                <w:kern w:val="0"/>
                <w:sz w:val="18"/>
                <w:szCs w:val="18"/>
                <w:highlight w:val="none"/>
              </w:rPr>
            </w:pPr>
          </w:p>
        </w:tc>
        <w:tc>
          <w:tcPr>
            <w:tcW w:w="795" w:type="dxa"/>
          </w:tcPr>
          <w:p>
            <w:pPr>
              <w:jc w:val="center"/>
              <w:rPr>
                <w:rFonts w:ascii="宋体" w:hAnsi="宋体" w:eastAsia="宋体" w:cs="Times New Roman"/>
                <w:kern w:val="0"/>
                <w:sz w:val="18"/>
                <w:szCs w:val="18"/>
                <w:highlight w:val="none"/>
              </w:rPr>
            </w:pPr>
            <w:r>
              <w:rPr>
                <w:rFonts w:hint="eastAsia" w:ascii="宋体" w:hAnsi="宋体" w:eastAsia="宋体" w:cs="Times New Roman"/>
                <w:kern w:val="0"/>
                <w:sz w:val="18"/>
                <w:szCs w:val="18"/>
                <w:highlight w:val="none"/>
              </w:rPr>
              <w:t>H</w:t>
            </w:r>
          </w:p>
        </w:tc>
        <w:tc>
          <w:tcPr>
            <w:tcW w:w="793" w:type="dxa"/>
          </w:tcPr>
          <w:p>
            <w:pPr>
              <w:jc w:val="center"/>
              <w:rPr>
                <w:rFonts w:ascii="Calibri" w:hAnsi="Calibri" w:eastAsia="宋体" w:cs="Times New Roman"/>
                <w:sz w:val="24"/>
                <w:szCs w:val="24"/>
                <w:highlight w:val="none"/>
              </w:rPr>
            </w:pPr>
          </w:p>
        </w:tc>
        <w:tc>
          <w:tcPr>
            <w:tcW w:w="794" w:type="dxa"/>
          </w:tcPr>
          <w:p>
            <w:pPr>
              <w:jc w:val="center"/>
              <w:rPr>
                <w:rFonts w:ascii="宋体" w:hAnsi="宋体" w:eastAsia="宋体" w:cs="Times New Roman"/>
                <w:kern w:val="0"/>
                <w:sz w:val="18"/>
                <w:szCs w:val="18"/>
                <w:highlight w:val="none"/>
              </w:rPr>
            </w:pPr>
          </w:p>
        </w:tc>
        <w:tc>
          <w:tcPr>
            <w:tcW w:w="794" w:type="dxa"/>
          </w:tcPr>
          <w:p>
            <w:pPr>
              <w:jc w:val="center"/>
              <w:rPr>
                <w:rFonts w:ascii="宋体" w:hAnsi="宋体" w:eastAsia="宋体" w:cs="Times New Roman"/>
                <w:kern w:val="0"/>
                <w:sz w:val="18"/>
                <w:szCs w:val="18"/>
                <w:highlight w:val="none"/>
              </w:rPr>
            </w:pPr>
            <w:r>
              <w:rPr>
                <w:rFonts w:hint="eastAsia" w:ascii="宋体" w:hAnsi="宋体" w:eastAsia="宋体" w:cs="Times New Roman"/>
                <w:kern w:val="0"/>
                <w:sz w:val="18"/>
                <w:szCs w:val="18"/>
                <w:highlight w:val="none"/>
              </w:rPr>
              <w:t>H</w:t>
            </w:r>
          </w:p>
        </w:tc>
        <w:tc>
          <w:tcPr>
            <w:tcW w:w="794" w:type="dxa"/>
          </w:tcPr>
          <w:p>
            <w:pPr>
              <w:jc w:val="center"/>
              <w:rPr>
                <w:rFonts w:ascii="宋体" w:hAnsi="宋体" w:eastAsia="宋体" w:cs="Times New Roman"/>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2" w:type="dxa"/>
            <w:vAlign w:val="center"/>
          </w:tcPr>
          <w:p>
            <w:pPr>
              <w:jc w:val="left"/>
              <w:rPr>
                <w:rFonts w:ascii="宋体" w:hAnsi="宋体" w:eastAsia="宋体" w:cs="Times New Roman"/>
                <w:kern w:val="0"/>
                <w:sz w:val="18"/>
                <w:szCs w:val="18"/>
                <w:highlight w:val="none"/>
              </w:rPr>
            </w:pPr>
            <w:r>
              <w:rPr>
                <w:rFonts w:hint="eastAsia" w:ascii="Calibri" w:hAnsi="Calibri" w:eastAsia="宋体" w:cs="Times New Roman"/>
                <w:sz w:val="18"/>
                <w:szCs w:val="18"/>
                <w:highlight w:val="none"/>
              </w:rPr>
              <w:t>经济学教学实习</w:t>
            </w:r>
          </w:p>
        </w:tc>
        <w:tc>
          <w:tcPr>
            <w:tcW w:w="794" w:type="dxa"/>
          </w:tcPr>
          <w:p>
            <w:pPr>
              <w:jc w:val="center"/>
              <w:rPr>
                <w:rFonts w:ascii="Calibri" w:hAnsi="Calibri" w:eastAsia="宋体" w:cs="Times New Roman"/>
                <w:sz w:val="24"/>
                <w:szCs w:val="24"/>
                <w:highlight w:val="none"/>
              </w:rPr>
            </w:pPr>
          </w:p>
        </w:tc>
        <w:tc>
          <w:tcPr>
            <w:tcW w:w="794" w:type="dxa"/>
          </w:tcPr>
          <w:p>
            <w:pPr>
              <w:jc w:val="center"/>
              <w:rPr>
                <w:rFonts w:ascii="Calibri" w:hAnsi="Calibri" w:eastAsia="宋体" w:cs="Times New Roman"/>
                <w:sz w:val="24"/>
                <w:szCs w:val="24"/>
                <w:highlight w:val="none"/>
              </w:rPr>
            </w:pPr>
          </w:p>
        </w:tc>
        <w:tc>
          <w:tcPr>
            <w:tcW w:w="794" w:type="dxa"/>
          </w:tcPr>
          <w:p>
            <w:pPr>
              <w:jc w:val="center"/>
              <w:rPr>
                <w:rFonts w:ascii="Calibri" w:hAnsi="Calibri" w:eastAsia="宋体" w:cs="Times New Roman"/>
                <w:sz w:val="24"/>
                <w:szCs w:val="24"/>
                <w:highlight w:val="none"/>
              </w:rPr>
            </w:pPr>
          </w:p>
        </w:tc>
        <w:tc>
          <w:tcPr>
            <w:tcW w:w="795" w:type="dxa"/>
          </w:tcPr>
          <w:p>
            <w:pPr>
              <w:jc w:val="center"/>
              <w:rPr>
                <w:rFonts w:ascii="Calibri" w:hAnsi="Calibri" w:eastAsia="宋体" w:cs="Times New Roman"/>
                <w:sz w:val="24"/>
                <w:szCs w:val="24"/>
                <w:highlight w:val="none"/>
              </w:rPr>
            </w:pPr>
            <w:r>
              <w:rPr>
                <w:rFonts w:hint="eastAsia" w:ascii="宋体" w:hAnsi="宋体" w:eastAsia="宋体" w:cs="Times New Roman"/>
                <w:kern w:val="0"/>
                <w:sz w:val="18"/>
                <w:szCs w:val="18"/>
                <w:highlight w:val="none"/>
              </w:rPr>
              <w:t>H</w:t>
            </w:r>
          </w:p>
        </w:tc>
        <w:tc>
          <w:tcPr>
            <w:tcW w:w="793" w:type="dxa"/>
          </w:tcPr>
          <w:p>
            <w:pPr>
              <w:jc w:val="center"/>
              <w:rPr>
                <w:rFonts w:ascii="Calibri" w:hAnsi="Calibri" w:eastAsia="宋体" w:cs="Times New Roman"/>
                <w:sz w:val="24"/>
                <w:szCs w:val="24"/>
                <w:highlight w:val="none"/>
              </w:rPr>
            </w:pPr>
            <w:r>
              <w:rPr>
                <w:rFonts w:hint="eastAsia" w:ascii="宋体" w:hAnsi="宋体" w:eastAsia="宋体" w:cs="Times New Roman"/>
                <w:kern w:val="0"/>
                <w:sz w:val="18"/>
                <w:szCs w:val="18"/>
                <w:highlight w:val="none"/>
              </w:rPr>
              <w:t>H</w:t>
            </w:r>
          </w:p>
        </w:tc>
        <w:tc>
          <w:tcPr>
            <w:tcW w:w="794" w:type="dxa"/>
          </w:tcPr>
          <w:p>
            <w:pPr>
              <w:jc w:val="center"/>
              <w:rPr>
                <w:rFonts w:ascii="Calibri" w:hAnsi="Calibri" w:eastAsia="宋体" w:cs="Times New Roman"/>
                <w:sz w:val="24"/>
                <w:szCs w:val="24"/>
                <w:highlight w:val="none"/>
              </w:rPr>
            </w:pPr>
          </w:p>
        </w:tc>
        <w:tc>
          <w:tcPr>
            <w:tcW w:w="794" w:type="dxa"/>
          </w:tcPr>
          <w:p>
            <w:pPr>
              <w:jc w:val="center"/>
              <w:rPr>
                <w:rFonts w:ascii="Calibri" w:hAnsi="Calibri" w:eastAsia="宋体" w:cs="Times New Roman"/>
                <w:sz w:val="24"/>
                <w:szCs w:val="24"/>
                <w:highlight w:val="none"/>
              </w:rPr>
            </w:pPr>
          </w:p>
        </w:tc>
        <w:tc>
          <w:tcPr>
            <w:tcW w:w="794" w:type="dxa"/>
          </w:tcPr>
          <w:p>
            <w:pPr>
              <w:jc w:val="center"/>
              <w:rPr>
                <w:rFonts w:ascii="Calibri" w:hAnsi="Calibri" w:eastAsia="宋体" w:cs="Times New Roman"/>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2" w:type="dxa"/>
            <w:vAlign w:val="center"/>
          </w:tcPr>
          <w:p>
            <w:pPr>
              <w:jc w:val="left"/>
              <w:rPr>
                <w:rFonts w:hint="default" w:ascii="Calibri" w:hAnsi="Calibri" w:eastAsia="宋体" w:cs="Times New Roman"/>
                <w:sz w:val="18"/>
                <w:szCs w:val="18"/>
                <w:highlight w:val="none"/>
                <w:lang w:val="en-US" w:eastAsia="zh-CN"/>
              </w:rPr>
            </w:pPr>
            <w:r>
              <w:rPr>
                <w:rFonts w:hint="eastAsia" w:ascii="Calibri" w:hAnsi="Calibri" w:eastAsia="宋体" w:cs="Times New Roman"/>
                <w:sz w:val="18"/>
                <w:szCs w:val="18"/>
                <w:highlight w:val="none"/>
              </w:rPr>
              <w:t>社会</w:t>
            </w:r>
            <w:r>
              <w:rPr>
                <w:rFonts w:hint="eastAsia" w:ascii="Calibri" w:hAnsi="Calibri" w:eastAsia="宋体" w:cs="Times New Roman"/>
                <w:sz w:val="18"/>
                <w:szCs w:val="18"/>
                <w:highlight w:val="none"/>
                <w:lang w:val="en-US" w:eastAsia="zh-CN"/>
              </w:rPr>
              <w:t>工作实务教学实习</w:t>
            </w:r>
          </w:p>
          <w:p>
            <w:pPr>
              <w:jc w:val="left"/>
              <w:rPr>
                <w:rFonts w:ascii="宋体" w:hAnsi="宋体" w:eastAsia="宋体" w:cs="Times New Roman"/>
                <w:kern w:val="0"/>
                <w:sz w:val="18"/>
                <w:szCs w:val="18"/>
                <w:highlight w:val="none"/>
              </w:rPr>
            </w:pPr>
          </w:p>
        </w:tc>
        <w:tc>
          <w:tcPr>
            <w:tcW w:w="794" w:type="dxa"/>
          </w:tcPr>
          <w:p>
            <w:pPr>
              <w:jc w:val="center"/>
              <w:rPr>
                <w:rFonts w:ascii="Calibri" w:hAnsi="Calibri" w:eastAsia="宋体" w:cs="Times New Roman"/>
                <w:sz w:val="24"/>
                <w:szCs w:val="24"/>
                <w:highlight w:val="none"/>
              </w:rPr>
            </w:pPr>
          </w:p>
        </w:tc>
        <w:tc>
          <w:tcPr>
            <w:tcW w:w="794" w:type="dxa"/>
          </w:tcPr>
          <w:p>
            <w:pPr>
              <w:jc w:val="center"/>
              <w:rPr>
                <w:rFonts w:ascii="Calibri" w:hAnsi="Calibri" w:eastAsia="宋体" w:cs="Times New Roman"/>
                <w:sz w:val="24"/>
                <w:szCs w:val="24"/>
                <w:highlight w:val="none"/>
              </w:rPr>
            </w:pPr>
          </w:p>
        </w:tc>
        <w:tc>
          <w:tcPr>
            <w:tcW w:w="794" w:type="dxa"/>
          </w:tcPr>
          <w:p>
            <w:pPr>
              <w:jc w:val="center"/>
              <w:rPr>
                <w:rFonts w:ascii="Calibri" w:hAnsi="Calibri" w:eastAsia="宋体" w:cs="Times New Roman"/>
                <w:sz w:val="24"/>
                <w:szCs w:val="24"/>
                <w:highlight w:val="none"/>
              </w:rPr>
            </w:pPr>
          </w:p>
        </w:tc>
        <w:tc>
          <w:tcPr>
            <w:tcW w:w="795" w:type="dxa"/>
          </w:tcPr>
          <w:p>
            <w:pPr>
              <w:jc w:val="center"/>
              <w:rPr>
                <w:rFonts w:ascii="Calibri" w:hAnsi="Calibri" w:eastAsia="宋体" w:cs="Times New Roman"/>
                <w:sz w:val="24"/>
                <w:szCs w:val="24"/>
                <w:highlight w:val="none"/>
              </w:rPr>
            </w:pPr>
            <w:r>
              <w:rPr>
                <w:rFonts w:hint="eastAsia" w:ascii="宋体" w:hAnsi="宋体" w:eastAsia="宋体" w:cs="Times New Roman"/>
                <w:kern w:val="0"/>
                <w:sz w:val="18"/>
                <w:szCs w:val="18"/>
                <w:highlight w:val="none"/>
              </w:rPr>
              <w:t>H</w:t>
            </w:r>
          </w:p>
        </w:tc>
        <w:tc>
          <w:tcPr>
            <w:tcW w:w="793" w:type="dxa"/>
          </w:tcPr>
          <w:p>
            <w:pPr>
              <w:jc w:val="center"/>
              <w:rPr>
                <w:rFonts w:ascii="Calibri" w:hAnsi="Calibri" w:eastAsia="宋体" w:cs="Times New Roman"/>
                <w:sz w:val="24"/>
                <w:szCs w:val="24"/>
                <w:highlight w:val="none"/>
              </w:rPr>
            </w:pPr>
            <w:r>
              <w:rPr>
                <w:rFonts w:hint="eastAsia" w:ascii="宋体" w:hAnsi="宋体" w:eastAsia="宋体" w:cs="Times New Roman"/>
                <w:kern w:val="0"/>
                <w:sz w:val="18"/>
                <w:szCs w:val="18"/>
                <w:highlight w:val="none"/>
              </w:rPr>
              <w:t>H</w:t>
            </w:r>
          </w:p>
        </w:tc>
        <w:tc>
          <w:tcPr>
            <w:tcW w:w="794" w:type="dxa"/>
          </w:tcPr>
          <w:p>
            <w:pPr>
              <w:jc w:val="center"/>
              <w:rPr>
                <w:rFonts w:ascii="Calibri" w:hAnsi="Calibri" w:eastAsia="宋体" w:cs="Times New Roman"/>
                <w:sz w:val="24"/>
                <w:szCs w:val="24"/>
                <w:highlight w:val="none"/>
              </w:rPr>
            </w:pPr>
            <w:r>
              <w:rPr>
                <w:rFonts w:hint="eastAsia" w:ascii="宋体" w:hAnsi="宋体" w:eastAsia="宋体" w:cs="Times New Roman"/>
                <w:kern w:val="0"/>
                <w:sz w:val="18"/>
                <w:szCs w:val="18"/>
                <w:highlight w:val="none"/>
              </w:rPr>
              <w:t>H</w:t>
            </w:r>
          </w:p>
        </w:tc>
        <w:tc>
          <w:tcPr>
            <w:tcW w:w="794" w:type="dxa"/>
          </w:tcPr>
          <w:p>
            <w:pPr>
              <w:jc w:val="center"/>
              <w:rPr>
                <w:rFonts w:ascii="Calibri" w:hAnsi="Calibri" w:eastAsia="宋体" w:cs="Times New Roman"/>
                <w:sz w:val="24"/>
                <w:szCs w:val="24"/>
                <w:highlight w:val="none"/>
              </w:rPr>
            </w:pPr>
          </w:p>
        </w:tc>
        <w:tc>
          <w:tcPr>
            <w:tcW w:w="794" w:type="dxa"/>
          </w:tcPr>
          <w:p>
            <w:pPr>
              <w:jc w:val="center"/>
              <w:rPr>
                <w:rFonts w:ascii="Calibri" w:hAnsi="Calibri" w:eastAsia="宋体" w:cs="Times New Roman"/>
                <w:sz w:val="24"/>
                <w:szCs w:val="24"/>
                <w:highlight w:val="none"/>
              </w:rPr>
            </w:pPr>
            <w:r>
              <w:rPr>
                <w:rFonts w:hint="eastAsia" w:ascii="宋体" w:hAnsi="宋体" w:eastAsia="宋体" w:cs="Times New Roman"/>
                <w:kern w:val="0"/>
                <w:sz w:val="18"/>
                <w:szCs w:val="18"/>
                <w:highlight w:val="none"/>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2" w:type="dxa"/>
            <w:vAlign w:val="center"/>
          </w:tcPr>
          <w:p>
            <w:pPr>
              <w:jc w:val="left"/>
              <w:rPr>
                <w:rFonts w:ascii="宋体" w:hAnsi="宋体" w:eastAsia="宋体" w:cs="Times New Roman"/>
                <w:kern w:val="0"/>
                <w:sz w:val="18"/>
                <w:szCs w:val="18"/>
                <w:highlight w:val="none"/>
              </w:rPr>
            </w:pPr>
            <w:r>
              <w:rPr>
                <w:rFonts w:hint="eastAsia" w:ascii="Calibri" w:hAnsi="Calibri" w:eastAsia="宋体" w:cs="Times New Roman"/>
                <w:sz w:val="18"/>
                <w:szCs w:val="18"/>
                <w:highlight w:val="none"/>
              </w:rPr>
              <w:t>社区管理教学实习</w:t>
            </w:r>
          </w:p>
        </w:tc>
        <w:tc>
          <w:tcPr>
            <w:tcW w:w="794" w:type="dxa"/>
          </w:tcPr>
          <w:p>
            <w:pPr>
              <w:jc w:val="center"/>
              <w:rPr>
                <w:rFonts w:ascii="Calibri" w:hAnsi="Calibri" w:eastAsia="宋体" w:cs="Times New Roman"/>
                <w:sz w:val="24"/>
                <w:szCs w:val="24"/>
                <w:highlight w:val="none"/>
              </w:rPr>
            </w:pPr>
          </w:p>
        </w:tc>
        <w:tc>
          <w:tcPr>
            <w:tcW w:w="794" w:type="dxa"/>
          </w:tcPr>
          <w:p>
            <w:pPr>
              <w:jc w:val="center"/>
              <w:rPr>
                <w:rFonts w:ascii="Calibri" w:hAnsi="Calibri" w:eastAsia="宋体" w:cs="Times New Roman"/>
                <w:sz w:val="24"/>
                <w:szCs w:val="24"/>
                <w:highlight w:val="none"/>
              </w:rPr>
            </w:pPr>
          </w:p>
        </w:tc>
        <w:tc>
          <w:tcPr>
            <w:tcW w:w="794" w:type="dxa"/>
          </w:tcPr>
          <w:p>
            <w:pPr>
              <w:jc w:val="center"/>
              <w:rPr>
                <w:rFonts w:ascii="Calibri" w:hAnsi="Calibri" w:eastAsia="宋体" w:cs="Times New Roman"/>
                <w:sz w:val="24"/>
                <w:szCs w:val="24"/>
                <w:highlight w:val="none"/>
              </w:rPr>
            </w:pPr>
          </w:p>
        </w:tc>
        <w:tc>
          <w:tcPr>
            <w:tcW w:w="795" w:type="dxa"/>
          </w:tcPr>
          <w:p>
            <w:pPr>
              <w:jc w:val="center"/>
              <w:rPr>
                <w:rFonts w:ascii="Calibri" w:hAnsi="Calibri" w:eastAsia="宋体" w:cs="Times New Roman"/>
                <w:sz w:val="24"/>
                <w:szCs w:val="24"/>
                <w:highlight w:val="none"/>
              </w:rPr>
            </w:pPr>
            <w:r>
              <w:rPr>
                <w:rFonts w:hint="eastAsia" w:ascii="宋体" w:hAnsi="宋体" w:eastAsia="宋体" w:cs="Times New Roman"/>
                <w:kern w:val="0"/>
                <w:sz w:val="18"/>
                <w:szCs w:val="18"/>
                <w:highlight w:val="none"/>
              </w:rPr>
              <w:t>H</w:t>
            </w:r>
          </w:p>
        </w:tc>
        <w:tc>
          <w:tcPr>
            <w:tcW w:w="793" w:type="dxa"/>
          </w:tcPr>
          <w:p>
            <w:pPr>
              <w:jc w:val="center"/>
              <w:rPr>
                <w:rFonts w:ascii="Calibri" w:hAnsi="Calibri" w:eastAsia="宋体" w:cs="Times New Roman"/>
                <w:sz w:val="24"/>
                <w:szCs w:val="24"/>
                <w:highlight w:val="none"/>
              </w:rPr>
            </w:pPr>
          </w:p>
        </w:tc>
        <w:tc>
          <w:tcPr>
            <w:tcW w:w="794" w:type="dxa"/>
          </w:tcPr>
          <w:p>
            <w:pPr>
              <w:jc w:val="center"/>
              <w:rPr>
                <w:rFonts w:ascii="Calibri" w:hAnsi="Calibri" w:eastAsia="宋体" w:cs="Times New Roman"/>
                <w:sz w:val="24"/>
                <w:szCs w:val="24"/>
                <w:highlight w:val="none"/>
              </w:rPr>
            </w:pPr>
            <w:r>
              <w:rPr>
                <w:rFonts w:hint="eastAsia" w:ascii="宋体" w:hAnsi="宋体" w:eastAsia="宋体" w:cs="Times New Roman"/>
                <w:kern w:val="0"/>
                <w:sz w:val="18"/>
                <w:szCs w:val="18"/>
                <w:highlight w:val="none"/>
              </w:rPr>
              <w:t>H</w:t>
            </w:r>
          </w:p>
        </w:tc>
        <w:tc>
          <w:tcPr>
            <w:tcW w:w="794" w:type="dxa"/>
          </w:tcPr>
          <w:p>
            <w:pPr>
              <w:jc w:val="center"/>
              <w:rPr>
                <w:rFonts w:ascii="Calibri" w:hAnsi="Calibri" w:eastAsia="宋体" w:cs="Times New Roman"/>
                <w:sz w:val="24"/>
                <w:szCs w:val="24"/>
                <w:highlight w:val="none"/>
              </w:rPr>
            </w:pPr>
            <w:r>
              <w:rPr>
                <w:rFonts w:hint="eastAsia" w:ascii="宋体" w:hAnsi="宋体" w:eastAsia="宋体" w:cs="Times New Roman"/>
                <w:kern w:val="0"/>
                <w:sz w:val="18"/>
                <w:szCs w:val="18"/>
                <w:highlight w:val="none"/>
              </w:rPr>
              <w:t>H</w:t>
            </w:r>
          </w:p>
        </w:tc>
        <w:tc>
          <w:tcPr>
            <w:tcW w:w="794" w:type="dxa"/>
          </w:tcPr>
          <w:p>
            <w:pPr>
              <w:jc w:val="center"/>
              <w:rPr>
                <w:rFonts w:ascii="Calibri" w:hAnsi="Calibri" w:eastAsia="宋体" w:cs="Times New Roman"/>
                <w:sz w:val="24"/>
                <w:szCs w:val="24"/>
                <w:highlight w:val="none"/>
              </w:rPr>
            </w:pPr>
            <w:r>
              <w:rPr>
                <w:rFonts w:hint="eastAsia" w:ascii="宋体" w:hAnsi="宋体" w:eastAsia="宋体" w:cs="Times New Roman"/>
                <w:kern w:val="0"/>
                <w:sz w:val="18"/>
                <w:szCs w:val="18"/>
                <w:highlight w:val="none"/>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2" w:type="dxa"/>
            <w:vAlign w:val="center"/>
          </w:tcPr>
          <w:p>
            <w:pPr>
              <w:jc w:val="left"/>
              <w:rPr>
                <w:rFonts w:ascii="Calibri" w:hAnsi="Calibri" w:eastAsia="宋体" w:cs="Times New Roman"/>
                <w:sz w:val="18"/>
                <w:szCs w:val="18"/>
                <w:highlight w:val="none"/>
              </w:rPr>
            </w:pPr>
            <w:r>
              <w:rPr>
                <w:rFonts w:hint="eastAsia" w:ascii="Calibri" w:hAnsi="Calibri" w:eastAsia="宋体" w:cs="Times New Roman"/>
                <w:sz w:val="18"/>
                <w:szCs w:val="18"/>
                <w:highlight w:val="none"/>
              </w:rPr>
              <w:t>企业运营仿真综合实训</w:t>
            </w:r>
          </w:p>
        </w:tc>
        <w:tc>
          <w:tcPr>
            <w:tcW w:w="794" w:type="dxa"/>
          </w:tcPr>
          <w:p>
            <w:pPr>
              <w:jc w:val="center"/>
              <w:rPr>
                <w:rFonts w:ascii="Calibri" w:hAnsi="Calibri" w:eastAsia="宋体" w:cs="Times New Roman"/>
                <w:sz w:val="24"/>
                <w:szCs w:val="24"/>
                <w:highlight w:val="none"/>
              </w:rPr>
            </w:pPr>
          </w:p>
        </w:tc>
        <w:tc>
          <w:tcPr>
            <w:tcW w:w="794" w:type="dxa"/>
          </w:tcPr>
          <w:p>
            <w:pPr>
              <w:jc w:val="center"/>
              <w:rPr>
                <w:rFonts w:ascii="Calibri" w:hAnsi="Calibri" w:eastAsia="宋体" w:cs="Times New Roman"/>
                <w:sz w:val="24"/>
                <w:szCs w:val="24"/>
                <w:highlight w:val="none"/>
              </w:rPr>
            </w:pPr>
          </w:p>
        </w:tc>
        <w:tc>
          <w:tcPr>
            <w:tcW w:w="794" w:type="dxa"/>
          </w:tcPr>
          <w:p>
            <w:pPr>
              <w:jc w:val="center"/>
              <w:rPr>
                <w:rFonts w:ascii="Calibri" w:hAnsi="Calibri" w:eastAsia="宋体" w:cs="Times New Roman"/>
                <w:sz w:val="24"/>
                <w:szCs w:val="24"/>
                <w:highlight w:val="none"/>
              </w:rPr>
            </w:pPr>
          </w:p>
        </w:tc>
        <w:tc>
          <w:tcPr>
            <w:tcW w:w="795" w:type="dxa"/>
          </w:tcPr>
          <w:p>
            <w:pPr>
              <w:jc w:val="center"/>
              <w:rPr>
                <w:rFonts w:ascii="宋体" w:hAnsi="宋体" w:eastAsia="宋体" w:cs="Times New Roman"/>
                <w:kern w:val="0"/>
                <w:sz w:val="18"/>
                <w:szCs w:val="18"/>
                <w:highlight w:val="none"/>
              </w:rPr>
            </w:pPr>
            <w:r>
              <w:rPr>
                <w:rFonts w:hint="eastAsia" w:ascii="宋体" w:hAnsi="宋体" w:eastAsia="宋体" w:cs="Times New Roman"/>
                <w:kern w:val="0"/>
                <w:sz w:val="18"/>
                <w:szCs w:val="18"/>
                <w:highlight w:val="none"/>
              </w:rPr>
              <w:t>H</w:t>
            </w:r>
          </w:p>
        </w:tc>
        <w:tc>
          <w:tcPr>
            <w:tcW w:w="793" w:type="dxa"/>
          </w:tcPr>
          <w:p>
            <w:pPr>
              <w:jc w:val="center"/>
              <w:rPr>
                <w:rFonts w:ascii="Calibri" w:hAnsi="Calibri" w:eastAsia="宋体" w:cs="Times New Roman"/>
                <w:sz w:val="24"/>
                <w:szCs w:val="24"/>
                <w:highlight w:val="none"/>
              </w:rPr>
            </w:pPr>
            <w:r>
              <w:rPr>
                <w:rFonts w:hint="eastAsia" w:ascii="宋体" w:hAnsi="宋体" w:eastAsia="宋体" w:cs="Times New Roman"/>
                <w:kern w:val="0"/>
                <w:sz w:val="18"/>
                <w:szCs w:val="18"/>
                <w:highlight w:val="none"/>
              </w:rPr>
              <w:t>H</w:t>
            </w:r>
          </w:p>
        </w:tc>
        <w:tc>
          <w:tcPr>
            <w:tcW w:w="794" w:type="dxa"/>
          </w:tcPr>
          <w:p>
            <w:pPr>
              <w:jc w:val="center"/>
              <w:rPr>
                <w:rFonts w:ascii="宋体" w:hAnsi="宋体" w:eastAsia="宋体" w:cs="Times New Roman"/>
                <w:kern w:val="0"/>
                <w:sz w:val="18"/>
                <w:szCs w:val="18"/>
                <w:highlight w:val="none"/>
              </w:rPr>
            </w:pPr>
            <w:r>
              <w:rPr>
                <w:rFonts w:hint="eastAsia" w:ascii="宋体" w:hAnsi="宋体" w:eastAsia="宋体" w:cs="Times New Roman"/>
                <w:kern w:val="0"/>
                <w:sz w:val="18"/>
                <w:szCs w:val="18"/>
                <w:highlight w:val="none"/>
              </w:rPr>
              <w:t>H</w:t>
            </w:r>
          </w:p>
        </w:tc>
        <w:tc>
          <w:tcPr>
            <w:tcW w:w="794" w:type="dxa"/>
          </w:tcPr>
          <w:p>
            <w:pPr>
              <w:jc w:val="center"/>
              <w:rPr>
                <w:rFonts w:ascii="宋体" w:hAnsi="宋体" w:eastAsia="宋体" w:cs="Times New Roman"/>
                <w:kern w:val="0"/>
                <w:sz w:val="18"/>
                <w:szCs w:val="18"/>
                <w:highlight w:val="none"/>
              </w:rPr>
            </w:pPr>
          </w:p>
        </w:tc>
        <w:tc>
          <w:tcPr>
            <w:tcW w:w="794" w:type="dxa"/>
          </w:tcPr>
          <w:p>
            <w:pPr>
              <w:jc w:val="center"/>
              <w:rPr>
                <w:rFonts w:ascii="宋体" w:hAnsi="宋体" w:eastAsia="宋体" w:cs="Times New Roman"/>
                <w:kern w:val="0"/>
                <w:sz w:val="18"/>
                <w:szCs w:val="18"/>
                <w:highlight w:val="none"/>
              </w:rPr>
            </w:pPr>
            <w:r>
              <w:rPr>
                <w:rFonts w:hint="eastAsia" w:ascii="宋体" w:hAnsi="宋体" w:eastAsia="宋体" w:cs="Times New Roman"/>
                <w:kern w:val="0"/>
                <w:sz w:val="18"/>
                <w:szCs w:val="18"/>
                <w:highlight w:val="none"/>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2" w:type="dxa"/>
            <w:vAlign w:val="center"/>
          </w:tcPr>
          <w:p>
            <w:pPr>
              <w:widowControl/>
              <w:jc w:val="left"/>
              <w:rPr>
                <w:rFonts w:ascii="宋体" w:hAnsi="宋体" w:eastAsia="宋体" w:cs="Times New Roman"/>
                <w:kern w:val="0"/>
                <w:sz w:val="18"/>
                <w:szCs w:val="18"/>
                <w:highlight w:val="none"/>
              </w:rPr>
            </w:pPr>
            <w:r>
              <w:rPr>
                <w:rFonts w:hint="eastAsia" w:ascii="宋体" w:hAnsi="宋体" w:eastAsia="宋体" w:cs="Times New Roman"/>
                <w:kern w:val="0"/>
                <w:sz w:val="18"/>
                <w:szCs w:val="18"/>
                <w:highlight w:val="none"/>
              </w:rPr>
              <w:t>毕业实习及报告</w:t>
            </w:r>
          </w:p>
        </w:tc>
        <w:tc>
          <w:tcPr>
            <w:tcW w:w="794" w:type="dxa"/>
          </w:tcPr>
          <w:p>
            <w:pPr>
              <w:jc w:val="center"/>
              <w:rPr>
                <w:rFonts w:ascii="宋体" w:hAnsi="宋体" w:eastAsia="宋体" w:cs="Times New Roman"/>
                <w:kern w:val="0"/>
                <w:sz w:val="18"/>
                <w:szCs w:val="18"/>
                <w:highlight w:val="none"/>
              </w:rPr>
            </w:pPr>
            <w:r>
              <w:rPr>
                <w:rFonts w:hint="eastAsia" w:ascii="宋体" w:hAnsi="宋体" w:eastAsia="宋体" w:cs="Times New Roman"/>
                <w:kern w:val="0"/>
                <w:sz w:val="18"/>
                <w:szCs w:val="18"/>
                <w:highlight w:val="none"/>
              </w:rPr>
              <w:t>H</w:t>
            </w:r>
          </w:p>
        </w:tc>
        <w:tc>
          <w:tcPr>
            <w:tcW w:w="794" w:type="dxa"/>
          </w:tcPr>
          <w:p>
            <w:pPr>
              <w:jc w:val="center"/>
              <w:rPr>
                <w:rFonts w:ascii="Calibri" w:hAnsi="Calibri" w:eastAsia="宋体" w:cs="Times New Roman"/>
                <w:sz w:val="24"/>
                <w:szCs w:val="24"/>
                <w:highlight w:val="none"/>
              </w:rPr>
            </w:pPr>
            <w:r>
              <w:rPr>
                <w:rFonts w:hint="eastAsia" w:ascii="宋体" w:hAnsi="宋体" w:eastAsia="宋体" w:cs="Times New Roman"/>
                <w:kern w:val="0"/>
                <w:sz w:val="18"/>
                <w:szCs w:val="18"/>
                <w:highlight w:val="none"/>
              </w:rPr>
              <w:t>H</w:t>
            </w:r>
          </w:p>
        </w:tc>
        <w:tc>
          <w:tcPr>
            <w:tcW w:w="794" w:type="dxa"/>
          </w:tcPr>
          <w:p>
            <w:pPr>
              <w:jc w:val="center"/>
              <w:rPr>
                <w:rFonts w:ascii="Calibri" w:hAnsi="Calibri" w:eastAsia="宋体" w:cs="Times New Roman"/>
                <w:sz w:val="24"/>
                <w:szCs w:val="24"/>
                <w:highlight w:val="none"/>
              </w:rPr>
            </w:pPr>
            <w:r>
              <w:rPr>
                <w:rFonts w:hint="eastAsia" w:ascii="宋体" w:hAnsi="宋体" w:eastAsia="宋体" w:cs="Times New Roman"/>
                <w:kern w:val="0"/>
                <w:sz w:val="18"/>
                <w:szCs w:val="18"/>
                <w:highlight w:val="none"/>
              </w:rPr>
              <w:t>H</w:t>
            </w:r>
          </w:p>
        </w:tc>
        <w:tc>
          <w:tcPr>
            <w:tcW w:w="795" w:type="dxa"/>
          </w:tcPr>
          <w:p>
            <w:pPr>
              <w:jc w:val="center"/>
              <w:rPr>
                <w:rFonts w:ascii="Calibri" w:hAnsi="Calibri" w:eastAsia="宋体" w:cs="Times New Roman"/>
                <w:sz w:val="24"/>
                <w:szCs w:val="24"/>
                <w:highlight w:val="none"/>
              </w:rPr>
            </w:pPr>
            <w:r>
              <w:rPr>
                <w:rFonts w:hint="eastAsia" w:ascii="宋体" w:hAnsi="宋体" w:eastAsia="宋体" w:cs="Times New Roman"/>
                <w:kern w:val="0"/>
                <w:sz w:val="18"/>
                <w:szCs w:val="18"/>
                <w:highlight w:val="none"/>
              </w:rPr>
              <w:t>H</w:t>
            </w:r>
          </w:p>
        </w:tc>
        <w:tc>
          <w:tcPr>
            <w:tcW w:w="793" w:type="dxa"/>
          </w:tcPr>
          <w:p>
            <w:pPr>
              <w:jc w:val="center"/>
              <w:rPr>
                <w:rFonts w:ascii="Calibri" w:hAnsi="Calibri" w:eastAsia="宋体" w:cs="Times New Roman"/>
                <w:sz w:val="24"/>
                <w:szCs w:val="24"/>
                <w:highlight w:val="none"/>
              </w:rPr>
            </w:pPr>
            <w:r>
              <w:rPr>
                <w:rFonts w:hint="eastAsia" w:ascii="宋体" w:hAnsi="宋体" w:eastAsia="宋体" w:cs="Times New Roman"/>
                <w:kern w:val="0"/>
                <w:sz w:val="18"/>
                <w:szCs w:val="18"/>
                <w:highlight w:val="none"/>
              </w:rPr>
              <w:t>M</w:t>
            </w:r>
          </w:p>
        </w:tc>
        <w:tc>
          <w:tcPr>
            <w:tcW w:w="794" w:type="dxa"/>
          </w:tcPr>
          <w:p>
            <w:pPr>
              <w:jc w:val="center"/>
              <w:rPr>
                <w:rFonts w:ascii="Calibri" w:hAnsi="Calibri" w:eastAsia="宋体" w:cs="Times New Roman"/>
                <w:sz w:val="24"/>
                <w:szCs w:val="24"/>
                <w:highlight w:val="none"/>
              </w:rPr>
            </w:pPr>
            <w:r>
              <w:rPr>
                <w:rFonts w:hint="eastAsia" w:ascii="宋体" w:hAnsi="宋体" w:eastAsia="宋体" w:cs="Times New Roman"/>
                <w:kern w:val="0"/>
                <w:sz w:val="18"/>
                <w:szCs w:val="18"/>
                <w:highlight w:val="none"/>
              </w:rPr>
              <w:t>H</w:t>
            </w:r>
          </w:p>
        </w:tc>
        <w:tc>
          <w:tcPr>
            <w:tcW w:w="794" w:type="dxa"/>
          </w:tcPr>
          <w:p>
            <w:pPr>
              <w:jc w:val="center"/>
              <w:rPr>
                <w:rFonts w:ascii="Calibri" w:hAnsi="Calibri" w:eastAsia="宋体" w:cs="Times New Roman"/>
                <w:sz w:val="24"/>
                <w:szCs w:val="24"/>
                <w:highlight w:val="none"/>
              </w:rPr>
            </w:pPr>
            <w:r>
              <w:rPr>
                <w:rFonts w:hint="eastAsia" w:ascii="宋体" w:hAnsi="宋体" w:eastAsia="宋体" w:cs="Times New Roman"/>
                <w:kern w:val="0"/>
                <w:sz w:val="18"/>
                <w:szCs w:val="18"/>
                <w:highlight w:val="none"/>
              </w:rPr>
              <w:t>M</w:t>
            </w:r>
          </w:p>
        </w:tc>
        <w:tc>
          <w:tcPr>
            <w:tcW w:w="794" w:type="dxa"/>
          </w:tcPr>
          <w:p>
            <w:pPr>
              <w:jc w:val="center"/>
              <w:rPr>
                <w:rFonts w:ascii="Calibri" w:hAnsi="Calibri" w:eastAsia="宋体" w:cs="Times New Roman"/>
                <w:sz w:val="24"/>
                <w:szCs w:val="24"/>
                <w:highlight w:val="none"/>
              </w:rPr>
            </w:pPr>
            <w:r>
              <w:rPr>
                <w:rFonts w:hint="eastAsia" w:ascii="宋体" w:hAnsi="宋体" w:eastAsia="宋体" w:cs="Times New Roman"/>
                <w:kern w:val="0"/>
                <w:sz w:val="18"/>
                <w:szCs w:val="18"/>
                <w:highlight w:val="none"/>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3002" w:type="dxa"/>
            <w:vAlign w:val="center"/>
          </w:tcPr>
          <w:p>
            <w:pPr>
              <w:widowControl/>
              <w:jc w:val="left"/>
              <w:rPr>
                <w:rFonts w:ascii="宋体" w:hAnsi="宋体" w:eastAsia="宋体" w:cs="Times New Roman"/>
                <w:kern w:val="0"/>
                <w:sz w:val="18"/>
                <w:szCs w:val="18"/>
                <w:highlight w:val="none"/>
              </w:rPr>
            </w:pPr>
            <w:r>
              <w:rPr>
                <w:rFonts w:hint="eastAsia" w:ascii="宋体" w:hAnsi="宋体" w:eastAsia="宋体" w:cs="Times New Roman"/>
                <w:kern w:val="0"/>
                <w:sz w:val="18"/>
                <w:szCs w:val="18"/>
                <w:highlight w:val="none"/>
              </w:rPr>
              <w:t>毕业论文（设计）</w:t>
            </w:r>
          </w:p>
        </w:tc>
        <w:tc>
          <w:tcPr>
            <w:tcW w:w="794" w:type="dxa"/>
          </w:tcPr>
          <w:p>
            <w:pPr>
              <w:jc w:val="center"/>
              <w:rPr>
                <w:rFonts w:ascii="宋体" w:hAnsi="宋体" w:eastAsia="宋体" w:cs="Times New Roman"/>
                <w:kern w:val="0"/>
                <w:sz w:val="18"/>
                <w:szCs w:val="18"/>
                <w:highlight w:val="none"/>
              </w:rPr>
            </w:pPr>
            <w:r>
              <w:rPr>
                <w:rFonts w:hint="eastAsia" w:ascii="宋体" w:hAnsi="宋体" w:eastAsia="宋体" w:cs="Times New Roman"/>
                <w:kern w:val="0"/>
                <w:sz w:val="18"/>
                <w:szCs w:val="18"/>
                <w:highlight w:val="none"/>
              </w:rPr>
              <w:t>H</w:t>
            </w:r>
          </w:p>
        </w:tc>
        <w:tc>
          <w:tcPr>
            <w:tcW w:w="794" w:type="dxa"/>
          </w:tcPr>
          <w:p>
            <w:pPr>
              <w:jc w:val="center"/>
              <w:rPr>
                <w:rFonts w:ascii="Calibri" w:hAnsi="Calibri" w:eastAsia="宋体" w:cs="Times New Roman"/>
                <w:sz w:val="24"/>
                <w:szCs w:val="24"/>
                <w:highlight w:val="none"/>
              </w:rPr>
            </w:pPr>
            <w:r>
              <w:rPr>
                <w:rFonts w:hint="eastAsia" w:ascii="宋体" w:hAnsi="宋体" w:eastAsia="宋体" w:cs="Times New Roman"/>
                <w:kern w:val="0"/>
                <w:sz w:val="18"/>
                <w:szCs w:val="18"/>
                <w:highlight w:val="none"/>
              </w:rPr>
              <w:t>H</w:t>
            </w:r>
          </w:p>
        </w:tc>
        <w:tc>
          <w:tcPr>
            <w:tcW w:w="794" w:type="dxa"/>
          </w:tcPr>
          <w:p>
            <w:pPr>
              <w:jc w:val="center"/>
              <w:rPr>
                <w:rFonts w:ascii="Calibri" w:hAnsi="Calibri" w:eastAsia="宋体" w:cs="Times New Roman"/>
                <w:sz w:val="24"/>
                <w:szCs w:val="24"/>
                <w:highlight w:val="none"/>
              </w:rPr>
            </w:pPr>
            <w:r>
              <w:rPr>
                <w:rFonts w:hint="eastAsia" w:ascii="宋体" w:hAnsi="宋体" w:eastAsia="宋体" w:cs="Times New Roman"/>
                <w:kern w:val="0"/>
                <w:sz w:val="18"/>
                <w:szCs w:val="18"/>
                <w:highlight w:val="none"/>
              </w:rPr>
              <w:t>H</w:t>
            </w:r>
          </w:p>
        </w:tc>
        <w:tc>
          <w:tcPr>
            <w:tcW w:w="795" w:type="dxa"/>
          </w:tcPr>
          <w:p>
            <w:pPr>
              <w:jc w:val="center"/>
              <w:rPr>
                <w:rFonts w:ascii="Calibri" w:hAnsi="Calibri" w:eastAsia="宋体" w:cs="Times New Roman"/>
                <w:sz w:val="24"/>
                <w:szCs w:val="24"/>
                <w:highlight w:val="none"/>
              </w:rPr>
            </w:pPr>
            <w:r>
              <w:rPr>
                <w:rFonts w:hint="eastAsia" w:ascii="宋体" w:hAnsi="宋体" w:eastAsia="宋体" w:cs="Times New Roman"/>
                <w:kern w:val="0"/>
                <w:sz w:val="18"/>
                <w:szCs w:val="18"/>
                <w:highlight w:val="none"/>
              </w:rPr>
              <w:t>H</w:t>
            </w:r>
          </w:p>
        </w:tc>
        <w:tc>
          <w:tcPr>
            <w:tcW w:w="793" w:type="dxa"/>
          </w:tcPr>
          <w:p>
            <w:pPr>
              <w:jc w:val="center"/>
              <w:rPr>
                <w:rFonts w:ascii="Calibri" w:hAnsi="Calibri" w:eastAsia="宋体" w:cs="Times New Roman"/>
                <w:sz w:val="24"/>
                <w:szCs w:val="24"/>
                <w:highlight w:val="none"/>
              </w:rPr>
            </w:pPr>
            <w:r>
              <w:rPr>
                <w:rFonts w:hint="eastAsia" w:ascii="宋体" w:hAnsi="宋体" w:eastAsia="宋体" w:cs="Times New Roman"/>
                <w:kern w:val="0"/>
                <w:sz w:val="18"/>
                <w:szCs w:val="18"/>
                <w:highlight w:val="none"/>
              </w:rPr>
              <w:t>H</w:t>
            </w:r>
          </w:p>
        </w:tc>
        <w:tc>
          <w:tcPr>
            <w:tcW w:w="794" w:type="dxa"/>
          </w:tcPr>
          <w:p>
            <w:pPr>
              <w:jc w:val="center"/>
              <w:rPr>
                <w:rFonts w:ascii="Calibri" w:hAnsi="Calibri" w:eastAsia="宋体" w:cs="Times New Roman"/>
                <w:sz w:val="24"/>
                <w:szCs w:val="24"/>
                <w:highlight w:val="none"/>
              </w:rPr>
            </w:pPr>
            <w:r>
              <w:rPr>
                <w:rFonts w:hint="eastAsia" w:ascii="宋体" w:hAnsi="宋体" w:eastAsia="宋体" w:cs="Times New Roman"/>
                <w:kern w:val="0"/>
                <w:sz w:val="18"/>
                <w:szCs w:val="18"/>
                <w:highlight w:val="none"/>
              </w:rPr>
              <w:t>H</w:t>
            </w:r>
          </w:p>
        </w:tc>
        <w:tc>
          <w:tcPr>
            <w:tcW w:w="794" w:type="dxa"/>
          </w:tcPr>
          <w:p>
            <w:pPr>
              <w:jc w:val="center"/>
              <w:rPr>
                <w:rFonts w:ascii="Calibri" w:hAnsi="Calibri" w:eastAsia="宋体" w:cs="Times New Roman"/>
                <w:sz w:val="24"/>
                <w:szCs w:val="24"/>
                <w:highlight w:val="none"/>
              </w:rPr>
            </w:pPr>
            <w:r>
              <w:rPr>
                <w:rFonts w:hint="eastAsia" w:ascii="宋体" w:hAnsi="宋体" w:eastAsia="宋体" w:cs="Times New Roman"/>
                <w:kern w:val="0"/>
                <w:sz w:val="18"/>
                <w:szCs w:val="18"/>
                <w:highlight w:val="none"/>
              </w:rPr>
              <w:t>M</w:t>
            </w:r>
          </w:p>
        </w:tc>
        <w:tc>
          <w:tcPr>
            <w:tcW w:w="794" w:type="dxa"/>
          </w:tcPr>
          <w:p>
            <w:pPr>
              <w:jc w:val="center"/>
              <w:rPr>
                <w:rFonts w:ascii="Calibri" w:hAnsi="Calibri" w:eastAsia="宋体" w:cs="Times New Roman"/>
                <w:sz w:val="24"/>
                <w:szCs w:val="24"/>
                <w:highlight w:val="none"/>
              </w:rPr>
            </w:pPr>
            <w:r>
              <w:rPr>
                <w:rFonts w:hint="eastAsia" w:ascii="宋体" w:hAnsi="宋体" w:eastAsia="宋体" w:cs="Times New Roman"/>
                <w:kern w:val="0"/>
                <w:sz w:val="18"/>
                <w:szCs w:val="18"/>
                <w:highlight w:val="none"/>
              </w:rPr>
              <w:t>M</w:t>
            </w:r>
          </w:p>
        </w:tc>
      </w:tr>
    </w:tbl>
    <w:p>
      <w:pPr>
        <w:numPr>
          <w:ilvl w:val="0"/>
          <w:numId w:val="0"/>
        </w:numPr>
        <w:spacing w:line="460" w:lineRule="exact"/>
        <w:ind w:firstLine="840" w:firstLineChars="400"/>
        <w:jc w:val="left"/>
        <w:rPr>
          <w:rFonts w:hint="default" w:ascii="宋体" w:hAnsi="宋体" w:eastAsia="宋体" w:cs="Times New Roman"/>
          <w:szCs w:val="21"/>
          <w:highlight w:val="none"/>
          <w:lang w:val="en-US" w:eastAsia="zh-CN"/>
        </w:rPr>
      </w:pPr>
      <w:r>
        <w:rPr>
          <w:rFonts w:hint="eastAsia" w:ascii="宋体" w:hAnsi="宋体" w:eastAsia="宋体" w:cs="Times New Roman"/>
          <w:szCs w:val="21"/>
          <w:highlight w:val="none"/>
        </w:rPr>
        <w:t>表1                                            公共事业管理（专升本）专业</w:t>
      </w:r>
      <w:r>
        <w:rPr>
          <w:rFonts w:hint="eastAsia" w:ascii="宋体" w:hAnsi="宋体" w:eastAsia="宋体" w:cs="Times New Roman"/>
          <w:szCs w:val="21"/>
          <w:highlight w:val="none"/>
          <w:lang w:val="en-US" w:eastAsia="zh-CN"/>
        </w:rPr>
        <w:t xml:space="preserve">      </w:t>
      </w:r>
    </w:p>
    <w:p>
      <w:pPr>
        <w:spacing w:line="460" w:lineRule="exact"/>
        <w:ind w:firstLine="360" w:firstLineChars="200"/>
        <w:rPr>
          <w:rFonts w:ascii="宋体" w:hAnsi="宋体" w:eastAsia="宋体" w:cs="Times New Roman"/>
          <w:b/>
          <w:bCs/>
          <w:sz w:val="28"/>
          <w:szCs w:val="28"/>
          <w:highlight w:val="none"/>
        </w:rPr>
      </w:pPr>
      <w:r>
        <w:rPr>
          <w:rFonts w:hint="eastAsia" w:ascii="宋体" w:hAnsi="宋体" w:eastAsia="宋体" w:cs="Times New Roman"/>
          <w:sz w:val="18"/>
          <w:szCs w:val="18"/>
          <w:highlight w:val="none"/>
        </w:rPr>
        <w:t>注：根据课程对各项培养要求的支撑强度分别用“H（高）、M(中)、L（弱）”表示，支撑强度的含义是：该课程覆盖培养要求的指标点的多寡，H至少覆盖80%，M至少覆盖50%，L至少覆盖30%。</w:t>
      </w:r>
    </w:p>
    <w:p>
      <w:pPr>
        <w:spacing w:line="460" w:lineRule="exact"/>
        <w:ind w:firstLine="562" w:firstLineChars="200"/>
        <w:rPr>
          <w:rFonts w:ascii="宋体" w:hAnsi="宋体" w:eastAsia="宋体" w:cs="Times New Roman"/>
          <w:b/>
          <w:bCs/>
          <w:sz w:val="28"/>
          <w:szCs w:val="28"/>
          <w:highlight w:val="none"/>
        </w:rPr>
      </w:pPr>
      <w:r>
        <w:rPr>
          <w:rFonts w:hint="eastAsia" w:ascii="宋体" w:hAnsi="宋体" w:eastAsia="宋体" w:cs="Times New Roman"/>
          <w:b/>
          <w:bCs/>
          <w:sz w:val="28"/>
          <w:szCs w:val="28"/>
          <w:highlight w:val="none"/>
        </w:rPr>
        <w:t>三、主干学科</w:t>
      </w:r>
    </w:p>
    <w:p>
      <w:pPr>
        <w:spacing w:line="460" w:lineRule="exact"/>
        <w:ind w:firstLine="480" w:firstLineChars="200"/>
        <w:rPr>
          <w:rFonts w:ascii="宋体" w:hAnsi="宋体" w:eastAsia="宋体" w:cs="Times New Roman"/>
          <w:sz w:val="24"/>
          <w:szCs w:val="24"/>
          <w:highlight w:val="none"/>
        </w:rPr>
      </w:pPr>
      <w:r>
        <w:rPr>
          <w:rFonts w:hint="eastAsia" w:ascii="Calibri" w:hAnsi="Calibri" w:eastAsia="宋体" w:cs="Times New Roman"/>
          <w:sz w:val="24"/>
          <w:szCs w:val="24"/>
          <w:highlight w:val="none"/>
        </w:rPr>
        <w:t>公共管理</w:t>
      </w:r>
    </w:p>
    <w:p>
      <w:pPr>
        <w:spacing w:line="460" w:lineRule="exact"/>
        <w:ind w:firstLine="562" w:firstLineChars="200"/>
        <w:rPr>
          <w:rFonts w:ascii="宋体" w:hAnsi="宋体" w:eastAsia="宋体" w:cs="Times New Roman"/>
          <w:b/>
          <w:bCs/>
          <w:sz w:val="28"/>
          <w:szCs w:val="28"/>
          <w:highlight w:val="none"/>
        </w:rPr>
      </w:pPr>
      <w:r>
        <w:rPr>
          <w:rFonts w:hint="eastAsia" w:ascii="宋体" w:hAnsi="宋体" w:eastAsia="宋体" w:cs="Times New Roman"/>
          <w:b/>
          <w:bCs/>
          <w:sz w:val="28"/>
          <w:szCs w:val="28"/>
          <w:highlight w:val="none"/>
        </w:rPr>
        <w:t>四、核心课程</w:t>
      </w:r>
    </w:p>
    <w:p>
      <w:pPr>
        <w:spacing w:line="460" w:lineRule="exact"/>
        <w:ind w:firstLine="520" w:firstLineChars="200"/>
        <w:rPr>
          <w:rFonts w:ascii="Calibri" w:hAnsi="Calibri" w:eastAsia="宋体" w:cs="Times New Roman"/>
          <w:spacing w:val="10"/>
          <w:sz w:val="24"/>
          <w:szCs w:val="24"/>
          <w:highlight w:val="none"/>
        </w:rPr>
      </w:pPr>
      <w:r>
        <w:rPr>
          <w:rFonts w:hint="eastAsia" w:ascii="Calibri" w:hAnsi="Calibri" w:eastAsia="宋体" w:cs="Times New Roman"/>
          <w:spacing w:val="10"/>
          <w:sz w:val="24"/>
          <w:szCs w:val="24"/>
          <w:highlight w:val="none"/>
        </w:rPr>
        <w:t>西方经济学、社会学、管理学原理、统计学、公共事业管理、行政管理、社区管理、社会调查与研究方法、人力资源管理</w:t>
      </w:r>
    </w:p>
    <w:p>
      <w:pPr>
        <w:numPr>
          <w:ilvl w:val="0"/>
          <w:numId w:val="4"/>
        </w:numPr>
        <w:spacing w:line="460" w:lineRule="exact"/>
        <w:ind w:firstLine="562" w:firstLineChars="200"/>
        <w:rPr>
          <w:rFonts w:ascii="宋体" w:hAnsi="宋体" w:eastAsia="宋体" w:cs="Times New Roman"/>
          <w:b/>
          <w:bCs/>
          <w:sz w:val="28"/>
          <w:szCs w:val="28"/>
          <w:highlight w:val="none"/>
        </w:rPr>
      </w:pPr>
      <w:r>
        <w:rPr>
          <w:rFonts w:hint="eastAsia" w:ascii="宋体" w:hAnsi="宋体" w:eastAsia="宋体" w:cs="Times New Roman"/>
          <w:b/>
          <w:bCs/>
          <w:sz w:val="28"/>
          <w:szCs w:val="28"/>
          <w:highlight w:val="none"/>
        </w:rPr>
        <w:t>主要实践性教学环节</w:t>
      </w:r>
    </w:p>
    <w:p>
      <w:pPr>
        <w:spacing w:line="460" w:lineRule="exact"/>
        <w:ind w:firstLine="480" w:firstLineChars="200"/>
        <w:rPr>
          <w:rFonts w:ascii="宋体" w:hAnsi="宋体" w:eastAsia="宋体" w:cs="Times New Roman"/>
          <w:sz w:val="24"/>
          <w:szCs w:val="24"/>
          <w:highlight w:val="none"/>
        </w:rPr>
      </w:pPr>
      <w:r>
        <w:rPr>
          <w:rFonts w:hint="eastAsia" w:ascii="宋体" w:hAnsi="宋体" w:eastAsia="宋体" w:cs="Times New Roman"/>
          <w:sz w:val="24"/>
          <w:szCs w:val="24"/>
          <w:highlight w:val="none"/>
        </w:rPr>
        <w:t>经济学教学实习、</w:t>
      </w:r>
      <w:r>
        <w:rPr>
          <w:rFonts w:hint="eastAsia" w:ascii="宋体" w:hAnsi="宋体" w:eastAsia="宋体" w:cs="Times New Roman"/>
          <w:sz w:val="24"/>
          <w:szCs w:val="24"/>
          <w:highlight w:val="none"/>
          <w:lang w:val="en-US" w:eastAsia="zh-CN"/>
        </w:rPr>
        <w:t>社会工作实务</w:t>
      </w:r>
      <w:r>
        <w:rPr>
          <w:rFonts w:hint="eastAsia" w:ascii="宋体" w:hAnsi="宋体" w:eastAsia="宋体" w:cs="Times New Roman"/>
          <w:sz w:val="24"/>
          <w:szCs w:val="24"/>
          <w:highlight w:val="none"/>
        </w:rPr>
        <w:t>教学实习、社区管理教学实习</w:t>
      </w:r>
    </w:p>
    <w:p>
      <w:pPr>
        <w:numPr>
          <w:ilvl w:val="0"/>
          <w:numId w:val="4"/>
        </w:numPr>
        <w:spacing w:line="460" w:lineRule="exact"/>
        <w:ind w:firstLine="562" w:firstLineChars="200"/>
        <w:rPr>
          <w:rFonts w:ascii="宋体" w:hAnsi="宋体" w:eastAsia="宋体" w:cs="Times New Roman"/>
          <w:b/>
          <w:bCs/>
          <w:sz w:val="28"/>
          <w:szCs w:val="28"/>
          <w:highlight w:val="none"/>
        </w:rPr>
      </w:pPr>
      <w:r>
        <w:rPr>
          <w:rFonts w:hint="eastAsia" w:ascii="宋体" w:hAnsi="宋体" w:eastAsia="宋体" w:cs="Times New Roman"/>
          <w:b/>
          <w:bCs/>
          <w:sz w:val="28"/>
          <w:szCs w:val="28"/>
          <w:highlight w:val="none"/>
        </w:rPr>
        <w:t>主要专业实验</w:t>
      </w:r>
    </w:p>
    <w:p>
      <w:pPr>
        <w:spacing w:line="460" w:lineRule="exact"/>
        <w:ind w:firstLine="480" w:firstLineChars="200"/>
        <w:rPr>
          <w:rFonts w:ascii="Calibri" w:hAnsi="Calibri" w:eastAsia="宋体" w:cs="Times New Roman"/>
          <w:sz w:val="24"/>
          <w:szCs w:val="24"/>
          <w:highlight w:val="none"/>
        </w:rPr>
      </w:pPr>
      <w:r>
        <w:rPr>
          <w:rFonts w:hint="eastAsia" w:ascii="Calibri" w:hAnsi="Calibri" w:eastAsia="宋体" w:cs="Times New Roman"/>
          <w:sz w:val="24"/>
          <w:szCs w:val="24"/>
          <w:highlight w:val="none"/>
        </w:rPr>
        <w:t>统计学实验（课内）、</w:t>
      </w:r>
      <w:bookmarkStart w:id="0" w:name="_Hlk108595998"/>
      <w:r>
        <w:rPr>
          <w:rFonts w:hint="eastAsia" w:ascii="Calibri" w:hAnsi="Calibri" w:eastAsia="宋体" w:cs="宋体"/>
          <w:color w:val="auto"/>
          <w:spacing w:val="10"/>
          <w:sz w:val="24"/>
          <w:szCs w:val="24"/>
          <w:highlight w:val="none"/>
        </w:rPr>
        <w:t>电子商务实验</w:t>
      </w:r>
      <w:r>
        <w:rPr>
          <w:rFonts w:hint="eastAsia" w:ascii="宋体" w:hAnsi="宋体" w:eastAsia="宋体" w:cs="宋体"/>
          <w:color w:val="auto"/>
          <w:sz w:val="24"/>
          <w:szCs w:val="24"/>
          <w:highlight w:val="none"/>
        </w:rPr>
        <w:t>（课内）</w:t>
      </w:r>
      <w:r>
        <w:rPr>
          <w:rFonts w:hint="eastAsia" w:ascii="宋体" w:hAnsi="宋体" w:eastAsia="宋体" w:cs="宋体"/>
          <w:color w:val="auto"/>
          <w:sz w:val="24"/>
          <w:szCs w:val="24"/>
          <w:highlight w:val="none"/>
          <w:lang w:eastAsia="zh-CN"/>
        </w:rPr>
        <w:t>、</w:t>
      </w:r>
      <w:r>
        <w:rPr>
          <w:rFonts w:hint="eastAsia" w:ascii="Calibri" w:hAnsi="Calibri" w:eastAsia="宋体" w:cs="Times New Roman"/>
          <w:sz w:val="24"/>
          <w:szCs w:val="24"/>
          <w:highlight w:val="none"/>
        </w:rPr>
        <w:t>人力资源管理实验（课内）</w:t>
      </w:r>
      <w:bookmarkEnd w:id="0"/>
    </w:p>
    <w:p>
      <w:pPr>
        <w:numPr>
          <w:ilvl w:val="0"/>
          <w:numId w:val="4"/>
        </w:numPr>
        <w:spacing w:line="460" w:lineRule="exact"/>
        <w:ind w:firstLine="562" w:firstLineChars="200"/>
        <w:rPr>
          <w:rFonts w:ascii="宋体" w:hAnsi="宋体" w:eastAsia="宋体" w:cs="Times New Roman"/>
          <w:b/>
          <w:bCs/>
          <w:sz w:val="28"/>
          <w:szCs w:val="28"/>
          <w:highlight w:val="none"/>
        </w:rPr>
      </w:pPr>
      <w:r>
        <w:rPr>
          <w:rFonts w:hint="eastAsia" w:ascii="宋体" w:hAnsi="宋体" w:eastAsia="宋体" w:cs="Times New Roman"/>
          <w:b/>
          <w:bCs/>
          <w:sz w:val="28"/>
          <w:szCs w:val="28"/>
          <w:highlight w:val="none"/>
        </w:rPr>
        <w:t>修业年限</w:t>
      </w:r>
    </w:p>
    <w:p>
      <w:pPr>
        <w:spacing w:line="460" w:lineRule="exact"/>
        <w:ind w:firstLine="480" w:firstLineChars="200"/>
        <w:rPr>
          <w:rFonts w:ascii="宋体" w:hAnsi="宋体" w:eastAsia="宋体" w:cs="Times New Roman"/>
          <w:sz w:val="24"/>
          <w:szCs w:val="24"/>
          <w:highlight w:val="none"/>
        </w:rPr>
      </w:pPr>
      <w:r>
        <w:rPr>
          <w:rFonts w:hint="eastAsia" w:ascii="宋体" w:hAnsi="宋体" w:eastAsia="宋体" w:cs="Times New Roman"/>
          <w:sz w:val="24"/>
          <w:szCs w:val="24"/>
          <w:highlight w:val="none"/>
        </w:rPr>
        <w:t>基本学制：二</w:t>
      </w:r>
      <w:r>
        <w:rPr>
          <w:rFonts w:hint="eastAsia" w:ascii="Calibri" w:hAnsi="Calibri" w:eastAsia="宋体" w:cs="Times New Roman"/>
          <w:sz w:val="24"/>
          <w:szCs w:val="24"/>
          <w:highlight w:val="none"/>
        </w:rPr>
        <w:t>年</w:t>
      </w:r>
    </w:p>
    <w:p>
      <w:pPr>
        <w:spacing w:line="460" w:lineRule="exact"/>
        <w:ind w:firstLine="480" w:firstLineChars="200"/>
        <w:rPr>
          <w:rFonts w:ascii="宋体" w:hAnsi="宋体" w:eastAsia="宋体" w:cs="Times New Roman"/>
          <w:sz w:val="24"/>
          <w:szCs w:val="24"/>
          <w:highlight w:val="none"/>
        </w:rPr>
      </w:pPr>
      <w:r>
        <w:rPr>
          <w:rFonts w:hint="eastAsia" w:ascii="宋体" w:hAnsi="宋体" w:eastAsia="宋体" w:cs="Times New Roman"/>
          <w:sz w:val="24"/>
          <w:szCs w:val="24"/>
          <w:highlight w:val="none"/>
        </w:rPr>
        <w:t>最长学习年限：四</w:t>
      </w:r>
      <w:r>
        <w:rPr>
          <w:rFonts w:hint="eastAsia" w:ascii="Calibri" w:hAnsi="Calibri" w:eastAsia="宋体" w:cs="Times New Roman"/>
          <w:sz w:val="24"/>
          <w:szCs w:val="24"/>
          <w:highlight w:val="none"/>
        </w:rPr>
        <w:t>年</w:t>
      </w:r>
    </w:p>
    <w:p>
      <w:pPr>
        <w:numPr>
          <w:ilvl w:val="0"/>
          <w:numId w:val="4"/>
        </w:numPr>
        <w:spacing w:line="460" w:lineRule="exact"/>
        <w:ind w:firstLine="562" w:firstLineChars="200"/>
        <w:rPr>
          <w:rFonts w:ascii="宋体" w:hAnsi="宋体" w:eastAsia="宋体" w:cs="Times New Roman"/>
          <w:b/>
          <w:bCs/>
          <w:sz w:val="28"/>
          <w:szCs w:val="28"/>
          <w:highlight w:val="none"/>
        </w:rPr>
      </w:pPr>
      <w:r>
        <w:rPr>
          <w:rFonts w:hint="eastAsia" w:ascii="宋体" w:hAnsi="宋体" w:eastAsia="宋体" w:cs="Times New Roman"/>
          <w:b/>
          <w:bCs/>
          <w:sz w:val="28"/>
          <w:szCs w:val="28"/>
          <w:highlight w:val="none"/>
        </w:rPr>
        <w:t>授予学位</w:t>
      </w:r>
    </w:p>
    <w:p>
      <w:pPr>
        <w:spacing w:line="460" w:lineRule="exact"/>
        <w:ind w:firstLine="480" w:firstLineChars="200"/>
        <w:rPr>
          <w:rFonts w:ascii="宋体" w:hAnsi="宋体" w:eastAsia="宋体" w:cs="Times New Roman"/>
          <w:sz w:val="24"/>
          <w:szCs w:val="24"/>
          <w:highlight w:val="none"/>
        </w:rPr>
      </w:pPr>
      <w:r>
        <w:rPr>
          <w:rFonts w:hint="eastAsia" w:ascii="宋体" w:hAnsi="宋体" w:eastAsia="宋体" w:cs="Times New Roman"/>
          <w:sz w:val="24"/>
          <w:szCs w:val="24"/>
          <w:highlight w:val="none"/>
        </w:rPr>
        <w:t>管理学学士</w:t>
      </w:r>
    </w:p>
    <w:p>
      <w:pPr>
        <w:numPr>
          <w:ilvl w:val="0"/>
          <w:numId w:val="4"/>
        </w:numPr>
        <w:spacing w:line="460" w:lineRule="exact"/>
        <w:ind w:firstLine="562" w:firstLineChars="200"/>
        <w:rPr>
          <w:rFonts w:ascii="宋体" w:hAnsi="宋体" w:eastAsia="宋体" w:cs="Times New Roman"/>
          <w:szCs w:val="21"/>
          <w:highlight w:val="none"/>
        </w:rPr>
      </w:pPr>
      <w:r>
        <w:rPr>
          <w:rFonts w:hint="eastAsia" w:ascii="宋体" w:hAnsi="宋体" w:eastAsia="宋体" w:cs="Times New Roman"/>
          <w:b/>
          <w:bCs/>
          <w:sz w:val="28"/>
          <w:szCs w:val="28"/>
          <w:highlight w:val="none"/>
        </w:rPr>
        <w:t>全学程时间分配</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20" w:firstLineChars="200"/>
        <w:textAlignment w:val="auto"/>
        <w:rPr>
          <w:rFonts w:hint="default" w:ascii="宋体" w:hAnsi="宋体" w:eastAsia="宋体" w:cs="Times New Roman"/>
          <w:szCs w:val="21"/>
          <w:highlight w:val="none"/>
          <w:lang w:val="en-US" w:eastAsia="zh-CN"/>
        </w:rPr>
      </w:pPr>
      <w:r>
        <w:rPr>
          <w:rFonts w:hint="eastAsia" w:ascii="宋体" w:hAnsi="宋体" w:eastAsia="宋体" w:cs="Times New Roman"/>
          <w:szCs w:val="21"/>
          <w:highlight w:val="none"/>
        </w:rPr>
        <w:t xml:space="preserve">表2                                             </w:t>
      </w:r>
      <w:r>
        <w:rPr>
          <w:rFonts w:hint="eastAsia" w:ascii="宋体" w:hAnsi="宋体" w:eastAsia="宋体" w:cs="Times New Roman"/>
          <w:szCs w:val="21"/>
          <w:highlight w:val="none"/>
          <w:lang w:val="en-US" w:eastAsia="zh-CN"/>
        </w:rPr>
        <w:t xml:space="preserve">   </w:t>
      </w:r>
      <w:r>
        <w:rPr>
          <w:rFonts w:hint="eastAsia" w:ascii="宋体" w:hAnsi="宋体" w:eastAsia="宋体" w:cs="Times New Roman"/>
          <w:szCs w:val="21"/>
          <w:highlight w:val="none"/>
        </w:rPr>
        <w:t>公共事业管理（专升本）专业</w:t>
      </w:r>
      <w:r>
        <w:rPr>
          <w:rFonts w:hint="eastAsia" w:ascii="宋体" w:hAnsi="宋体" w:eastAsia="宋体" w:cs="Times New Roman"/>
          <w:szCs w:val="21"/>
          <w:highlight w:val="none"/>
          <w:lang w:val="en-US" w:eastAsia="zh-CN"/>
        </w:rPr>
        <w:t xml:space="preserve">  </w:t>
      </w:r>
    </w:p>
    <w:tbl>
      <w:tblPr>
        <w:tblStyle w:val="8"/>
        <w:tblW w:w="9354"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33"/>
        <w:gridCol w:w="1427"/>
        <w:gridCol w:w="1520"/>
        <w:gridCol w:w="1854"/>
        <w:gridCol w:w="1796"/>
        <w:gridCol w:w="829"/>
        <w:gridCol w:w="79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0" w:hRule="exact"/>
          <w:jc w:val="center"/>
        </w:trPr>
        <w:tc>
          <w:tcPr>
            <w:tcW w:w="1133" w:type="dxa"/>
            <w:vMerge w:val="restart"/>
            <w:vAlign w:val="center"/>
          </w:tcPr>
          <w:p>
            <w:pPr>
              <w:widowControl/>
              <w:jc w:val="center"/>
              <w:rPr>
                <w:rFonts w:ascii="Calibri" w:hAnsi="Calibri" w:eastAsia="宋体" w:cs="Times New Roman"/>
                <w:kern w:val="0"/>
                <w:szCs w:val="21"/>
                <w:highlight w:val="none"/>
              </w:rPr>
            </w:pPr>
            <w:r>
              <w:rPr>
                <w:rFonts w:hint="eastAsia" w:ascii="Times New Roman" w:hAnsi="Times New Roman" w:eastAsia="宋体" w:cs="Times New Roman"/>
                <w:kern w:val="0"/>
                <w:szCs w:val="21"/>
                <w:highlight w:val="none"/>
              </w:rPr>
              <w:t>全学程</w:t>
            </w:r>
          </w:p>
        </w:tc>
        <w:tc>
          <w:tcPr>
            <w:tcW w:w="8221" w:type="dxa"/>
            <w:gridSpan w:val="6"/>
            <w:vAlign w:val="center"/>
          </w:tcPr>
          <w:p>
            <w:pPr>
              <w:widowControl/>
              <w:jc w:val="center"/>
              <w:rPr>
                <w:rFonts w:ascii="Calibri" w:hAnsi="Calibri" w:eastAsia="宋体" w:cs="Times New Roman"/>
                <w:kern w:val="0"/>
                <w:szCs w:val="21"/>
                <w:highlight w:val="none"/>
              </w:rPr>
            </w:pPr>
            <w:r>
              <w:rPr>
                <w:rFonts w:hint="eastAsia" w:ascii="Times New Roman" w:hAnsi="Times New Roman" w:eastAsia="宋体" w:cs="Times New Roman"/>
                <w:kern w:val="0"/>
                <w:szCs w:val="21"/>
                <w:highlight w:val="none"/>
              </w:rPr>
              <w:t>时间分配（周）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0" w:hRule="exact"/>
          <w:jc w:val="center"/>
        </w:trPr>
        <w:tc>
          <w:tcPr>
            <w:tcW w:w="1133" w:type="dxa"/>
            <w:vMerge w:val="continue"/>
            <w:vAlign w:val="center"/>
          </w:tcPr>
          <w:p>
            <w:pPr>
              <w:widowControl/>
              <w:jc w:val="left"/>
              <w:rPr>
                <w:rFonts w:ascii="Calibri" w:hAnsi="Calibri" w:eastAsia="宋体" w:cs="Times New Roman"/>
                <w:kern w:val="0"/>
                <w:szCs w:val="21"/>
                <w:highlight w:val="none"/>
              </w:rPr>
            </w:pPr>
          </w:p>
        </w:tc>
        <w:tc>
          <w:tcPr>
            <w:tcW w:w="1427" w:type="dxa"/>
            <w:vAlign w:val="center"/>
          </w:tcPr>
          <w:p>
            <w:pPr>
              <w:widowControl/>
              <w:jc w:val="center"/>
              <w:rPr>
                <w:rFonts w:ascii="Calibri" w:hAnsi="Calibri" w:eastAsia="宋体" w:cs="Times New Roman"/>
                <w:kern w:val="0"/>
                <w:szCs w:val="21"/>
                <w:highlight w:val="none"/>
              </w:rPr>
            </w:pPr>
            <w:r>
              <w:rPr>
                <w:rFonts w:hint="eastAsia" w:ascii="Times New Roman" w:hAnsi="Times New Roman" w:eastAsia="宋体" w:cs="Times New Roman"/>
                <w:kern w:val="0"/>
                <w:szCs w:val="21"/>
                <w:highlight w:val="none"/>
              </w:rPr>
              <w:t>理论教学</w:t>
            </w:r>
          </w:p>
        </w:tc>
        <w:tc>
          <w:tcPr>
            <w:tcW w:w="1520" w:type="dxa"/>
            <w:vAlign w:val="center"/>
          </w:tcPr>
          <w:p>
            <w:pPr>
              <w:widowControl/>
              <w:jc w:val="center"/>
              <w:rPr>
                <w:rFonts w:ascii="Calibri" w:hAnsi="Calibri" w:eastAsia="宋体" w:cs="Times New Roman"/>
                <w:kern w:val="0"/>
                <w:szCs w:val="21"/>
                <w:highlight w:val="none"/>
              </w:rPr>
            </w:pPr>
            <w:r>
              <w:rPr>
                <w:rFonts w:hint="eastAsia" w:ascii="Times New Roman" w:hAnsi="Times New Roman" w:eastAsia="宋体" w:cs="Times New Roman"/>
                <w:kern w:val="0"/>
                <w:szCs w:val="21"/>
                <w:highlight w:val="none"/>
              </w:rPr>
              <w:t>教学实习</w:t>
            </w:r>
          </w:p>
        </w:tc>
        <w:tc>
          <w:tcPr>
            <w:tcW w:w="1854" w:type="dxa"/>
            <w:vAlign w:val="center"/>
          </w:tcPr>
          <w:p>
            <w:pPr>
              <w:widowControl/>
              <w:jc w:val="center"/>
              <w:rPr>
                <w:rFonts w:ascii="Calibri" w:hAnsi="Calibri" w:eastAsia="宋体" w:cs="Times New Roman"/>
                <w:kern w:val="0"/>
                <w:szCs w:val="21"/>
                <w:highlight w:val="none"/>
              </w:rPr>
            </w:pPr>
            <w:r>
              <w:rPr>
                <w:rFonts w:hint="eastAsia" w:ascii="Times New Roman" w:hAnsi="Times New Roman" w:eastAsia="宋体" w:cs="Times New Roman"/>
                <w:kern w:val="0"/>
                <w:szCs w:val="21"/>
                <w:highlight w:val="none"/>
              </w:rPr>
              <w:t>毕业教育</w:t>
            </w:r>
          </w:p>
        </w:tc>
        <w:tc>
          <w:tcPr>
            <w:tcW w:w="1796" w:type="dxa"/>
            <w:vAlign w:val="center"/>
          </w:tcPr>
          <w:p>
            <w:pPr>
              <w:widowControl/>
              <w:jc w:val="center"/>
              <w:rPr>
                <w:rFonts w:ascii="Calibri" w:hAnsi="Calibri" w:eastAsia="宋体" w:cs="Times New Roman"/>
                <w:kern w:val="0"/>
                <w:szCs w:val="21"/>
                <w:highlight w:val="none"/>
              </w:rPr>
            </w:pPr>
            <w:r>
              <w:rPr>
                <w:rFonts w:hint="eastAsia" w:ascii="Times New Roman" w:hAnsi="Times New Roman" w:eastAsia="宋体" w:cs="Times New Roman"/>
                <w:kern w:val="0"/>
                <w:szCs w:val="21"/>
                <w:highlight w:val="none"/>
              </w:rPr>
              <w:t>毕业实习</w:t>
            </w:r>
          </w:p>
        </w:tc>
        <w:tc>
          <w:tcPr>
            <w:tcW w:w="829" w:type="dxa"/>
            <w:vAlign w:val="center"/>
          </w:tcPr>
          <w:p>
            <w:pPr>
              <w:widowControl/>
              <w:jc w:val="center"/>
              <w:rPr>
                <w:rFonts w:ascii="Calibri" w:hAnsi="Calibri" w:eastAsia="宋体" w:cs="Times New Roman"/>
                <w:kern w:val="0"/>
                <w:szCs w:val="21"/>
                <w:highlight w:val="none"/>
              </w:rPr>
            </w:pPr>
            <w:r>
              <w:rPr>
                <w:rFonts w:hint="eastAsia" w:ascii="Times New Roman" w:hAnsi="Times New Roman" w:eastAsia="宋体" w:cs="Times New Roman"/>
                <w:kern w:val="0"/>
                <w:szCs w:val="21"/>
                <w:highlight w:val="none"/>
              </w:rPr>
              <w:t>机动</w:t>
            </w:r>
          </w:p>
        </w:tc>
        <w:tc>
          <w:tcPr>
            <w:tcW w:w="795" w:type="dxa"/>
            <w:vAlign w:val="center"/>
          </w:tcPr>
          <w:p>
            <w:pPr>
              <w:widowControl/>
              <w:jc w:val="center"/>
              <w:rPr>
                <w:rFonts w:ascii="Calibri" w:hAnsi="Calibri" w:eastAsia="宋体" w:cs="Times New Roman"/>
                <w:kern w:val="0"/>
                <w:szCs w:val="21"/>
                <w:highlight w:val="none"/>
              </w:rPr>
            </w:pPr>
            <w:r>
              <w:rPr>
                <w:rFonts w:hint="eastAsia" w:ascii="Times New Roman" w:hAnsi="Times New Roman" w:eastAsia="宋体" w:cs="Times New Roman"/>
                <w:kern w:val="0"/>
                <w:szCs w:val="21"/>
                <w:highlight w:val="none"/>
              </w:rPr>
              <w:t>假期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exact"/>
          <w:jc w:val="center"/>
        </w:trPr>
        <w:tc>
          <w:tcPr>
            <w:tcW w:w="1133" w:type="dxa"/>
            <w:vAlign w:val="center"/>
          </w:tcPr>
          <w:p>
            <w:pPr>
              <w:widowControl/>
              <w:jc w:val="center"/>
              <w:rPr>
                <w:rFonts w:ascii="宋体" w:hAnsi="宋体" w:eastAsia="宋体" w:cs="宋体"/>
                <w:kern w:val="0"/>
                <w:szCs w:val="21"/>
                <w:highlight w:val="none"/>
              </w:rPr>
            </w:pPr>
            <w:r>
              <w:rPr>
                <w:rFonts w:hint="eastAsia" w:ascii="宋体" w:hAnsi="宋体" w:eastAsia="宋体" w:cs="宋体"/>
                <w:kern w:val="0"/>
                <w:szCs w:val="21"/>
                <w:highlight w:val="none"/>
              </w:rPr>
              <w:t>97</w:t>
            </w:r>
          </w:p>
        </w:tc>
        <w:tc>
          <w:tcPr>
            <w:tcW w:w="1427" w:type="dxa"/>
            <w:vAlign w:val="center"/>
          </w:tcPr>
          <w:p>
            <w:pPr>
              <w:widowControl/>
              <w:jc w:val="center"/>
              <w:rPr>
                <w:rFonts w:ascii="宋体" w:hAnsi="宋体" w:eastAsia="宋体" w:cs="宋体"/>
                <w:kern w:val="0"/>
                <w:szCs w:val="21"/>
                <w:highlight w:val="none"/>
              </w:rPr>
            </w:pPr>
            <w:r>
              <w:rPr>
                <w:rFonts w:hint="eastAsia" w:ascii="宋体" w:hAnsi="宋体" w:eastAsia="宋体" w:cs="宋体"/>
                <w:kern w:val="0"/>
                <w:szCs w:val="21"/>
                <w:highlight w:val="none"/>
              </w:rPr>
              <w:t>45</w:t>
            </w:r>
          </w:p>
        </w:tc>
        <w:tc>
          <w:tcPr>
            <w:tcW w:w="1520" w:type="dxa"/>
            <w:vAlign w:val="center"/>
          </w:tcPr>
          <w:p>
            <w:pPr>
              <w:widowControl/>
              <w:jc w:val="center"/>
              <w:rPr>
                <w:rFonts w:ascii="宋体" w:hAnsi="宋体" w:eastAsia="宋体" w:cs="宋体"/>
                <w:kern w:val="0"/>
                <w:szCs w:val="21"/>
                <w:highlight w:val="none"/>
              </w:rPr>
            </w:pPr>
            <w:r>
              <w:rPr>
                <w:rFonts w:hint="eastAsia" w:ascii="宋体" w:hAnsi="宋体" w:eastAsia="宋体" w:cs="宋体"/>
                <w:kern w:val="0"/>
                <w:szCs w:val="21"/>
                <w:highlight w:val="none"/>
              </w:rPr>
              <w:t>4</w:t>
            </w:r>
          </w:p>
        </w:tc>
        <w:tc>
          <w:tcPr>
            <w:tcW w:w="1854" w:type="dxa"/>
            <w:vAlign w:val="center"/>
          </w:tcPr>
          <w:p>
            <w:pPr>
              <w:widowControl/>
              <w:jc w:val="center"/>
              <w:rPr>
                <w:rFonts w:ascii="宋体" w:hAnsi="宋体" w:eastAsia="宋体" w:cs="宋体"/>
                <w:kern w:val="0"/>
                <w:szCs w:val="21"/>
                <w:highlight w:val="none"/>
              </w:rPr>
            </w:pPr>
            <w:r>
              <w:rPr>
                <w:rFonts w:hint="eastAsia" w:ascii="宋体" w:hAnsi="宋体" w:eastAsia="宋体" w:cs="宋体"/>
                <w:kern w:val="0"/>
                <w:szCs w:val="21"/>
                <w:highlight w:val="none"/>
              </w:rPr>
              <w:t>0.5</w:t>
            </w:r>
          </w:p>
        </w:tc>
        <w:tc>
          <w:tcPr>
            <w:tcW w:w="1796" w:type="dxa"/>
            <w:vAlign w:val="center"/>
          </w:tcPr>
          <w:p>
            <w:pPr>
              <w:widowControl/>
              <w:jc w:val="center"/>
              <w:rPr>
                <w:rFonts w:ascii="宋体" w:hAnsi="宋体" w:eastAsia="宋体" w:cs="宋体"/>
                <w:kern w:val="0"/>
                <w:szCs w:val="21"/>
                <w:highlight w:val="none"/>
              </w:rPr>
            </w:pPr>
            <w:r>
              <w:rPr>
                <w:rFonts w:hint="eastAsia" w:ascii="宋体" w:hAnsi="宋体" w:eastAsia="宋体" w:cs="宋体"/>
                <w:kern w:val="0"/>
                <w:szCs w:val="21"/>
                <w:highlight w:val="none"/>
              </w:rPr>
              <w:t>27.5</w:t>
            </w:r>
          </w:p>
        </w:tc>
        <w:tc>
          <w:tcPr>
            <w:tcW w:w="829" w:type="dxa"/>
            <w:vAlign w:val="center"/>
          </w:tcPr>
          <w:p>
            <w:pPr>
              <w:widowControl/>
              <w:jc w:val="center"/>
              <w:rPr>
                <w:rFonts w:ascii="宋体" w:hAnsi="宋体" w:eastAsia="宋体" w:cs="宋体"/>
                <w:kern w:val="0"/>
                <w:szCs w:val="21"/>
                <w:highlight w:val="none"/>
              </w:rPr>
            </w:pPr>
            <w:r>
              <w:rPr>
                <w:rFonts w:hint="eastAsia" w:ascii="宋体" w:hAnsi="宋体" w:eastAsia="宋体" w:cs="宋体"/>
                <w:kern w:val="0"/>
                <w:szCs w:val="21"/>
                <w:highlight w:val="none"/>
              </w:rPr>
              <w:t>2</w:t>
            </w:r>
          </w:p>
        </w:tc>
        <w:tc>
          <w:tcPr>
            <w:tcW w:w="795" w:type="dxa"/>
            <w:vAlign w:val="center"/>
          </w:tcPr>
          <w:p>
            <w:pPr>
              <w:widowControl/>
              <w:jc w:val="center"/>
              <w:rPr>
                <w:rFonts w:ascii="宋体" w:hAnsi="宋体" w:eastAsia="宋体" w:cs="宋体"/>
                <w:szCs w:val="21"/>
                <w:highlight w:val="none"/>
              </w:rPr>
            </w:pPr>
            <w:r>
              <w:rPr>
                <w:rFonts w:hint="eastAsia" w:ascii="宋体" w:hAnsi="宋体" w:eastAsia="宋体" w:cs="宋体"/>
                <w:kern w:val="0"/>
                <w:szCs w:val="21"/>
                <w:highlight w:val="none"/>
              </w:rPr>
              <w:t>18</w:t>
            </w:r>
          </w:p>
        </w:tc>
      </w:tr>
    </w:tbl>
    <w:p>
      <w:pPr>
        <w:numPr>
          <w:ilvl w:val="0"/>
          <w:numId w:val="4"/>
        </w:numPr>
        <w:spacing w:line="460" w:lineRule="exact"/>
        <w:ind w:left="420" w:leftChars="200"/>
        <w:rPr>
          <w:rFonts w:ascii="宋体" w:hAnsi="宋体" w:eastAsia="宋体" w:cs="Times New Roman"/>
          <w:b/>
          <w:bCs/>
          <w:sz w:val="28"/>
          <w:szCs w:val="28"/>
          <w:highlight w:val="none"/>
        </w:rPr>
      </w:pPr>
      <w:r>
        <w:rPr>
          <w:rFonts w:hint="eastAsia" w:ascii="宋体" w:hAnsi="宋体" w:eastAsia="宋体" w:cs="Times New Roman"/>
          <w:b/>
          <w:bCs/>
          <w:sz w:val="28"/>
          <w:szCs w:val="28"/>
          <w:highlight w:val="none"/>
        </w:rPr>
        <w:t>毕业基本要求</w:t>
      </w:r>
    </w:p>
    <w:p>
      <w:pPr>
        <w:spacing w:line="460" w:lineRule="exact"/>
        <w:ind w:left="420" w:leftChars="200"/>
        <w:jc w:val="left"/>
        <w:rPr>
          <w:rFonts w:ascii="Calibri" w:hAnsi="Calibri" w:eastAsia="宋体" w:cs="Times New Roman"/>
          <w:szCs w:val="21"/>
          <w:highlight w:val="none"/>
        </w:rPr>
      </w:pPr>
      <w:r>
        <w:rPr>
          <w:rFonts w:hint="eastAsia" w:ascii="宋体" w:hAnsi="宋体" w:eastAsia="宋体" w:cs="Times New Roman"/>
          <w:szCs w:val="21"/>
          <w:highlight w:val="none"/>
        </w:rPr>
        <w:t xml:space="preserve">表3                                              </w:t>
      </w:r>
      <w:r>
        <w:rPr>
          <w:rFonts w:hint="eastAsia" w:ascii="宋体" w:hAnsi="宋体" w:eastAsia="宋体" w:cs="Times New Roman"/>
          <w:szCs w:val="21"/>
          <w:highlight w:val="none"/>
          <w:lang w:val="en-US" w:eastAsia="zh-CN"/>
        </w:rPr>
        <w:t xml:space="preserve">  </w:t>
      </w:r>
      <w:r>
        <w:rPr>
          <w:rFonts w:hint="eastAsia" w:ascii="宋体" w:hAnsi="宋体" w:eastAsia="宋体" w:cs="Times New Roman"/>
          <w:szCs w:val="21"/>
          <w:highlight w:val="none"/>
        </w:rPr>
        <w:t>公共事业管理（专升本）专业</w:t>
      </w:r>
    </w:p>
    <w:tbl>
      <w:tblPr>
        <w:tblStyle w:val="8"/>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106"/>
        <w:gridCol w:w="2289"/>
        <w:gridCol w:w="818"/>
        <w:gridCol w:w="879"/>
        <w:gridCol w:w="1319"/>
        <w:gridCol w:w="802"/>
        <w:gridCol w:w="924"/>
        <w:gridCol w:w="121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417" w:hRule="exact"/>
          <w:jc w:val="center"/>
        </w:trPr>
        <w:tc>
          <w:tcPr>
            <w:tcW w:w="1106" w:type="dxa"/>
            <w:vMerge w:val="restart"/>
            <w:vAlign w:val="center"/>
          </w:tcPr>
          <w:p>
            <w:pPr>
              <w:autoSpaceDE w:val="0"/>
              <w:autoSpaceDN w:val="0"/>
              <w:adjustRightInd w:val="0"/>
              <w:jc w:val="center"/>
              <w:rPr>
                <w:rFonts w:ascii="宋体" w:hAnsi="宋体" w:eastAsia="宋体" w:cs="宋体"/>
                <w:szCs w:val="21"/>
                <w:highlight w:val="none"/>
              </w:rPr>
            </w:pPr>
            <w:r>
              <w:rPr>
                <w:rFonts w:hint="eastAsia" w:ascii="宋体" w:hAnsi="宋体" w:eastAsia="宋体" w:cs="宋体"/>
                <w:szCs w:val="21"/>
                <w:highlight w:val="none"/>
              </w:rPr>
              <w:t>培养</w:t>
            </w:r>
          </w:p>
          <w:p>
            <w:pPr>
              <w:autoSpaceDE w:val="0"/>
              <w:autoSpaceDN w:val="0"/>
              <w:adjustRightInd w:val="0"/>
              <w:jc w:val="center"/>
              <w:rPr>
                <w:rFonts w:ascii="宋体" w:hAnsi="宋体" w:eastAsia="宋体" w:cs="宋体"/>
                <w:szCs w:val="21"/>
                <w:highlight w:val="none"/>
              </w:rPr>
            </w:pPr>
            <w:r>
              <w:rPr>
                <w:rFonts w:hint="eastAsia" w:ascii="宋体" w:hAnsi="宋体" w:eastAsia="宋体" w:cs="宋体"/>
                <w:szCs w:val="21"/>
                <w:highlight w:val="none"/>
              </w:rPr>
              <w:t>平台</w:t>
            </w:r>
          </w:p>
        </w:tc>
        <w:tc>
          <w:tcPr>
            <w:tcW w:w="3986" w:type="dxa"/>
            <w:gridSpan w:val="3"/>
            <w:vAlign w:val="center"/>
          </w:tcPr>
          <w:p>
            <w:pPr>
              <w:autoSpaceDE w:val="0"/>
              <w:autoSpaceDN w:val="0"/>
              <w:adjustRightInd w:val="0"/>
              <w:jc w:val="center"/>
              <w:rPr>
                <w:rFonts w:ascii="宋体" w:hAnsi="宋体" w:eastAsia="宋体" w:cs="宋体"/>
                <w:szCs w:val="21"/>
                <w:highlight w:val="none"/>
              </w:rPr>
            </w:pPr>
            <w:r>
              <w:rPr>
                <w:rFonts w:hint="eastAsia" w:ascii="宋体" w:hAnsi="宋体" w:eastAsia="宋体" w:cs="宋体"/>
                <w:szCs w:val="21"/>
                <w:highlight w:val="none"/>
              </w:rPr>
              <w:t>课程体系</w:t>
            </w:r>
          </w:p>
        </w:tc>
        <w:tc>
          <w:tcPr>
            <w:tcW w:w="3045" w:type="dxa"/>
            <w:gridSpan w:val="3"/>
            <w:vAlign w:val="center"/>
          </w:tcPr>
          <w:p>
            <w:pPr>
              <w:autoSpaceDE w:val="0"/>
              <w:autoSpaceDN w:val="0"/>
              <w:adjustRightInd w:val="0"/>
              <w:jc w:val="center"/>
              <w:rPr>
                <w:rFonts w:ascii="宋体" w:hAnsi="宋体" w:eastAsia="宋体" w:cs="宋体"/>
                <w:szCs w:val="21"/>
                <w:highlight w:val="none"/>
              </w:rPr>
            </w:pPr>
            <w:r>
              <w:rPr>
                <w:rFonts w:hint="eastAsia" w:ascii="宋体" w:hAnsi="宋体" w:eastAsia="宋体" w:cs="宋体"/>
                <w:szCs w:val="21"/>
                <w:highlight w:val="none"/>
              </w:rPr>
              <w:t>实践体系</w:t>
            </w:r>
          </w:p>
        </w:tc>
        <w:tc>
          <w:tcPr>
            <w:tcW w:w="1217" w:type="dxa"/>
            <w:vAlign w:val="center"/>
          </w:tcPr>
          <w:p>
            <w:pPr>
              <w:autoSpaceDE w:val="0"/>
              <w:autoSpaceDN w:val="0"/>
              <w:adjustRightInd w:val="0"/>
              <w:jc w:val="center"/>
              <w:rPr>
                <w:rFonts w:ascii="宋体" w:hAnsi="宋体" w:eastAsia="宋体" w:cs="宋体"/>
                <w:szCs w:val="21"/>
                <w:highlight w:val="none"/>
              </w:rPr>
            </w:pPr>
            <w:r>
              <w:rPr>
                <w:rFonts w:hint="eastAsia" w:ascii="宋体" w:hAnsi="宋体" w:eastAsia="宋体" w:cs="宋体"/>
                <w:szCs w:val="21"/>
                <w:highlight w:val="none"/>
              </w:rPr>
              <w:t>毕业要求须修读最低学分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06" w:type="dxa"/>
            <w:vMerge w:val="continue"/>
            <w:vAlign w:val="center"/>
          </w:tcPr>
          <w:p>
            <w:pPr>
              <w:autoSpaceDE w:val="0"/>
              <w:autoSpaceDN w:val="0"/>
              <w:adjustRightInd w:val="0"/>
              <w:jc w:val="center"/>
              <w:rPr>
                <w:rFonts w:ascii="宋体" w:hAnsi="宋体" w:eastAsia="宋体" w:cs="宋体"/>
                <w:szCs w:val="21"/>
                <w:highlight w:val="none"/>
              </w:rPr>
            </w:pPr>
          </w:p>
        </w:tc>
        <w:tc>
          <w:tcPr>
            <w:tcW w:w="2289" w:type="dxa"/>
            <w:vAlign w:val="center"/>
          </w:tcPr>
          <w:p>
            <w:pPr>
              <w:autoSpaceDE w:val="0"/>
              <w:autoSpaceDN w:val="0"/>
              <w:adjustRightInd w:val="0"/>
              <w:jc w:val="center"/>
              <w:rPr>
                <w:rFonts w:ascii="宋体" w:hAnsi="宋体" w:eastAsia="宋体" w:cs="宋体"/>
                <w:szCs w:val="21"/>
                <w:highlight w:val="none"/>
              </w:rPr>
            </w:pPr>
            <w:r>
              <w:rPr>
                <w:rFonts w:hint="eastAsia" w:ascii="宋体" w:hAnsi="宋体" w:eastAsia="宋体" w:cs="宋体"/>
                <w:szCs w:val="21"/>
                <w:highlight w:val="none"/>
              </w:rPr>
              <w:t>课程类别</w:t>
            </w:r>
          </w:p>
        </w:tc>
        <w:tc>
          <w:tcPr>
            <w:tcW w:w="818" w:type="dxa"/>
            <w:vAlign w:val="center"/>
          </w:tcPr>
          <w:p>
            <w:pPr>
              <w:autoSpaceDE w:val="0"/>
              <w:autoSpaceDN w:val="0"/>
              <w:adjustRightInd w:val="0"/>
              <w:jc w:val="center"/>
              <w:rPr>
                <w:rFonts w:ascii="宋体" w:hAnsi="宋体" w:eastAsia="宋体" w:cs="宋体"/>
                <w:szCs w:val="21"/>
                <w:highlight w:val="none"/>
              </w:rPr>
            </w:pPr>
            <w:r>
              <w:rPr>
                <w:rFonts w:hint="eastAsia" w:ascii="宋体" w:hAnsi="宋体" w:eastAsia="宋体" w:cs="宋体"/>
                <w:szCs w:val="21"/>
                <w:highlight w:val="none"/>
              </w:rPr>
              <w:t>性质</w:t>
            </w:r>
          </w:p>
        </w:tc>
        <w:tc>
          <w:tcPr>
            <w:tcW w:w="879" w:type="dxa"/>
            <w:vAlign w:val="center"/>
          </w:tcPr>
          <w:p>
            <w:pPr>
              <w:autoSpaceDE w:val="0"/>
              <w:autoSpaceDN w:val="0"/>
              <w:adjustRightInd w:val="0"/>
              <w:jc w:val="center"/>
              <w:rPr>
                <w:rFonts w:ascii="宋体" w:hAnsi="宋体" w:eastAsia="宋体" w:cs="宋体"/>
                <w:szCs w:val="21"/>
                <w:highlight w:val="none"/>
              </w:rPr>
            </w:pPr>
            <w:r>
              <w:rPr>
                <w:rFonts w:hint="eastAsia" w:ascii="宋体" w:hAnsi="宋体" w:eastAsia="宋体" w:cs="宋体"/>
                <w:szCs w:val="21"/>
                <w:highlight w:val="none"/>
              </w:rPr>
              <w:t>学分</w:t>
            </w:r>
          </w:p>
        </w:tc>
        <w:tc>
          <w:tcPr>
            <w:tcW w:w="1319" w:type="dxa"/>
            <w:vAlign w:val="center"/>
          </w:tcPr>
          <w:p>
            <w:pPr>
              <w:autoSpaceDE w:val="0"/>
              <w:autoSpaceDN w:val="0"/>
              <w:adjustRightInd w:val="0"/>
              <w:jc w:val="center"/>
              <w:rPr>
                <w:rFonts w:ascii="宋体" w:hAnsi="宋体" w:eastAsia="宋体" w:cs="宋体"/>
                <w:szCs w:val="21"/>
                <w:highlight w:val="none"/>
              </w:rPr>
            </w:pPr>
            <w:r>
              <w:rPr>
                <w:rFonts w:hint="eastAsia" w:ascii="宋体" w:hAnsi="宋体" w:eastAsia="宋体" w:cs="宋体"/>
                <w:szCs w:val="21"/>
                <w:highlight w:val="none"/>
              </w:rPr>
              <w:t>实践类别</w:t>
            </w:r>
          </w:p>
        </w:tc>
        <w:tc>
          <w:tcPr>
            <w:tcW w:w="802" w:type="dxa"/>
            <w:vAlign w:val="center"/>
          </w:tcPr>
          <w:p>
            <w:pPr>
              <w:autoSpaceDE w:val="0"/>
              <w:autoSpaceDN w:val="0"/>
              <w:adjustRightInd w:val="0"/>
              <w:jc w:val="center"/>
              <w:rPr>
                <w:rFonts w:ascii="宋体" w:hAnsi="宋体" w:eastAsia="宋体" w:cs="宋体"/>
                <w:szCs w:val="21"/>
                <w:highlight w:val="none"/>
              </w:rPr>
            </w:pPr>
            <w:r>
              <w:rPr>
                <w:rFonts w:hint="eastAsia" w:ascii="宋体" w:hAnsi="宋体" w:eastAsia="宋体" w:cs="宋体"/>
                <w:szCs w:val="21"/>
                <w:highlight w:val="none"/>
              </w:rPr>
              <w:t>性质</w:t>
            </w:r>
          </w:p>
        </w:tc>
        <w:tc>
          <w:tcPr>
            <w:tcW w:w="924" w:type="dxa"/>
            <w:vAlign w:val="center"/>
          </w:tcPr>
          <w:p>
            <w:pPr>
              <w:autoSpaceDE w:val="0"/>
              <w:autoSpaceDN w:val="0"/>
              <w:adjustRightInd w:val="0"/>
              <w:jc w:val="center"/>
              <w:rPr>
                <w:rFonts w:ascii="宋体" w:hAnsi="宋体" w:eastAsia="宋体" w:cs="宋体"/>
                <w:szCs w:val="21"/>
                <w:highlight w:val="none"/>
              </w:rPr>
            </w:pPr>
            <w:r>
              <w:rPr>
                <w:rFonts w:hint="eastAsia" w:ascii="宋体" w:hAnsi="宋体" w:eastAsia="宋体" w:cs="宋体"/>
                <w:szCs w:val="21"/>
                <w:highlight w:val="none"/>
              </w:rPr>
              <w:t>学分</w:t>
            </w:r>
          </w:p>
        </w:tc>
        <w:tc>
          <w:tcPr>
            <w:tcW w:w="1217" w:type="dxa"/>
            <w:vMerge w:val="restart"/>
            <w:vAlign w:val="center"/>
          </w:tcPr>
          <w:p>
            <w:pPr>
              <w:autoSpaceDE w:val="0"/>
              <w:autoSpaceDN w:val="0"/>
              <w:adjustRightInd w:val="0"/>
              <w:jc w:val="center"/>
              <w:rPr>
                <w:rFonts w:hint="default" w:ascii="宋体" w:hAnsi="宋体" w:eastAsia="宋体" w:cs="宋体"/>
                <w:szCs w:val="21"/>
                <w:highlight w:val="none"/>
                <w:lang w:val="en-US" w:eastAsia="zh-CN"/>
              </w:rPr>
            </w:pPr>
            <w:r>
              <w:rPr>
                <w:rFonts w:hint="eastAsia" w:ascii="宋体" w:hAnsi="宋体" w:eastAsia="宋体" w:cs="宋体"/>
                <w:szCs w:val="21"/>
                <w:highlight w:val="none"/>
              </w:rPr>
              <w:t>8</w:t>
            </w:r>
            <w:r>
              <w:rPr>
                <w:rFonts w:hint="eastAsia" w:ascii="宋体" w:hAnsi="宋体" w:eastAsia="宋体" w:cs="宋体"/>
                <w:szCs w:val="21"/>
                <w:highlight w:val="none"/>
                <w:lang w:val="en-US" w:eastAsia="zh-CN"/>
              </w:rPr>
              <w:t>4.5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06" w:type="dxa"/>
            <w:vMerge w:val="restart"/>
            <w:vAlign w:val="center"/>
          </w:tcPr>
          <w:p>
            <w:pPr>
              <w:autoSpaceDE w:val="0"/>
              <w:autoSpaceDN w:val="0"/>
              <w:adjustRightInd w:val="0"/>
              <w:jc w:val="center"/>
              <w:rPr>
                <w:rFonts w:ascii="宋体" w:hAnsi="宋体" w:eastAsia="宋体" w:cs="宋体"/>
                <w:szCs w:val="21"/>
                <w:highlight w:val="none"/>
              </w:rPr>
            </w:pPr>
            <w:r>
              <w:rPr>
                <w:rFonts w:hint="eastAsia" w:ascii="宋体" w:hAnsi="宋体" w:eastAsia="宋体" w:cs="宋体"/>
                <w:szCs w:val="21"/>
                <w:highlight w:val="none"/>
              </w:rPr>
              <w:t>通识</w:t>
            </w:r>
          </w:p>
          <w:p>
            <w:pPr>
              <w:autoSpaceDE w:val="0"/>
              <w:autoSpaceDN w:val="0"/>
              <w:adjustRightInd w:val="0"/>
              <w:jc w:val="center"/>
              <w:rPr>
                <w:rFonts w:ascii="宋体" w:hAnsi="宋体" w:eastAsia="宋体" w:cs="宋体"/>
                <w:szCs w:val="21"/>
                <w:highlight w:val="none"/>
              </w:rPr>
            </w:pPr>
            <w:r>
              <w:rPr>
                <w:rFonts w:hint="eastAsia" w:ascii="宋体" w:hAnsi="宋体" w:eastAsia="宋体" w:cs="宋体"/>
                <w:szCs w:val="21"/>
                <w:highlight w:val="none"/>
              </w:rPr>
              <w:t>教育</w:t>
            </w:r>
          </w:p>
        </w:tc>
        <w:tc>
          <w:tcPr>
            <w:tcW w:w="2289" w:type="dxa"/>
            <w:vMerge w:val="restart"/>
            <w:vAlign w:val="center"/>
          </w:tcPr>
          <w:p>
            <w:pPr>
              <w:autoSpaceDE w:val="0"/>
              <w:autoSpaceDN w:val="0"/>
              <w:adjustRightInd w:val="0"/>
              <w:jc w:val="center"/>
              <w:rPr>
                <w:rFonts w:ascii="宋体" w:hAnsi="宋体" w:eastAsia="宋体" w:cs="宋体"/>
                <w:szCs w:val="21"/>
                <w:highlight w:val="none"/>
              </w:rPr>
            </w:pPr>
            <w:r>
              <w:rPr>
                <w:rFonts w:hint="eastAsia" w:ascii="宋体" w:hAnsi="宋体" w:eastAsia="宋体" w:cs="宋体"/>
                <w:szCs w:val="21"/>
                <w:highlight w:val="none"/>
              </w:rPr>
              <w:t>通识课程</w:t>
            </w:r>
          </w:p>
        </w:tc>
        <w:tc>
          <w:tcPr>
            <w:tcW w:w="818" w:type="dxa"/>
            <w:vAlign w:val="center"/>
          </w:tcPr>
          <w:p>
            <w:pPr>
              <w:autoSpaceDE w:val="0"/>
              <w:autoSpaceDN w:val="0"/>
              <w:adjustRightInd w:val="0"/>
              <w:jc w:val="center"/>
              <w:rPr>
                <w:rFonts w:ascii="宋体" w:hAnsi="宋体" w:eastAsia="宋体" w:cs="宋体"/>
                <w:szCs w:val="21"/>
                <w:highlight w:val="none"/>
              </w:rPr>
            </w:pPr>
            <w:r>
              <w:rPr>
                <w:rFonts w:hint="eastAsia" w:ascii="宋体" w:hAnsi="宋体" w:eastAsia="宋体" w:cs="宋体"/>
                <w:szCs w:val="21"/>
                <w:highlight w:val="none"/>
              </w:rPr>
              <w:t>必修</w:t>
            </w:r>
          </w:p>
        </w:tc>
        <w:tc>
          <w:tcPr>
            <w:tcW w:w="879" w:type="dxa"/>
            <w:vAlign w:val="center"/>
          </w:tcPr>
          <w:p>
            <w:pPr>
              <w:autoSpaceDE w:val="0"/>
              <w:autoSpaceDN w:val="0"/>
              <w:adjustRightInd w:val="0"/>
              <w:jc w:val="center"/>
              <w:rPr>
                <w:rFonts w:ascii="宋体" w:hAnsi="宋体" w:eastAsia="宋体" w:cs="宋体"/>
                <w:szCs w:val="21"/>
                <w:highlight w:val="none"/>
              </w:rPr>
            </w:pPr>
            <w:r>
              <w:rPr>
                <w:rFonts w:hint="eastAsia" w:ascii="宋体" w:hAnsi="宋体" w:eastAsia="宋体" w:cs="宋体"/>
                <w:szCs w:val="21"/>
                <w:highlight w:val="none"/>
              </w:rPr>
              <w:t>7</w:t>
            </w:r>
          </w:p>
        </w:tc>
        <w:tc>
          <w:tcPr>
            <w:tcW w:w="1319" w:type="dxa"/>
            <w:vMerge w:val="restart"/>
            <w:vAlign w:val="center"/>
          </w:tcPr>
          <w:p>
            <w:pPr>
              <w:autoSpaceDE w:val="0"/>
              <w:autoSpaceDN w:val="0"/>
              <w:adjustRightInd w:val="0"/>
              <w:jc w:val="center"/>
              <w:rPr>
                <w:rFonts w:ascii="宋体" w:hAnsi="宋体" w:eastAsia="宋体" w:cs="宋体"/>
                <w:szCs w:val="21"/>
                <w:highlight w:val="none"/>
              </w:rPr>
            </w:pPr>
            <w:r>
              <w:rPr>
                <w:rFonts w:hint="eastAsia" w:ascii="宋体" w:hAnsi="宋体" w:eastAsia="宋体" w:cs="宋体"/>
                <w:szCs w:val="21"/>
                <w:highlight w:val="none"/>
              </w:rPr>
              <w:t>基础实践</w:t>
            </w:r>
          </w:p>
        </w:tc>
        <w:tc>
          <w:tcPr>
            <w:tcW w:w="802" w:type="dxa"/>
            <w:vMerge w:val="restart"/>
            <w:vAlign w:val="center"/>
          </w:tcPr>
          <w:p>
            <w:pPr>
              <w:autoSpaceDE w:val="0"/>
              <w:autoSpaceDN w:val="0"/>
              <w:adjustRightInd w:val="0"/>
              <w:jc w:val="center"/>
              <w:rPr>
                <w:rFonts w:ascii="宋体" w:hAnsi="宋体" w:eastAsia="宋体" w:cs="宋体"/>
                <w:szCs w:val="21"/>
                <w:highlight w:val="none"/>
              </w:rPr>
            </w:pPr>
            <w:r>
              <w:rPr>
                <w:rFonts w:hint="eastAsia" w:ascii="宋体" w:hAnsi="宋体" w:eastAsia="宋体" w:cs="宋体"/>
                <w:szCs w:val="21"/>
                <w:highlight w:val="none"/>
              </w:rPr>
              <w:t>必修</w:t>
            </w:r>
          </w:p>
        </w:tc>
        <w:tc>
          <w:tcPr>
            <w:tcW w:w="924" w:type="dxa"/>
            <w:vMerge w:val="restart"/>
            <w:vAlign w:val="center"/>
          </w:tcPr>
          <w:p>
            <w:pPr>
              <w:autoSpaceDE w:val="0"/>
              <w:autoSpaceDN w:val="0"/>
              <w:adjustRightInd w:val="0"/>
              <w:jc w:val="center"/>
              <w:rPr>
                <w:rFonts w:hint="default" w:ascii="宋体" w:hAnsi="宋体" w:eastAsia="宋体" w:cs="宋体"/>
                <w:szCs w:val="21"/>
                <w:highlight w:val="none"/>
                <w:lang w:val="en-US" w:eastAsia="zh-CN"/>
              </w:rPr>
            </w:pPr>
            <w:r>
              <w:rPr>
                <w:rFonts w:hint="eastAsia" w:ascii="宋体" w:hAnsi="宋体" w:eastAsia="宋体" w:cs="宋体"/>
                <w:szCs w:val="21"/>
                <w:highlight w:val="none"/>
                <w:lang w:val="en-US" w:eastAsia="zh-CN"/>
              </w:rPr>
              <w:t>2</w:t>
            </w:r>
          </w:p>
        </w:tc>
        <w:tc>
          <w:tcPr>
            <w:tcW w:w="1217" w:type="dxa"/>
            <w:vMerge w:val="continue"/>
            <w:vAlign w:val="center"/>
          </w:tcPr>
          <w:p>
            <w:pPr>
              <w:autoSpaceDE w:val="0"/>
              <w:autoSpaceDN w:val="0"/>
              <w:adjustRightInd w:val="0"/>
              <w:jc w:val="center"/>
              <w:rPr>
                <w:rFonts w:ascii="宋体" w:hAnsi="宋体" w:eastAsia="宋体" w:cs="宋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06" w:type="dxa"/>
            <w:vMerge w:val="continue"/>
            <w:vAlign w:val="center"/>
          </w:tcPr>
          <w:p>
            <w:pPr>
              <w:autoSpaceDE w:val="0"/>
              <w:autoSpaceDN w:val="0"/>
              <w:adjustRightInd w:val="0"/>
              <w:jc w:val="center"/>
              <w:rPr>
                <w:rFonts w:ascii="宋体" w:hAnsi="宋体" w:eastAsia="宋体" w:cs="宋体"/>
                <w:szCs w:val="21"/>
                <w:highlight w:val="none"/>
              </w:rPr>
            </w:pPr>
          </w:p>
        </w:tc>
        <w:tc>
          <w:tcPr>
            <w:tcW w:w="2289" w:type="dxa"/>
            <w:vMerge w:val="continue"/>
            <w:vAlign w:val="center"/>
          </w:tcPr>
          <w:p>
            <w:pPr>
              <w:autoSpaceDE w:val="0"/>
              <w:autoSpaceDN w:val="0"/>
              <w:adjustRightInd w:val="0"/>
              <w:jc w:val="center"/>
              <w:rPr>
                <w:rFonts w:ascii="宋体" w:hAnsi="宋体" w:eastAsia="宋体" w:cs="宋体"/>
                <w:szCs w:val="21"/>
                <w:highlight w:val="none"/>
              </w:rPr>
            </w:pPr>
          </w:p>
        </w:tc>
        <w:tc>
          <w:tcPr>
            <w:tcW w:w="818" w:type="dxa"/>
            <w:vAlign w:val="center"/>
          </w:tcPr>
          <w:p>
            <w:pPr>
              <w:autoSpaceDE w:val="0"/>
              <w:autoSpaceDN w:val="0"/>
              <w:adjustRightInd w:val="0"/>
              <w:jc w:val="center"/>
              <w:rPr>
                <w:rFonts w:ascii="宋体" w:hAnsi="宋体" w:eastAsia="宋体" w:cs="宋体"/>
                <w:szCs w:val="21"/>
                <w:highlight w:val="none"/>
              </w:rPr>
            </w:pPr>
            <w:r>
              <w:rPr>
                <w:rFonts w:hint="eastAsia" w:ascii="宋体" w:hAnsi="宋体" w:eastAsia="宋体" w:cs="宋体"/>
                <w:szCs w:val="21"/>
                <w:highlight w:val="none"/>
              </w:rPr>
              <w:t>选修</w:t>
            </w:r>
          </w:p>
        </w:tc>
        <w:tc>
          <w:tcPr>
            <w:tcW w:w="879" w:type="dxa"/>
            <w:vAlign w:val="center"/>
          </w:tcPr>
          <w:p>
            <w:pPr>
              <w:autoSpaceDE w:val="0"/>
              <w:autoSpaceDN w:val="0"/>
              <w:adjustRightInd w:val="0"/>
              <w:jc w:val="center"/>
              <w:rPr>
                <w:rFonts w:ascii="宋体" w:hAnsi="宋体" w:eastAsia="宋体" w:cs="宋体"/>
                <w:szCs w:val="21"/>
                <w:highlight w:val="none"/>
              </w:rPr>
            </w:pPr>
            <w:r>
              <w:rPr>
                <w:rFonts w:hint="eastAsia" w:ascii="宋体" w:hAnsi="宋体" w:eastAsia="宋体" w:cs="宋体"/>
                <w:szCs w:val="21"/>
                <w:highlight w:val="none"/>
              </w:rPr>
              <w:t>≥4</w:t>
            </w:r>
          </w:p>
        </w:tc>
        <w:tc>
          <w:tcPr>
            <w:tcW w:w="1319" w:type="dxa"/>
            <w:vMerge w:val="continue"/>
            <w:vAlign w:val="center"/>
          </w:tcPr>
          <w:p>
            <w:pPr>
              <w:autoSpaceDE w:val="0"/>
              <w:autoSpaceDN w:val="0"/>
              <w:adjustRightInd w:val="0"/>
              <w:jc w:val="center"/>
              <w:rPr>
                <w:rFonts w:ascii="宋体" w:hAnsi="宋体" w:eastAsia="宋体" w:cs="宋体"/>
                <w:szCs w:val="21"/>
                <w:highlight w:val="none"/>
              </w:rPr>
            </w:pPr>
          </w:p>
        </w:tc>
        <w:tc>
          <w:tcPr>
            <w:tcW w:w="802" w:type="dxa"/>
            <w:vMerge w:val="continue"/>
            <w:vAlign w:val="center"/>
          </w:tcPr>
          <w:p>
            <w:pPr>
              <w:autoSpaceDE w:val="0"/>
              <w:autoSpaceDN w:val="0"/>
              <w:adjustRightInd w:val="0"/>
              <w:jc w:val="center"/>
              <w:rPr>
                <w:rFonts w:ascii="宋体" w:hAnsi="宋体" w:eastAsia="宋体" w:cs="宋体"/>
                <w:szCs w:val="21"/>
                <w:highlight w:val="none"/>
              </w:rPr>
            </w:pPr>
          </w:p>
        </w:tc>
        <w:tc>
          <w:tcPr>
            <w:tcW w:w="924" w:type="dxa"/>
            <w:vMerge w:val="continue"/>
            <w:vAlign w:val="center"/>
          </w:tcPr>
          <w:p>
            <w:pPr>
              <w:autoSpaceDE w:val="0"/>
              <w:autoSpaceDN w:val="0"/>
              <w:adjustRightInd w:val="0"/>
              <w:jc w:val="center"/>
              <w:rPr>
                <w:rFonts w:ascii="宋体" w:hAnsi="宋体" w:eastAsia="宋体" w:cs="宋体"/>
                <w:szCs w:val="21"/>
                <w:highlight w:val="none"/>
              </w:rPr>
            </w:pPr>
          </w:p>
        </w:tc>
        <w:tc>
          <w:tcPr>
            <w:tcW w:w="1217" w:type="dxa"/>
            <w:vMerge w:val="continue"/>
            <w:vAlign w:val="center"/>
          </w:tcPr>
          <w:p>
            <w:pPr>
              <w:autoSpaceDE w:val="0"/>
              <w:autoSpaceDN w:val="0"/>
              <w:adjustRightInd w:val="0"/>
              <w:jc w:val="center"/>
              <w:rPr>
                <w:rFonts w:ascii="宋体" w:hAnsi="宋体" w:eastAsia="宋体" w:cs="宋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06" w:type="dxa"/>
            <w:vMerge w:val="restart"/>
            <w:vAlign w:val="center"/>
          </w:tcPr>
          <w:p>
            <w:pPr>
              <w:autoSpaceDE w:val="0"/>
              <w:autoSpaceDN w:val="0"/>
              <w:adjustRightInd w:val="0"/>
              <w:jc w:val="center"/>
              <w:rPr>
                <w:rFonts w:ascii="宋体" w:hAnsi="宋体" w:eastAsia="宋体" w:cs="宋体"/>
                <w:szCs w:val="21"/>
                <w:highlight w:val="none"/>
              </w:rPr>
            </w:pPr>
            <w:r>
              <w:rPr>
                <w:rFonts w:hint="eastAsia" w:ascii="宋体" w:hAnsi="宋体" w:eastAsia="宋体" w:cs="宋体"/>
                <w:szCs w:val="21"/>
                <w:highlight w:val="none"/>
              </w:rPr>
              <w:t>专业</w:t>
            </w:r>
          </w:p>
          <w:p>
            <w:pPr>
              <w:autoSpaceDE w:val="0"/>
              <w:autoSpaceDN w:val="0"/>
              <w:adjustRightInd w:val="0"/>
              <w:jc w:val="center"/>
              <w:rPr>
                <w:rFonts w:ascii="宋体" w:hAnsi="宋体" w:eastAsia="宋体" w:cs="宋体"/>
                <w:szCs w:val="21"/>
                <w:highlight w:val="none"/>
              </w:rPr>
            </w:pPr>
            <w:r>
              <w:rPr>
                <w:rFonts w:hint="eastAsia" w:ascii="宋体" w:hAnsi="宋体" w:eastAsia="宋体" w:cs="宋体"/>
                <w:szCs w:val="21"/>
                <w:highlight w:val="none"/>
              </w:rPr>
              <w:t>教育</w:t>
            </w:r>
          </w:p>
        </w:tc>
        <w:tc>
          <w:tcPr>
            <w:tcW w:w="2289" w:type="dxa"/>
            <w:vAlign w:val="center"/>
          </w:tcPr>
          <w:p>
            <w:pPr>
              <w:autoSpaceDE w:val="0"/>
              <w:autoSpaceDN w:val="0"/>
              <w:adjustRightInd w:val="0"/>
              <w:jc w:val="center"/>
              <w:rPr>
                <w:rFonts w:ascii="宋体" w:hAnsi="宋体" w:eastAsia="宋体" w:cs="宋体"/>
                <w:szCs w:val="21"/>
                <w:highlight w:val="none"/>
              </w:rPr>
            </w:pPr>
            <w:r>
              <w:rPr>
                <w:rFonts w:hint="eastAsia" w:ascii="宋体" w:hAnsi="宋体" w:eastAsia="宋体" w:cs="宋体"/>
                <w:szCs w:val="21"/>
                <w:highlight w:val="none"/>
              </w:rPr>
              <w:t>学科基础课程</w:t>
            </w:r>
          </w:p>
        </w:tc>
        <w:tc>
          <w:tcPr>
            <w:tcW w:w="818" w:type="dxa"/>
            <w:vAlign w:val="center"/>
          </w:tcPr>
          <w:p>
            <w:pPr>
              <w:autoSpaceDE w:val="0"/>
              <w:autoSpaceDN w:val="0"/>
              <w:adjustRightInd w:val="0"/>
              <w:jc w:val="center"/>
              <w:rPr>
                <w:rFonts w:ascii="宋体" w:hAnsi="宋体" w:eastAsia="宋体" w:cs="宋体"/>
                <w:szCs w:val="21"/>
                <w:highlight w:val="none"/>
              </w:rPr>
            </w:pPr>
            <w:r>
              <w:rPr>
                <w:rFonts w:hint="eastAsia" w:ascii="宋体" w:hAnsi="宋体" w:eastAsia="宋体" w:cs="宋体"/>
                <w:szCs w:val="21"/>
                <w:highlight w:val="none"/>
              </w:rPr>
              <w:t>必修</w:t>
            </w:r>
          </w:p>
        </w:tc>
        <w:tc>
          <w:tcPr>
            <w:tcW w:w="879" w:type="dxa"/>
            <w:vAlign w:val="center"/>
          </w:tcPr>
          <w:p>
            <w:pPr>
              <w:autoSpaceDE w:val="0"/>
              <w:autoSpaceDN w:val="0"/>
              <w:adjustRightInd w:val="0"/>
              <w:jc w:val="center"/>
              <w:rPr>
                <w:rFonts w:ascii="宋体" w:hAnsi="宋体" w:eastAsia="宋体" w:cs="宋体"/>
                <w:szCs w:val="21"/>
                <w:highlight w:val="none"/>
              </w:rPr>
            </w:pPr>
            <w:r>
              <w:rPr>
                <w:rFonts w:hint="eastAsia" w:ascii="宋体" w:hAnsi="宋体" w:eastAsia="宋体" w:cs="宋体"/>
                <w:szCs w:val="21"/>
                <w:highlight w:val="none"/>
              </w:rPr>
              <w:t>27</w:t>
            </w:r>
          </w:p>
        </w:tc>
        <w:tc>
          <w:tcPr>
            <w:tcW w:w="1319" w:type="dxa"/>
            <w:vMerge w:val="restart"/>
            <w:vAlign w:val="center"/>
          </w:tcPr>
          <w:p>
            <w:pPr>
              <w:autoSpaceDE w:val="0"/>
              <w:autoSpaceDN w:val="0"/>
              <w:adjustRightInd w:val="0"/>
              <w:jc w:val="center"/>
              <w:rPr>
                <w:rFonts w:ascii="宋体" w:hAnsi="宋体" w:eastAsia="宋体" w:cs="宋体"/>
                <w:szCs w:val="21"/>
                <w:highlight w:val="none"/>
              </w:rPr>
            </w:pPr>
            <w:r>
              <w:rPr>
                <w:rFonts w:hint="eastAsia" w:ascii="宋体" w:hAnsi="宋体" w:eastAsia="宋体" w:cs="宋体"/>
                <w:szCs w:val="21"/>
                <w:highlight w:val="none"/>
              </w:rPr>
              <w:t>专业实践</w:t>
            </w:r>
          </w:p>
        </w:tc>
        <w:tc>
          <w:tcPr>
            <w:tcW w:w="802" w:type="dxa"/>
            <w:vMerge w:val="restart"/>
            <w:vAlign w:val="center"/>
          </w:tcPr>
          <w:p>
            <w:pPr>
              <w:autoSpaceDE w:val="0"/>
              <w:autoSpaceDN w:val="0"/>
              <w:adjustRightInd w:val="0"/>
              <w:jc w:val="center"/>
              <w:rPr>
                <w:rFonts w:ascii="宋体" w:hAnsi="宋体" w:eastAsia="宋体" w:cs="宋体"/>
                <w:szCs w:val="21"/>
                <w:highlight w:val="none"/>
              </w:rPr>
            </w:pPr>
            <w:r>
              <w:rPr>
                <w:rFonts w:hint="eastAsia" w:ascii="宋体" w:hAnsi="宋体" w:eastAsia="宋体" w:cs="宋体"/>
                <w:szCs w:val="21"/>
                <w:highlight w:val="none"/>
              </w:rPr>
              <w:t>必修</w:t>
            </w:r>
          </w:p>
        </w:tc>
        <w:tc>
          <w:tcPr>
            <w:tcW w:w="924" w:type="dxa"/>
            <w:vMerge w:val="restart"/>
            <w:vAlign w:val="center"/>
          </w:tcPr>
          <w:p>
            <w:pPr>
              <w:autoSpaceDE w:val="0"/>
              <w:autoSpaceDN w:val="0"/>
              <w:adjustRightInd w:val="0"/>
              <w:jc w:val="center"/>
              <w:rPr>
                <w:rFonts w:hint="default" w:ascii="宋体" w:hAnsi="宋体" w:eastAsia="宋体" w:cs="宋体"/>
                <w:szCs w:val="21"/>
                <w:highlight w:val="none"/>
                <w:lang w:val="en-US" w:eastAsia="zh-CN"/>
              </w:rPr>
            </w:pPr>
            <w:r>
              <w:rPr>
                <w:rFonts w:hint="eastAsia" w:ascii="宋体" w:hAnsi="宋体" w:eastAsia="宋体" w:cs="宋体"/>
                <w:szCs w:val="21"/>
                <w:highlight w:val="none"/>
                <w:lang w:val="en-US" w:eastAsia="zh-CN"/>
              </w:rPr>
              <w:t>4</w:t>
            </w:r>
          </w:p>
        </w:tc>
        <w:tc>
          <w:tcPr>
            <w:tcW w:w="1217" w:type="dxa"/>
            <w:vMerge w:val="continue"/>
            <w:vAlign w:val="center"/>
          </w:tcPr>
          <w:p>
            <w:pPr>
              <w:autoSpaceDE w:val="0"/>
              <w:autoSpaceDN w:val="0"/>
              <w:adjustRightInd w:val="0"/>
              <w:jc w:val="center"/>
              <w:rPr>
                <w:rFonts w:ascii="宋体" w:hAnsi="宋体" w:eastAsia="宋体" w:cs="宋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06" w:type="dxa"/>
            <w:vMerge w:val="continue"/>
            <w:vAlign w:val="center"/>
          </w:tcPr>
          <w:p>
            <w:pPr>
              <w:autoSpaceDE w:val="0"/>
              <w:autoSpaceDN w:val="0"/>
              <w:adjustRightInd w:val="0"/>
              <w:jc w:val="center"/>
              <w:rPr>
                <w:rFonts w:ascii="宋体" w:hAnsi="宋体" w:eastAsia="宋体" w:cs="宋体"/>
                <w:szCs w:val="21"/>
                <w:highlight w:val="none"/>
              </w:rPr>
            </w:pPr>
          </w:p>
        </w:tc>
        <w:tc>
          <w:tcPr>
            <w:tcW w:w="2289" w:type="dxa"/>
            <w:vAlign w:val="center"/>
          </w:tcPr>
          <w:p>
            <w:pPr>
              <w:autoSpaceDE w:val="0"/>
              <w:autoSpaceDN w:val="0"/>
              <w:adjustRightInd w:val="0"/>
              <w:jc w:val="center"/>
              <w:rPr>
                <w:rFonts w:ascii="宋体" w:hAnsi="宋体" w:eastAsia="宋体" w:cs="宋体"/>
                <w:szCs w:val="21"/>
                <w:highlight w:val="none"/>
              </w:rPr>
            </w:pPr>
            <w:r>
              <w:rPr>
                <w:rFonts w:hint="eastAsia" w:ascii="宋体" w:hAnsi="宋体" w:eastAsia="宋体" w:cs="宋体"/>
                <w:szCs w:val="21"/>
                <w:highlight w:val="none"/>
              </w:rPr>
              <w:t>专业核心课程</w:t>
            </w:r>
          </w:p>
        </w:tc>
        <w:tc>
          <w:tcPr>
            <w:tcW w:w="818" w:type="dxa"/>
            <w:vAlign w:val="center"/>
          </w:tcPr>
          <w:p>
            <w:pPr>
              <w:autoSpaceDE w:val="0"/>
              <w:autoSpaceDN w:val="0"/>
              <w:adjustRightInd w:val="0"/>
              <w:jc w:val="center"/>
              <w:rPr>
                <w:rFonts w:ascii="宋体" w:hAnsi="宋体" w:eastAsia="宋体" w:cs="宋体"/>
                <w:szCs w:val="21"/>
                <w:highlight w:val="none"/>
              </w:rPr>
            </w:pPr>
            <w:r>
              <w:rPr>
                <w:rFonts w:hint="eastAsia" w:ascii="宋体" w:hAnsi="宋体" w:eastAsia="宋体" w:cs="宋体"/>
                <w:szCs w:val="21"/>
                <w:highlight w:val="none"/>
              </w:rPr>
              <w:t>必修</w:t>
            </w:r>
          </w:p>
        </w:tc>
        <w:tc>
          <w:tcPr>
            <w:tcW w:w="879" w:type="dxa"/>
            <w:vAlign w:val="center"/>
          </w:tcPr>
          <w:p>
            <w:pPr>
              <w:autoSpaceDE w:val="0"/>
              <w:autoSpaceDN w:val="0"/>
              <w:adjustRightInd w:val="0"/>
              <w:jc w:val="center"/>
              <w:rPr>
                <w:rFonts w:ascii="宋体" w:hAnsi="宋体" w:eastAsia="宋体" w:cs="宋体"/>
                <w:szCs w:val="21"/>
                <w:highlight w:val="none"/>
              </w:rPr>
            </w:pPr>
            <w:r>
              <w:rPr>
                <w:rFonts w:hint="eastAsia" w:ascii="宋体" w:hAnsi="宋体" w:eastAsia="宋体" w:cs="宋体"/>
                <w:szCs w:val="21"/>
                <w:highlight w:val="none"/>
              </w:rPr>
              <w:t>19</w:t>
            </w:r>
          </w:p>
        </w:tc>
        <w:tc>
          <w:tcPr>
            <w:tcW w:w="1319" w:type="dxa"/>
            <w:vMerge w:val="continue"/>
            <w:vAlign w:val="center"/>
          </w:tcPr>
          <w:p>
            <w:pPr>
              <w:autoSpaceDE w:val="0"/>
              <w:autoSpaceDN w:val="0"/>
              <w:adjustRightInd w:val="0"/>
              <w:jc w:val="center"/>
              <w:rPr>
                <w:rFonts w:ascii="宋体" w:hAnsi="宋体" w:eastAsia="宋体" w:cs="宋体"/>
                <w:szCs w:val="21"/>
                <w:highlight w:val="none"/>
              </w:rPr>
            </w:pPr>
          </w:p>
        </w:tc>
        <w:tc>
          <w:tcPr>
            <w:tcW w:w="802" w:type="dxa"/>
            <w:vMerge w:val="continue"/>
            <w:vAlign w:val="center"/>
          </w:tcPr>
          <w:p>
            <w:pPr>
              <w:autoSpaceDE w:val="0"/>
              <w:autoSpaceDN w:val="0"/>
              <w:adjustRightInd w:val="0"/>
              <w:jc w:val="center"/>
              <w:rPr>
                <w:rFonts w:ascii="宋体" w:hAnsi="宋体" w:eastAsia="宋体" w:cs="宋体"/>
                <w:szCs w:val="21"/>
                <w:highlight w:val="none"/>
              </w:rPr>
            </w:pPr>
          </w:p>
        </w:tc>
        <w:tc>
          <w:tcPr>
            <w:tcW w:w="924" w:type="dxa"/>
            <w:vMerge w:val="continue"/>
            <w:vAlign w:val="center"/>
          </w:tcPr>
          <w:p>
            <w:pPr>
              <w:autoSpaceDE w:val="0"/>
              <w:autoSpaceDN w:val="0"/>
              <w:adjustRightInd w:val="0"/>
              <w:jc w:val="center"/>
              <w:rPr>
                <w:rFonts w:ascii="宋体" w:hAnsi="宋体" w:eastAsia="宋体" w:cs="宋体"/>
                <w:szCs w:val="21"/>
                <w:highlight w:val="none"/>
              </w:rPr>
            </w:pPr>
          </w:p>
        </w:tc>
        <w:tc>
          <w:tcPr>
            <w:tcW w:w="1217" w:type="dxa"/>
            <w:vMerge w:val="continue"/>
            <w:vAlign w:val="center"/>
          </w:tcPr>
          <w:p>
            <w:pPr>
              <w:autoSpaceDE w:val="0"/>
              <w:autoSpaceDN w:val="0"/>
              <w:adjustRightInd w:val="0"/>
              <w:jc w:val="center"/>
              <w:rPr>
                <w:rFonts w:ascii="宋体" w:hAnsi="宋体" w:eastAsia="宋体" w:cs="宋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06" w:type="dxa"/>
            <w:vMerge w:val="restart"/>
            <w:vAlign w:val="center"/>
          </w:tcPr>
          <w:p>
            <w:pPr>
              <w:autoSpaceDE w:val="0"/>
              <w:autoSpaceDN w:val="0"/>
              <w:adjustRightInd w:val="0"/>
              <w:jc w:val="center"/>
              <w:rPr>
                <w:rFonts w:ascii="宋体" w:hAnsi="宋体" w:eastAsia="宋体" w:cs="宋体"/>
                <w:szCs w:val="21"/>
                <w:highlight w:val="none"/>
              </w:rPr>
            </w:pPr>
            <w:r>
              <w:rPr>
                <w:rFonts w:hint="eastAsia" w:ascii="宋体" w:hAnsi="宋体" w:eastAsia="宋体" w:cs="宋体"/>
                <w:szCs w:val="21"/>
                <w:highlight w:val="none"/>
              </w:rPr>
              <w:t>拓展</w:t>
            </w:r>
          </w:p>
          <w:p>
            <w:pPr>
              <w:autoSpaceDE w:val="0"/>
              <w:autoSpaceDN w:val="0"/>
              <w:adjustRightInd w:val="0"/>
              <w:jc w:val="center"/>
              <w:rPr>
                <w:rFonts w:ascii="宋体" w:hAnsi="宋体" w:eastAsia="宋体" w:cs="宋体"/>
                <w:szCs w:val="21"/>
                <w:highlight w:val="none"/>
              </w:rPr>
            </w:pPr>
            <w:r>
              <w:rPr>
                <w:rFonts w:hint="eastAsia" w:ascii="宋体" w:hAnsi="宋体" w:eastAsia="宋体" w:cs="宋体"/>
                <w:szCs w:val="21"/>
                <w:highlight w:val="none"/>
              </w:rPr>
              <w:t>教育</w:t>
            </w:r>
          </w:p>
        </w:tc>
        <w:tc>
          <w:tcPr>
            <w:tcW w:w="2289" w:type="dxa"/>
            <w:vAlign w:val="center"/>
          </w:tcPr>
          <w:p>
            <w:pPr>
              <w:autoSpaceDE w:val="0"/>
              <w:autoSpaceDN w:val="0"/>
              <w:adjustRightInd w:val="0"/>
              <w:jc w:val="center"/>
              <w:rPr>
                <w:rFonts w:ascii="宋体" w:hAnsi="宋体" w:eastAsia="宋体" w:cs="宋体"/>
                <w:szCs w:val="21"/>
                <w:highlight w:val="none"/>
              </w:rPr>
            </w:pPr>
            <w:r>
              <w:rPr>
                <w:rFonts w:hint="eastAsia" w:ascii="宋体" w:hAnsi="宋体" w:eastAsia="宋体" w:cs="宋体"/>
                <w:szCs w:val="21"/>
                <w:highlight w:val="none"/>
              </w:rPr>
              <w:t>专业方向课程</w:t>
            </w:r>
          </w:p>
        </w:tc>
        <w:tc>
          <w:tcPr>
            <w:tcW w:w="818" w:type="dxa"/>
            <w:vAlign w:val="center"/>
          </w:tcPr>
          <w:p>
            <w:pPr>
              <w:autoSpaceDE w:val="0"/>
              <w:autoSpaceDN w:val="0"/>
              <w:adjustRightInd w:val="0"/>
              <w:jc w:val="center"/>
              <w:rPr>
                <w:rFonts w:ascii="宋体" w:hAnsi="宋体" w:eastAsia="宋体" w:cs="宋体"/>
                <w:szCs w:val="21"/>
                <w:highlight w:val="none"/>
              </w:rPr>
            </w:pPr>
            <w:r>
              <w:rPr>
                <w:rFonts w:hint="eastAsia" w:ascii="宋体" w:hAnsi="宋体" w:eastAsia="宋体" w:cs="宋体"/>
                <w:szCs w:val="21"/>
                <w:highlight w:val="none"/>
              </w:rPr>
              <w:t>选修</w:t>
            </w:r>
          </w:p>
        </w:tc>
        <w:tc>
          <w:tcPr>
            <w:tcW w:w="879" w:type="dxa"/>
            <w:vAlign w:val="center"/>
          </w:tcPr>
          <w:p>
            <w:pPr>
              <w:autoSpaceDE w:val="0"/>
              <w:autoSpaceDN w:val="0"/>
              <w:adjustRightInd w:val="0"/>
              <w:jc w:val="center"/>
              <w:rPr>
                <w:rFonts w:ascii="宋体" w:hAnsi="宋体" w:eastAsia="宋体" w:cs="宋体"/>
                <w:szCs w:val="21"/>
                <w:highlight w:val="none"/>
              </w:rPr>
            </w:pPr>
            <w:r>
              <w:rPr>
                <w:rFonts w:hint="eastAsia" w:ascii="宋体" w:hAnsi="宋体" w:eastAsia="宋体" w:cs="宋体"/>
                <w:szCs w:val="21"/>
                <w:highlight w:val="none"/>
              </w:rPr>
              <w:t>≥4</w:t>
            </w:r>
          </w:p>
        </w:tc>
        <w:tc>
          <w:tcPr>
            <w:tcW w:w="1319" w:type="dxa"/>
            <w:vMerge w:val="restart"/>
            <w:vAlign w:val="center"/>
          </w:tcPr>
          <w:p>
            <w:pPr>
              <w:autoSpaceDE w:val="0"/>
              <w:autoSpaceDN w:val="0"/>
              <w:adjustRightInd w:val="0"/>
              <w:jc w:val="center"/>
              <w:rPr>
                <w:rFonts w:ascii="宋体" w:hAnsi="宋体" w:eastAsia="宋体" w:cs="宋体"/>
                <w:szCs w:val="21"/>
                <w:highlight w:val="none"/>
              </w:rPr>
            </w:pPr>
            <w:r>
              <w:rPr>
                <w:rFonts w:hint="eastAsia" w:ascii="宋体" w:hAnsi="宋体" w:eastAsia="宋体" w:cs="宋体"/>
                <w:szCs w:val="21"/>
                <w:highlight w:val="none"/>
              </w:rPr>
              <w:t>综合实践</w:t>
            </w:r>
          </w:p>
        </w:tc>
        <w:tc>
          <w:tcPr>
            <w:tcW w:w="802" w:type="dxa"/>
            <w:vMerge w:val="restart"/>
            <w:vAlign w:val="center"/>
          </w:tcPr>
          <w:p>
            <w:pPr>
              <w:autoSpaceDE w:val="0"/>
              <w:autoSpaceDN w:val="0"/>
              <w:adjustRightInd w:val="0"/>
              <w:jc w:val="center"/>
              <w:rPr>
                <w:rFonts w:ascii="宋体" w:hAnsi="宋体" w:eastAsia="宋体" w:cs="宋体"/>
                <w:szCs w:val="21"/>
                <w:highlight w:val="none"/>
              </w:rPr>
            </w:pPr>
            <w:r>
              <w:rPr>
                <w:rFonts w:hint="eastAsia" w:ascii="宋体" w:hAnsi="宋体" w:eastAsia="宋体" w:cs="宋体"/>
                <w:szCs w:val="21"/>
                <w:highlight w:val="none"/>
              </w:rPr>
              <w:t>必修</w:t>
            </w:r>
          </w:p>
        </w:tc>
        <w:tc>
          <w:tcPr>
            <w:tcW w:w="924" w:type="dxa"/>
            <w:vMerge w:val="restart"/>
            <w:vAlign w:val="center"/>
          </w:tcPr>
          <w:p>
            <w:pPr>
              <w:autoSpaceDE w:val="0"/>
              <w:autoSpaceDN w:val="0"/>
              <w:adjustRightInd w:val="0"/>
              <w:jc w:val="center"/>
              <w:rPr>
                <w:rFonts w:ascii="宋体" w:hAnsi="宋体" w:eastAsia="宋体" w:cs="宋体"/>
                <w:szCs w:val="21"/>
                <w:highlight w:val="none"/>
              </w:rPr>
            </w:pPr>
            <w:r>
              <w:rPr>
                <w:rFonts w:hint="eastAsia" w:ascii="宋体" w:hAnsi="宋体" w:eastAsia="宋体" w:cs="宋体"/>
                <w:szCs w:val="21"/>
                <w:highlight w:val="none"/>
              </w:rPr>
              <w:t>13.5</w:t>
            </w:r>
          </w:p>
        </w:tc>
        <w:tc>
          <w:tcPr>
            <w:tcW w:w="1217" w:type="dxa"/>
            <w:vMerge w:val="continue"/>
            <w:vAlign w:val="center"/>
          </w:tcPr>
          <w:p>
            <w:pPr>
              <w:autoSpaceDE w:val="0"/>
              <w:autoSpaceDN w:val="0"/>
              <w:adjustRightInd w:val="0"/>
              <w:jc w:val="center"/>
              <w:rPr>
                <w:rFonts w:ascii="宋体" w:hAnsi="宋体" w:eastAsia="宋体" w:cs="宋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06" w:type="dxa"/>
            <w:vMerge w:val="continue"/>
            <w:vAlign w:val="center"/>
          </w:tcPr>
          <w:p>
            <w:pPr>
              <w:autoSpaceDE w:val="0"/>
              <w:autoSpaceDN w:val="0"/>
              <w:adjustRightInd w:val="0"/>
              <w:jc w:val="center"/>
              <w:rPr>
                <w:rFonts w:ascii="宋体" w:hAnsi="宋体" w:eastAsia="宋体" w:cs="宋体"/>
                <w:szCs w:val="21"/>
                <w:highlight w:val="none"/>
              </w:rPr>
            </w:pPr>
          </w:p>
        </w:tc>
        <w:tc>
          <w:tcPr>
            <w:tcW w:w="2289" w:type="dxa"/>
            <w:vAlign w:val="center"/>
          </w:tcPr>
          <w:p>
            <w:pPr>
              <w:autoSpaceDE w:val="0"/>
              <w:autoSpaceDN w:val="0"/>
              <w:adjustRightInd w:val="0"/>
              <w:jc w:val="center"/>
              <w:rPr>
                <w:rFonts w:ascii="宋体" w:hAnsi="宋体" w:eastAsia="宋体" w:cs="宋体"/>
                <w:szCs w:val="21"/>
                <w:highlight w:val="none"/>
              </w:rPr>
            </w:pPr>
            <w:r>
              <w:rPr>
                <w:rFonts w:hint="eastAsia" w:ascii="宋体" w:hAnsi="宋体" w:eastAsia="宋体" w:cs="宋体"/>
                <w:szCs w:val="21"/>
                <w:highlight w:val="none"/>
              </w:rPr>
              <w:t>专业拓展课程</w:t>
            </w:r>
          </w:p>
        </w:tc>
        <w:tc>
          <w:tcPr>
            <w:tcW w:w="818" w:type="dxa"/>
            <w:vAlign w:val="center"/>
          </w:tcPr>
          <w:p>
            <w:pPr>
              <w:autoSpaceDE w:val="0"/>
              <w:autoSpaceDN w:val="0"/>
              <w:adjustRightInd w:val="0"/>
              <w:jc w:val="center"/>
              <w:rPr>
                <w:rFonts w:ascii="宋体" w:hAnsi="宋体" w:eastAsia="宋体" w:cs="宋体"/>
                <w:szCs w:val="21"/>
                <w:highlight w:val="none"/>
              </w:rPr>
            </w:pPr>
            <w:r>
              <w:rPr>
                <w:rFonts w:hint="eastAsia" w:ascii="宋体" w:hAnsi="宋体" w:eastAsia="宋体" w:cs="宋体"/>
                <w:szCs w:val="21"/>
                <w:highlight w:val="none"/>
              </w:rPr>
              <w:t>选修</w:t>
            </w:r>
          </w:p>
        </w:tc>
        <w:tc>
          <w:tcPr>
            <w:tcW w:w="879" w:type="dxa"/>
            <w:vAlign w:val="center"/>
          </w:tcPr>
          <w:p>
            <w:pPr>
              <w:autoSpaceDE w:val="0"/>
              <w:autoSpaceDN w:val="0"/>
              <w:adjustRightInd w:val="0"/>
              <w:jc w:val="center"/>
              <w:rPr>
                <w:rFonts w:ascii="宋体" w:hAnsi="宋体" w:eastAsia="宋体" w:cs="宋体"/>
                <w:szCs w:val="21"/>
                <w:highlight w:val="none"/>
              </w:rPr>
            </w:pPr>
            <w:r>
              <w:rPr>
                <w:rFonts w:hint="eastAsia" w:ascii="宋体" w:hAnsi="宋体" w:eastAsia="宋体" w:cs="宋体"/>
                <w:szCs w:val="21"/>
                <w:highlight w:val="none"/>
              </w:rPr>
              <w:t>≥4</w:t>
            </w:r>
          </w:p>
        </w:tc>
        <w:tc>
          <w:tcPr>
            <w:tcW w:w="1319" w:type="dxa"/>
            <w:vMerge w:val="continue"/>
            <w:vAlign w:val="center"/>
          </w:tcPr>
          <w:p>
            <w:pPr>
              <w:autoSpaceDE w:val="0"/>
              <w:autoSpaceDN w:val="0"/>
              <w:adjustRightInd w:val="0"/>
              <w:jc w:val="center"/>
              <w:rPr>
                <w:rFonts w:ascii="宋体" w:hAnsi="宋体" w:eastAsia="宋体" w:cs="宋体"/>
                <w:szCs w:val="21"/>
                <w:highlight w:val="none"/>
              </w:rPr>
            </w:pPr>
          </w:p>
        </w:tc>
        <w:tc>
          <w:tcPr>
            <w:tcW w:w="802" w:type="dxa"/>
            <w:vMerge w:val="continue"/>
            <w:vAlign w:val="center"/>
          </w:tcPr>
          <w:p>
            <w:pPr>
              <w:autoSpaceDE w:val="0"/>
              <w:autoSpaceDN w:val="0"/>
              <w:adjustRightInd w:val="0"/>
              <w:jc w:val="center"/>
              <w:rPr>
                <w:rFonts w:ascii="宋体" w:hAnsi="宋体" w:eastAsia="宋体" w:cs="宋体"/>
                <w:szCs w:val="21"/>
                <w:highlight w:val="none"/>
              </w:rPr>
            </w:pPr>
          </w:p>
        </w:tc>
        <w:tc>
          <w:tcPr>
            <w:tcW w:w="924" w:type="dxa"/>
            <w:vMerge w:val="continue"/>
            <w:vAlign w:val="center"/>
          </w:tcPr>
          <w:p>
            <w:pPr>
              <w:autoSpaceDE w:val="0"/>
              <w:autoSpaceDN w:val="0"/>
              <w:adjustRightInd w:val="0"/>
              <w:jc w:val="center"/>
              <w:rPr>
                <w:rFonts w:ascii="宋体" w:hAnsi="宋体" w:eastAsia="宋体" w:cs="宋体"/>
                <w:szCs w:val="21"/>
                <w:highlight w:val="none"/>
              </w:rPr>
            </w:pPr>
          </w:p>
        </w:tc>
        <w:tc>
          <w:tcPr>
            <w:tcW w:w="1217" w:type="dxa"/>
            <w:vMerge w:val="continue"/>
            <w:vAlign w:val="center"/>
          </w:tcPr>
          <w:p>
            <w:pPr>
              <w:autoSpaceDE w:val="0"/>
              <w:autoSpaceDN w:val="0"/>
              <w:adjustRightInd w:val="0"/>
              <w:jc w:val="center"/>
              <w:rPr>
                <w:rFonts w:ascii="宋体" w:hAnsi="宋体" w:eastAsia="宋体" w:cs="宋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06" w:type="dxa"/>
            <w:vAlign w:val="center"/>
          </w:tcPr>
          <w:p>
            <w:pPr>
              <w:autoSpaceDE w:val="0"/>
              <w:autoSpaceDN w:val="0"/>
              <w:adjustRightInd w:val="0"/>
              <w:jc w:val="center"/>
              <w:rPr>
                <w:rFonts w:ascii="宋体" w:hAnsi="宋体" w:eastAsia="宋体" w:cs="宋体"/>
                <w:szCs w:val="21"/>
                <w:highlight w:val="none"/>
              </w:rPr>
            </w:pPr>
            <w:r>
              <w:rPr>
                <w:rFonts w:hint="eastAsia" w:ascii="宋体" w:hAnsi="宋体" w:eastAsia="宋体" w:cs="宋体"/>
                <w:szCs w:val="21"/>
                <w:highlight w:val="none"/>
              </w:rPr>
              <w:t>合计</w:t>
            </w:r>
          </w:p>
        </w:tc>
        <w:tc>
          <w:tcPr>
            <w:tcW w:w="2289" w:type="dxa"/>
            <w:vAlign w:val="center"/>
          </w:tcPr>
          <w:p>
            <w:pPr>
              <w:autoSpaceDE w:val="0"/>
              <w:autoSpaceDN w:val="0"/>
              <w:adjustRightInd w:val="0"/>
              <w:jc w:val="center"/>
              <w:rPr>
                <w:rFonts w:ascii="宋体" w:hAnsi="宋体" w:eastAsia="宋体" w:cs="宋体"/>
                <w:szCs w:val="21"/>
                <w:highlight w:val="none"/>
              </w:rPr>
            </w:pPr>
          </w:p>
        </w:tc>
        <w:tc>
          <w:tcPr>
            <w:tcW w:w="818" w:type="dxa"/>
            <w:vAlign w:val="center"/>
          </w:tcPr>
          <w:p>
            <w:pPr>
              <w:autoSpaceDE w:val="0"/>
              <w:autoSpaceDN w:val="0"/>
              <w:adjustRightInd w:val="0"/>
              <w:jc w:val="center"/>
              <w:rPr>
                <w:rFonts w:ascii="宋体" w:hAnsi="宋体" w:eastAsia="宋体" w:cs="宋体"/>
                <w:szCs w:val="21"/>
                <w:highlight w:val="none"/>
              </w:rPr>
            </w:pPr>
          </w:p>
        </w:tc>
        <w:tc>
          <w:tcPr>
            <w:tcW w:w="879" w:type="dxa"/>
            <w:vAlign w:val="center"/>
          </w:tcPr>
          <w:p>
            <w:pPr>
              <w:autoSpaceDE w:val="0"/>
              <w:autoSpaceDN w:val="0"/>
              <w:adjustRightInd w:val="0"/>
              <w:jc w:val="center"/>
              <w:rPr>
                <w:rFonts w:hint="default" w:ascii="宋体" w:hAnsi="宋体" w:eastAsia="宋体" w:cs="宋体"/>
                <w:szCs w:val="21"/>
                <w:highlight w:val="none"/>
                <w:lang w:val="en-US" w:eastAsia="zh-CN"/>
              </w:rPr>
            </w:pPr>
            <w:r>
              <w:rPr>
                <w:rFonts w:hint="eastAsia" w:ascii="宋体" w:hAnsi="宋体" w:eastAsia="宋体" w:cs="宋体"/>
                <w:szCs w:val="21"/>
                <w:highlight w:val="none"/>
                <w:lang w:val="en-US" w:eastAsia="zh-CN"/>
              </w:rPr>
              <w:t>65</w:t>
            </w:r>
          </w:p>
        </w:tc>
        <w:tc>
          <w:tcPr>
            <w:tcW w:w="1319" w:type="dxa"/>
            <w:vAlign w:val="center"/>
          </w:tcPr>
          <w:p>
            <w:pPr>
              <w:autoSpaceDE w:val="0"/>
              <w:autoSpaceDN w:val="0"/>
              <w:adjustRightInd w:val="0"/>
              <w:jc w:val="center"/>
              <w:rPr>
                <w:rFonts w:ascii="宋体" w:hAnsi="宋体" w:eastAsia="宋体" w:cs="宋体"/>
                <w:szCs w:val="21"/>
                <w:highlight w:val="none"/>
              </w:rPr>
            </w:pPr>
          </w:p>
        </w:tc>
        <w:tc>
          <w:tcPr>
            <w:tcW w:w="802" w:type="dxa"/>
            <w:vAlign w:val="center"/>
          </w:tcPr>
          <w:p>
            <w:pPr>
              <w:autoSpaceDE w:val="0"/>
              <w:autoSpaceDN w:val="0"/>
              <w:adjustRightInd w:val="0"/>
              <w:jc w:val="center"/>
              <w:rPr>
                <w:rFonts w:ascii="宋体" w:hAnsi="宋体" w:eastAsia="宋体" w:cs="宋体"/>
                <w:szCs w:val="21"/>
                <w:highlight w:val="none"/>
              </w:rPr>
            </w:pPr>
          </w:p>
        </w:tc>
        <w:tc>
          <w:tcPr>
            <w:tcW w:w="924" w:type="dxa"/>
            <w:vAlign w:val="center"/>
          </w:tcPr>
          <w:p>
            <w:pPr>
              <w:autoSpaceDE w:val="0"/>
              <w:autoSpaceDN w:val="0"/>
              <w:adjustRightInd w:val="0"/>
              <w:jc w:val="center"/>
              <w:rPr>
                <w:rFonts w:hint="default" w:ascii="宋体" w:hAnsi="宋体" w:eastAsia="宋体" w:cs="宋体"/>
                <w:szCs w:val="21"/>
                <w:highlight w:val="none"/>
                <w:lang w:val="en-US" w:eastAsia="zh-CN"/>
              </w:rPr>
            </w:pPr>
            <w:r>
              <w:rPr>
                <w:rFonts w:hint="eastAsia" w:ascii="宋体" w:hAnsi="宋体" w:eastAsia="宋体" w:cs="宋体"/>
                <w:szCs w:val="21"/>
                <w:highlight w:val="none"/>
                <w:lang w:val="en-US" w:eastAsia="zh-CN"/>
              </w:rPr>
              <w:t>19.5</w:t>
            </w:r>
          </w:p>
        </w:tc>
        <w:tc>
          <w:tcPr>
            <w:tcW w:w="1217" w:type="dxa"/>
            <w:vMerge w:val="continue"/>
            <w:vAlign w:val="center"/>
          </w:tcPr>
          <w:p>
            <w:pPr>
              <w:autoSpaceDE w:val="0"/>
              <w:autoSpaceDN w:val="0"/>
              <w:adjustRightInd w:val="0"/>
              <w:jc w:val="center"/>
              <w:rPr>
                <w:rFonts w:ascii="宋体" w:hAnsi="宋体" w:eastAsia="宋体" w:cs="宋体"/>
                <w:szCs w:val="21"/>
                <w:highlight w:val="none"/>
              </w:rPr>
            </w:pPr>
          </w:p>
        </w:tc>
      </w:tr>
    </w:tbl>
    <w:p>
      <w:pPr>
        <w:spacing w:line="460" w:lineRule="exact"/>
        <w:ind w:firstLine="562" w:firstLineChars="200"/>
        <w:rPr>
          <w:rFonts w:ascii="宋体" w:hAnsi="宋体" w:eastAsia="宋体" w:cs="Times New Roman"/>
          <w:b/>
          <w:bCs/>
          <w:sz w:val="28"/>
          <w:szCs w:val="28"/>
          <w:highlight w:val="none"/>
        </w:rPr>
      </w:pPr>
      <w:r>
        <w:rPr>
          <w:rFonts w:hint="eastAsia" w:ascii="宋体" w:hAnsi="宋体" w:eastAsia="宋体" w:cs="Times New Roman"/>
          <w:b/>
          <w:bCs/>
          <w:sz w:val="28"/>
          <w:szCs w:val="28"/>
          <w:highlight w:val="none"/>
        </w:rPr>
        <w:t>十一、课程体系</w:t>
      </w:r>
    </w:p>
    <w:p>
      <w:pPr>
        <w:spacing w:line="460" w:lineRule="exact"/>
        <w:ind w:firstLine="420" w:firstLineChars="200"/>
        <w:jc w:val="left"/>
        <w:rPr>
          <w:rFonts w:ascii="宋体" w:hAnsi="宋体" w:eastAsia="宋体" w:cs="Times New Roman"/>
          <w:szCs w:val="21"/>
          <w:highlight w:val="none"/>
        </w:rPr>
      </w:pPr>
      <w:r>
        <w:rPr>
          <w:rFonts w:hint="eastAsia" w:ascii="宋体" w:hAnsi="宋体" w:eastAsia="宋体" w:cs="Times New Roman"/>
          <w:szCs w:val="21"/>
          <w:highlight w:val="none"/>
        </w:rPr>
        <w:t>表4</w:t>
      </w:r>
      <w:r>
        <w:rPr>
          <w:rFonts w:hint="eastAsia" w:ascii="宋体" w:hAnsi="宋体" w:eastAsia="宋体" w:cs="Times New Roman"/>
          <w:szCs w:val="21"/>
          <w:highlight w:val="none"/>
          <w:lang w:val="en-US" w:eastAsia="zh-CN"/>
        </w:rPr>
        <w:t xml:space="preserve">  </w:t>
      </w:r>
      <w:r>
        <w:rPr>
          <w:rFonts w:hint="eastAsia" w:ascii="宋体" w:hAnsi="宋体" w:eastAsia="宋体" w:cs="Times New Roman"/>
          <w:szCs w:val="21"/>
          <w:highlight w:val="none"/>
        </w:rPr>
        <w:t xml:space="preserve">通识教育必修课程                             </w:t>
      </w:r>
      <w:r>
        <w:rPr>
          <w:rFonts w:hint="eastAsia" w:ascii="宋体" w:hAnsi="宋体" w:eastAsia="宋体" w:cs="Times New Roman"/>
          <w:szCs w:val="21"/>
          <w:highlight w:val="none"/>
          <w:lang w:val="en-US" w:eastAsia="zh-CN"/>
        </w:rPr>
        <w:t xml:space="preserve"> </w:t>
      </w:r>
      <w:r>
        <w:rPr>
          <w:rFonts w:hint="eastAsia" w:ascii="宋体" w:hAnsi="宋体" w:eastAsia="宋体" w:cs="Times New Roman"/>
          <w:szCs w:val="21"/>
          <w:highlight w:val="none"/>
        </w:rPr>
        <w:t>公共事业管理（专升本）专业</w:t>
      </w:r>
    </w:p>
    <w:tbl>
      <w:tblPr>
        <w:tblStyle w:val="8"/>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971"/>
        <w:gridCol w:w="1394"/>
        <w:gridCol w:w="536"/>
        <w:gridCol w:w="820"/>
        <w:gridCol w:w="770"/>
        <w:gridCol w:w="666"/>
        <w:gridCol w:w="601"/>
        <w:gridCol w:w="614"/>
        <w:gridCol w:w="597"/>
        <w:gridCol w:w="553"/>
        <w:gridCol w:w="557"/>
        <w:gridCol w:w="429"/>
        <w:gridCol w:w="846"/>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exact"/>
          <w:tblHeader/>
          <w:jc w:val="center"/>
        </w:trPr>
        <w:tc>
          <w:tcPr>
            <w:tcW w:w="1034" w:type="dxa"/>
            <w:vMerge w:val="restart"/>
            <w:tcBorders>
              <w:tl2br w:val="nil"/>
              <w:tr2bl w:val="nil"/>
            </w:tcBorders>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课程</w:t>
            </w:r>
          </w:p>
          <w:p>
            <w:pPr>
              <w:jc w:val="center"/>
              <w:rPr>
                <w:rFonts w:ascii="宋体" w:hAnsi="宋体" w:cs="宋体"/>
                <w:sz w:val="18"/>
                <w:szCs w:val="18"/>
                <w:highlight w:val="none"/>
              </w:rPr>
            </w:pPr>
            <w:r>
              <w:rPr>
                <w:rFonts w:hint="eastAsia" w:ascii="宋体" w:hAnsi="宋体" w:cs="宋体"/>
                <w:sz w:val="18"/>
                <w:szCs w:val="18"/>
                <w:highlight w:val="none"/>
              </w:rPr>
              <w:t>代码</w:t>
            </w:r>
          </w:p>
        </w:tc>
        <w:tc>
          <w:tcPr>
            <w:tcW w:w="1487" w:type="dxa"/>
            <w:vMerge w:val="restart"/>
            <w:tcBorders>
              <w:tl2br w:val="nil"/>
              <w:tr2bl w:val="nil"/>
            </w:tcBorders>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课程名称</w:t>
            </w:r>
          </w:p>
        </w:tc>
        <w:tc>
          <w:tcPr>
            <w:tcW w:w="566" w:type="dxa"/>
            <w:vMerge w:val="restart"/>
            <w:tcBorders>
              <w:tl2br w:val="nil"/>
              <w:tr2bl w:val="nil"/>
            </w:tcBorders>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学分</w:t>
            </w:r>
          </w:p>
        </w:tc>
        <w:tc>
          <w:tcPr>
            <w:tcW w:w="3028" w:type="dxa"/>
            <w:gridSpan w:val="4"/>
            <w:tcBorders>
              <w:tl2br w:val="nil"/>
              <w:tr2bl w:val="nil"/>
            </w:tcBorders>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学时安排</w:t>
            </w:r>
          </w:p>
        </w:tc>
        <w:tc>
          <w:tcPr>
            <w:tcW w:w="2452" w:type="dxa"/>
            <w:gridSpan w:val="4"/>
            <w:tcBorders>
              <w:tl2br w:val="nil"/>
              <w:tr2bl w:val="nil"/>
            </w:tcBorders>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开课学期</w:t>
            </w:r>
          </w:p>
        </w:tc>
        <w:tc>
          <w:tcPr>
            <w:tcW w:w="455" w:type="dxa"/>
            <w:vMerge w:val="restart"/>
            <w:tcBorders>
              <w:tl2br w:val="nil"/>
              <w:tr2bl w:val="nil"/>
            </w:tcBorders>
            <w:vAlign w:val="center"/>
          </w:tcPr>
          <w:p>
            <w:pPr>
              <w:jc w:val="center"/>
              <w:rPr>
                <w:rFonts w:ascii="宋体" w:hAnsi="宋体" w:cs="宋体"/>
                <w:sz w:val="18"/>
                <w:szCs w:val="18"/>
                <w:highlight w:val="none"/>
              </w:rPr>
            </w:pPr>
            <w:r>
              <w:rPr>
                <w:rFonts w:hint="eastAsia" w:ascii="宋体" w:hAnsi="宋体" w:cs="宋体"/>
                <w:sz w:val="18"/>
                <w:szCs w:val="18"/>
                <w:highlight w:val="none"/>
              </w:rPr>
              <w:t>考核方式</w:t>
            </w:r>
          </w:p>
        </w:tc>
        <w:tc>
          <w:tcPr>
            <w:tcW w:w="899" w:type="dxa"/>
            <w:vMerge w:val="restart"/>
            <w:tcBorders>
              <w:tl2br w:val="nil"/>
              <w:tr2bl w:val="nil"/>
            </w:tcBorders>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开课</w:t>
            </w:r>
          </w:p>
          <w:p>
            <w:pPr>
              <w:jc w:val="center"/>
              <w:rPr>
                <w:rFonts w:ascii="宋体" w:hAnsi="宋体" w:cs="宋体"/>
                <w:sz w:val="18"/>
                <w:szCs w:val="18"/>
                <w:highlight w:val="none"/>
              </w:rPr>
            </w:pPr>
            <w:r>
              <w:rPr>
                <w:rFonts w:hint="eastAsia" w:ascii="宋体" w:hAnsi="宋体" w:cs="宋体"/>
                <w:sz w:val="18"/>
                <w:szCs w:val="18"/>
                <w:highlight w:val="none"/>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51" w:hRule="exact"/>
          <w:tblHeader/>
          <w:jc w:val="center"/>
        </w:trPr>
        <w:tc>
          <w:tcPr>
            <w:tcW w:w="1034" w:type="dxa"/>
            <w:vMerge w:val="continue"/>
            <w:tcBorders>
              <w:tl2br w:val="nil"/>
              <w:tr2bl w:val="nil"/>
            </w:tcBorders>
            <w:tcMar>
              <w:left w:w="57" w:type="dxa"/>
              <w:right w:w="57" w:type="dxa"/>
            </w:tcMar>
            <w:vAlign w:val="center"/>
          </w:tcPr>
          <w:p>
            <w:pPr>
              <w:jc w:val="center"/>
              <w:rPr>
                <w:rFonts w:ascii="宋体" w:hAnsi="宋体" w:cs="宋体"/>
                <w:sz w:val="18"/>
                <w:szCs w:val="18"/>
                <w:highlight w:val="none"/>
              </w:rPr>
            </w:pPr>
          </w:p>
        </w:tc>
        <w:tc>
          <w:tcPr>
            <w:tcW w:w="1487" w:type="dxa"/>
            <w:vMerge w:val="continue"/>
            <w:tcBorders>
              <w:tl2br w:val="nil"/>
              <w:tr2bl w:val="nil"/>
            </w:tcBorders>
            <w:tcMar>
              <w:left w:w="57" w:type="dxa"/>
              <w:right w:w="57" w:type="dxa"/>
            </w:tcMar>
            <w:vAlign w:val="center"/>
          </w:tcPr>
          <w:p>
            <w:pPr>
              <w:jc w:val="center"/>
              <w:rPr>
                <w:rFonts w:ascii="宋体" w:hAnsi="宋体" w:cs="宋体"/>
                <w:sz w:val="18"/>
                <w:szCs w:val="18"/>
                <w:highlight w:val="none"/>
              </w:rPr>
            </w:pPr>
          </w:p>
        </w:tc>
        <w:tc>
          <w:tcPr>
            <w:tcW w:w="566" w:type="dxa"/>
            <w:vMerge w:val="continue"/>
            <w:tcBorders>
              <w:tl2br w:val="nil"/>
              <w:tr2bl w:val="nil"/>
            </w:tcBorders>
            <w:tcMar>
              <w:left w:w="57" w:type="dxa"/>
              <w:right w:w="57" w:type="dxa"/>
            </w:tcMar>
            <w:vAlign w:val="center"/>
          </w:tcPr>
          <w:p>
            <w:pPr>
              <w:jc w:val="center"/>
              <w:rPr>
                <w:rFonts w:ascii="宋体" w:hAnsi="宋体" w:cs="宋体"/>
                <w:sz w:val="18"/>
                <w:szCs w:val="18"/>
                <w:highlight w:val="none"/>
              </w:rPr>
            </w:pPr>
          </w:p>
        </w:tc>
        <w:tc>
          <w:tcPr>
            <w:tcW w:w="871" w:type="dxa"/>
            <w:tcBorders>
              <w:tl2br w:val="nil"/>
              <w:tr2bl w:val="nil"/>
            </w:tcBorders>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总学时</w:t>
            </w:r>
          </w:p>
        </w:tc>
        <w:tc>
          <w:tcPr>
            <w:tcW w:w="817" w:type="dxa"/>
            <w:tcBorders>
              <w:tl2br w:val="nil"/>
              <w:tr2bl w:val="nil"/>
            </w:tcBorders>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理论学时</w:t>
            </w:r>
          </w:p>
        </w:tc>
        <w:tc>
          <w:tcPr>
            <w:tcW w:w="705" w:type="dxa"/>
            <w:tcBorders>
              <w:tl2br w:val="nil"/>
              <w:tr2bl w:val="nil"/>
            </w:tcBorders>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实验学时</w:t>
            </w:r>
          </w:p>
        </w:tc>
        <w:tc>
          <w:tcPr>
            <w:tcW w:w="635" w:type="dxa"/>
            <w:tcBorders>
              <w:tl2br w:val="nil"/>
              <w:tr2bl w:val="nil"/>
            </w:tcBorders>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实践学时</w:t>
            </w:r>
          </w:p>
        </w:tc>
        <w:tc>
          <w:tcPr>
            <w:tcW w:w="649" w:type="dxa"/>
            <w:tcBorders>
              <w:tl2br w:val="nil"/>
              <w:tr2bl w:val="nil"/>
            </w:tcBorders>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一</w:t>
            </w:r>
          </w:p>
        </w:tc>
        <w:tc>
          <w:tcPr>
            <w:tcW w:w="631" w:type="dxa"/>
            <w:tcBorders>
              <w:tl2br w:val="nil"/>
              <w:tr2bl w:val="nil"/>
            </w:tcBorders>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二</w:t>
            </w:r>
          </w:p>
        </w:tc>
        <w:tc>
          <w:tcPr>
            <w:tcW w:w="584" w:type="dxa"/>
            <w:tcBorders>
              <w:tl2br w:val="nil"/>
              <w:tr2bl w:val="nil"/>
            </w:tcBorders>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三</w:t>
            </w:r>
          </w:p>
        </w:tc>
        <w:tc>
          <w:tcPr>
            <w:tcW w:w="588" w:type="dxa"/>
            <w:tcBorders>
              <w:tl2br w:val="nil"/>
              <w:tr2bl w:val="nil"/>
            </w:tcBorders>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四</w:t>
            </w:r>
          </w:p>
        </w:tc>
        <w:tc>
          <w:tcPr>
            <w:tcW w:w="455" w:type="dxa"/>
            <w:vMerge w:val="continue"/>
            <w:tcBorders>
              <w:tl2br w:val="nil"/>
              <w:tr2bl w:val="nil"/>
            </w:tcBorders>
            <w:vAlign w:val="center"/>
          </w:tcPr>
          <w:p>
            <w:pPr>
              <w:jc w:val="center"/>
              <w:rPr>
                <w:rFonts w:ascii="宋体" w:hAnsi="宋体" w:cs="宋体"/>
                <w:sz w:val="18"/>
                <w:szCs w:val="18"/>
                <w:highlight w:val="none"/>
              </w:rPr>
            </w:pPr>
          </w:p>
        </w:tc>
        <w:tc>
          <w:tcPr>
            <w:tcW w:w="899" w:type="dxa"/>
            <w:vMerge w:val="continue"/>
            <w:tcBorders>
              <w:tl2br w:val="nil"/>
              <w:tr2bl w:val="nil"/>
            </w:tcBorders>
            <w:tcMar>
              <w:left w:w="57" w:type="dxa"/>
              <w:right w:w="57" w:type="dxa"/>
            </w:tcMar>
            <w:vAlign w:val="center"/>
          </w:tcPr>
          <w:p>
            <w:pPr>
              <w:jc w:val="center"/>
              <w:rPr>
                <w:rFonts w:ascii="宋体" w:hAnsi="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1034" w:type="dxa"/>
            <w:tcBorders>
              <w:tl2br w:val="nil"/>
              <w:tr2bl w:val="nil"/>
            </w:tcBorders>
            <w:tcMar>
              <w:left w:w="57" w:type="dxa"/>
              <w:right w:w="57" w:type="dxa"/>
            </w:tcMar>
            <w:vAlign w:val="center"/>
          </w:tcPr>
          <w:p>
            <w:pPr>
              <w:widowControl/>
              <w:jc w:val="center"/>
              <w:textAlignment w:val="center"/>
              <w:rPr>
                <w:rFonts w:ascii="宋体" w:hAnsi="宋体" w:cs="宋体"/>
                <w:sz w:val="18"/>
                <w:szCs w:val="18"/>
                <w:highlight w:val="none"/>
              </w:rPr>
            </w:pPr>
            <w:r>
              <w:rPr>
                <w:rFonts w:hint="eastAsia" w:ascii="宋体" w:hAnsi="宋体" w:cs="宋体"/>
                <w:color w:val="000000"/>
                <w:kern w:val="0"/>
                <w:sz w:val="18"/>
                <w:szCs w:val="18"/>
                <w:highlight w:val="none"/>
              </w:rPr>
              <w:t>BA090002</w:t>
            </w:r>
          </w:p>
        </w:tc>
        <w:tc>
          <w:tcPr>
            <w:tcW w:w="1487" w:type="dxa"/>
            <w:tcBorders>
              <w:tl2br w:val="nil"/>
              <w:tr2bl w:val="nil"/>
            </w:tcBorders>
            <w:tcMar>
              <w:left w:w="57" w:type="dxa"/>
              <w:right w:w="57" w:type="dxa"/>
            </w:tcMar>
            <w:vAlign w:val="center"/>
          </w:tcPr>
          <w:p>
            <w:pPr>
              <w:jc w:val="center"/>
              <w:rPr>
                <w:rFonts w:ascii="宋体" w:hAnsi="宋体"/>
                <w:sz w:val="18"/>
                <w:szCs w:val="18"/>
                <w:highlight w:val="none"/>
              </w:rPr>
            </w:pPr>
            <w:r>
              <w:rPr>
                <w:rFonts w:hint="eastAsia" w:ascii="宋体" w:hAnsi="宋体" w:cs="MS Mincho"/>
                <w:sz w:val="18"/>
                <w:szCs w:val="18"/>
                <w:highlight w:val="none"/>
              </w:rPr>
              <w:t>中国近现代史纲要</w:t>
            </w:r>
          </w:p>
        </w:tc>
        <w:tc>
          <w:tcPr>
            <w:tcW w:w="566" w:type="dxa"/>
            <w:tcBorders>
              <w:tl2br w:val="nil"/>
              <w:tr2bl w:val="nil"/>
            </w:tcBorders>
            <w:tcMar>
              <w:left w:w="57" w:type="dxa"/>
              <w:right w:w="57" w:type="dxa"/>
            </w:tcMar>
            <w:vAlign w:val="center"/>
          </w:tcPr>
          <w:p>
            <w:pPr>
              <w:jc w:val="center"/>
              <w:rPr>
                <w:rFonts w:ascii="宋体" w:hAnsi="宋体"/>
                <w:sz w:val="18"/>
                <w:szCs w:val="18"/>
                <w:highlight w:val="none"/>
              </w:rPr>
            </w:pPr>
            <w:r>
              <w:rPr>
                <w:rFonts w:ascii="宋体" w:hAnsi="宋体"/>
                <w:sz w:val="18"/>
                <w:szCs w:val="18"/>
                <w:highlight w:val="none"/>
              </w:rPr>
              <w:t>3</w:t>
            </w:r>
          </w:p>
        </w:tc>
        <w:tc>
          <w:tcPr>
            <w:tcW w:w="871" w:type="dxa"/>
            <w:tcBorders>
              <w:tl2br w:val="nil"/>
              <w:tr2bl w:val="nil"/>
            </w:tcBorders>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48</w:t>
            </w:r>
          </w:p>
        </w:tc>
        <w:tc>
          <w:tcPr>
            <w:tcW w:w="817" w:type="dxa"/>
            <w:tcBorders>
              <w:tl2br w:val="nil"/>
              <w:tr2bl w:val="nil"/>
            </w:tcBorders>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48</w:t>
            </w:r>
          </w:p>
        </w:tc>
        <w:tc>
          <w:tcPr>
            <w:tcW w:w="705" w:type="dxa"/>
            <w:tcBorders>
              <w:tl2br w:val="nil"/>
              <w:tr2bl w:val="nil"/>
            </w:tcBorders>
            <w:tcMar>
              <w:left w:w="57" w:type="dxa"/>
              <w:right w:w="57" w:type="dxa"/>
            </w:tcMar>
            <w:vAlign w:val="center"/>
          </w:tcPr>
          <w:p>
            <w:pPr>
              <w:jc w:val="center"/>
              <w:rPr>
                <w:rFonts w:ascii="宋体" w:hAnsi="宋体"/>
                <w:sz w:val="18"/>
                <w:szCs w:val="18"/>
                <w:highlight w:val="none"/>
              </w:rPr>
            </w:pPr>
          </w:p>
        </w:tc>
        <w:tc>
          <w:tcPr>
            <w:tcW w:w="635" w:type="dxa"/>
            <w:tcBorders>
              <w:tl2br w:val="nil"/>
              <w:tr2bl w:val="nil"/>
            </w:tcBorders>
            <w:tcMar>
              <w:left w:w="57" w:type="dxa"/>
              <w:right w:w="57" w:type="dxa"/>
            </w:tcMar>
            <w:vAlign w:val="center"/>
          </w:tcPr>
          <w:p>
            <w:pPr>
              <w:jc w:val="center"/>
              <w:rPr>
                <w:rFonts w:ascii="宋体" w:hAnsi="宋体"/>
                <w:sz w:val="18"/>
                <w:szCs w:val="18"/>
                <w:highlight w:val="none"/>
              </w:rPr>
            </w:pPr>
          </w:p>
        </w:tc>
        <w:tc>
          <w:tcPr>
            <w:tcW w:w="649" w:type="dxa"/>
            <w:tcBorders>
              <w:tl2br w:val="nil"/>
              <w:tr2bl w:val="nil"/>
            </w:tcBorders>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48</w:t>
            </w:r>
          </w:p>
        </w:tc>
        <w:tc>
          <w:tcPr>
            <w:tcW w:w="631" w:type="dxa"/>
            <w:tcBorders>
              <w:tl2br w:val="nil"/>
              <w:tr2bl w:val="nil"/>
            </w:tcBorders>
            <w:tcMar>
              <w:left w:w="57" w:type="dxa"/>
              <w:right w:w="57" w:type="dxa"/>
            </w:tcMar>
            <w:vAlign w:val="center"/>
          </w:tcPr>
          <w:p>
            <w:pPr>
              <w:jc w:val="center"/>
              <w:rPr>
                <w:rFonts w:ascii="宋体" w:hAnsi="宋体"/>
                <w:sz w:val="18"/>
                <w:szCs w:val="18"/>
                <w:highlight w:val="none"/>
              </w:rPr>
            </w:pPr>
          </w:p>
        </w:tc>
        <w:tc>
          <w:tcPr>
            <w:tcW w:w="584" w:type="dxa"/>
            <w:tcBorders>
              <w:tl2br w:val="nil"/>
              <w:tr2bl w:val="nil"/>
            </w:tcBorders>
            <w:tcMar>
              <w:left w:w="57" w:type="dxa"/>
              <w:right w:w="57" w:type="dxa"/>
            </w:tcMar>
            <w:vAlign w:val="center"/>
          </w:tcPr>
          <w:p>
            <w:pPr>
              <w:jc w:val="center"/>
              <w:rPr>
                <w:rFonts w:ascii="宋体" w:hAnsi="宋体"/>
                <w:sz w:val="18"/>
                <w:szCs w:val="18"/>
                <w:highlight w:val="none"/>
              </w:rPr>
            </w:pPr>
          </w:p>
        </w:tc>
        <w:tc>
          <w:tcPr>
            <w:tcW w:w="588" w:type="dxa"/>
            <w:tcBorders>
              <w:tl2br w:val="nil"/>
              <w:tr2bl w:val="nil"/>
            </w:tcBorders>
            <w:tcMar>
              <w:left w:w="57" w:type="dxa"/>
              <w:right w:w="57" w:type="dxa"/>
            </w:tcMar>
            <w:vAlign w:val="center"/>
          </w:tcPr>
          <w:p>
            <w:pPr>
              <w:jc w:val="center"/>
              <w:rPr>
                <w:rFonts w:ascii="宋体" w:hAnsi="宋体"/>
                <w:sz w:val="18"/>
                <w:szCs w:val="18"/>
                <w:highlight w:val="none"/>
              </w:rPr>
            </w:pPr>
          </w:p>
        </w:tc>
        <w:tc>
          <w:tcPr>
            <w:tcW w:w="455" w:type="dxa"/>
            <w:tcBorders>
              <w:tl2br w:val="nil"/>
              <w:tr2bl w:val="nil"/>
            </w:tcBorders>
            <w:vAlign w:val="center"/>
          </w:tcPr>
          <w:p>
            <w:pPr>
              <w:jc w:val="center"/>
              <w:rPr>
                <w:rFonts w:ascii="宋体" w:hAnsi="宋体"/>
                <w:sz w:val="18"/>
                <w:szCs w:val="18"/>
                <w:highlight w:val="none"/>
              </w:rPr>
            </w:pPr>
            <w:r>
              <w:rPr>
                <w:rFonts w:hint="eastAsia" w:ascii="宋体" w:hAnsi="宋体"/>
                <w:sz w:val="18"/>
                <w:szCs w:val="18"/>
                <w:highlight w:val="none"/>
              </w:rPr>
              <w:t>考</w:t>
            </w:r>
          </w:p>
        </w:tc>
        <w:tc>
          <w:tcPr>
            <w:tcW w:w="899" w:type="dxa"/>
            <w:tcBorders>
              <w:tl2br w:val="nil"/>
              <w:tr2bl w:val="nil"/>
            </w:tcBorders>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1034" w:type="dxa"/>
            <w:tcBorders>
              <w:tl2br w:val="nil"/>
              <w:tr2bl w:val="nil"/>
            </w:tcBorders>
            <w:tcMar>
              <w:left w:w="57" w:type="dxa"/>
              <w:right w:w="57" w:type="dxa"/>
            </w:tcMar>
            <w:vAlign w:val="center"/>
          </w:tcPr>
          <w:p>
            <w:pPr>
              <w:widowControl/>
              <w:jc w:val="center"/>
              <w:textAlignment w:val="center"/>
              <w:rPr>
                <w:rFonts w:ascii="宋体" w:hAnsi="宋体" w:cs="宋体"/>
                <w:sz w:val="18"/>
                <w:szCs w:val="18"/>
                <w:highlight w:val="none"/>
              </w:rPr>
            </w:pPr>
            <w:r>
              <w:rPr>
                <w:rFonts w:hint="eastAsia" w:ascii="宋体" w:hAnsi="宋体" w:cs="宋体"/>
                <w:sz w:val="18"/>
                <w:szCs w:val="18"/>
                <w:highlight w:val="none"/>
              </w:rPr>
              <w:t>BA090025</w:t>
            </w:r>
          </w:p>
        </w:tc>
        <w:tc>
          <w:tcPr>
            <w:tcW w:w="1487" w:type="dxa"/>
            <w:tcBorders>
              <w:tl2br w:val="nil"/>
              <w:tr2bl w:val="nil"/>
            </w:tcBorders>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马克思主义基本原理</w:t>
            </w:r>
          </w:p>
        </w:tc>
        <w:tc>
          <w:tcPr>
            <w:tcW w:w="566" w:type="dxa"/>
            <w:tcBorders>
              <w:tl2br w:val="nil"/>
              <w:tr2bl w:val="nil"/>
            </w:tcBorders>
            <w:tcMar>
              <w:left w:w="57" w:type="dxa"/>
              <w:right w:w="57" w:type="dxa"/>
            </w:tcMar>
            <w:vAlign w:val="center"/>
          </w:tcPr>
          <w:p>
            <w:pPr>
              <w:jc w:val="center"/>
              <w:rPr>
                <w:rFonts w:ascii="宋体" w:hAnsi="宋体"/>
                <w:sz w:val="18"/>
                <w:szCs w:val="18"/>
                <w:highlight w:val="none"/>
              </w:rPr>
            </w:pPr>
            <w:r>
              <w:rPr>
                <w:rFonts w:ascii="宋体" w:hAnsi="宋体"/>
                <w:sz w:val="18"/>
                <w:szCs w:val="18"/>
                <w:highlight w:val="none"/>
              </w:rPr>
              <w:t>3</w:t>
            </w:r>
          </w:p>
        </w:tc>
        <w:tc>
          <w:tcPr>
            <w:tcW w:w="871" w:type="dxa"/>
            <w:tcBorders>
              <w:tl2br w:val="nil"/>
              <w:tr2bl w:val="nil"/>
            </w:tcBorders>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48</w:t>
            </w:r>
          </w:p>
        </w:tc>
        <w:tc>
          <w:tcPr>
            <w:tcW w:w="817" w:type="dxa"/>
            <w:tcBorders>
              <w:tl2br w:val="nil"/>
              <w:tr2bl w:val="nil"/>
            </w:tcBorders>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48</w:t>
            </w:r>
          </w:p>
        </w:tc>
        <w:tc>
          <w:tcPr>
            <w:tcW w:w="705" w:type="dxa"/>
            <w:tcBorders>
              <w:tl2br w:val="nil"/>
              <w:tr2bl w:val="nil"/>
            </w:tcBorders>
            <w:tcMar>
              <w:left w:w="57" w:type="dxa"/>
              <w:right w:w="57" w:type="dxa"/>
            </w:tcMar>
            <w:vAlign w:val="center"/>
          </w:tcPr>
          <w:p>
            <w:pPr>
              <w:jc w:val="center"/>
              <w:rPr>
                <w:rFonts w:ascii="宋体" w:hAnsi="宋体"/>
                <w:sz w:val="18"/>
                <w:szCs w:val="18"/>
                <w:highlight w:val="none"/>
              </w:rPr>
            </w:pPr>
          </w:p>
        </w:tc>
        <w:tc>
          <w:tcPr>
            <w:tcW w:w="635" w:type="dxa"/>
            <w:tcBorders>
              <w:tl2br w:val="nil"/>
              <w:tr2bl w:val="nil"/>
            </w:tcBorders>
            <w:tcMar>
              <w:left w:w="57" w:type="dxa"/>
              <w:right w:w="57" w:type="dxa"/>
            </w:tcMar>
            <w:vAlign w:val="center"/>
          </w:tcPr>
          <w:p>
            <w:pPr>
              <w:jc w:val="center"/>
              <w:rPr>
                <w:rFonts w:ascii="宋体" w:hAnsi="宋体"/>
                <w:sz w:val="18"/>
                <w:szCs w:val="18"/>
                <w:highlight w:val="none"/>
              </w:rPr>
            </w:pPr>
          </w:p>
        </w:tc>
        <w:tc>
          <w:tcPr>
            <w:tcW w:w="649" w:type="dxa"/>
            <w:tcBorders>
              <w:tl2br w:val="nil"/>
              <w:tr2bl w:val="nil"/>
            </w:tcBorders>
            <w:tcMar>
              <w:left w:w="57" w:type="dxa"/>
              <w:right w:w="57" w:type="dxa"/>
            </w:tcMar>
            <w:vAlign w:val="center"/>
          </w:tcPr>
          <w:p>
            <w:pPr>
              <w:jc w:val="center"/>
              <w:rPr>
                <w:rFonts w:ascii="宋体" w:hAnsi="宋体"/>
                <w:sz w:val="18"/>
                <w:szCs w:val="18"/>
                <w:highlight w:val="none"/>
              </w:rPr>
            </w:pPr>
          </w:p>
        </w:tc>
        <w:tc>
          <w:tcPr>
            <w:tcW w:w="631" w:type="dxa"/>
            <w:tcBorders>
              <w:tl2br w:val="nil"/>
              <w:tr2bl w:val="nil"/>
            </w:tcBorders>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48</w:t>
            </w:r>
          </w:p>
        </w:tc>
        <w:tc>
          <w:tcPr>
            <w:tcW w:w="584" w:type="dxa"/>
            <w:tcBorders>
              <w:tl2br w:val="nil"/>
              <w:tr2bl w:val="nil"/>
            </w:tcBorders>
            <w:tcMar>
              <w:left w:w="57" w:type="dxa"/>
              <w:right w:w="57" w:type="dxa"/>
            </w:tcMar>
            <w:vAlign w:val="center"/>
          </w:tcPr>
          <w:p>
            <w:pPr>
              <w:jc w:val="center"/>
              <w:rPr>
                <w:rFonts w:ascii="宋体" w:hAnsi="宋体"/>
                <w:sz w:val="18"/>
                <w:szCs w:val="18"/>
                <w:highlight w:val="none"/>
              </w:rPr>
            </w:pPr>
          </w:p>
        </w:tc>
        <w:tc>
          <w:tcPr>
            <w:tcW w:w="588" w:type="dxa"/>
            <w:tcBorders>
              <w:tl2br w:val="nil"/>
              <w:tr2bl w:val="nil"/>
            </w:tcBorders>
            <w:tcMar>
              <w:left w:w="57" w:type="dxa"/>
              <w:right w:w="57" w:type="dxa"/>
            </w:tcMar>
            <w:vAlign w:val="center"/>
          </w:tcPr>
          <w:p>
            <w:pPr>
              <w:jc w:val="center"/>
              <w:rPr>
                <w:rFonts w:ascii="宋体" w:hAnsi="宋体"/>
                <w:sz w:val="18"/>
                <w:szCs w:val="18"/>
                <w:highlight w:val="none"/>
              </w:rPr>
            </w:pPr>
          </w:p>
        </w:tc>
        <w:tc>
          <w:tcPr>
            <w:tcW w:w="455" w:type="dxa"/>
            <w:tcBorders>
              <w:tl2br w:val="nil"/>
              <w:tr2bl w:val="nil"/>
            </w:tcBorders>
            <w:vAlign w:val="center"/>
          </w:tcPr>
          <w:p>
            <w:pPr>
              <w:jc w:val="center"/>
              <w:rPr>
                <w:rFonts w:ascii="宋体" w:hAnsi="宋体"/>
                <w:sz w:val="18"/>
                <w:szCs w:val="18"/>
                <w:highlight w:val="none"/>
              </w:rPr>
            </w:pPr>
            <w:r>
              <w:rPr>
                <w:rFonts w:hint="eastAsia" w:ascii="宋体" w:hAnsi="宋体"/>
                <w:sz w:val="18"/>
                <w:szCs w:val="18"/>
                <w:highlight w:val="none"/>
              </w:rPr>
              <w:t>考</w:t>
            </w:r>
          </w:p>
        </w:tc>
        <w:tc>
          <w:tcPr>
            <w:tcW w:w="899" w:type="dxa"/>
            <w:tcBorders>
              <w:tl2br w:val="nil"/>
              <w:tr2bl w:val="nil"/>
            </w:tcBorders>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34" w:type="dxa"/>
            <w:tcBorders>
              <w:tl2br w:val="nil"/>
              <w:tr2bl w:val="nil"/>
            </w:tcBorders>
            <w:tcMar>
              <w:left w:w="57" w:type="dxa"/>
              <w:right w:w="57" w:type="dxa"/>
            </w:tcMar>
            <w:vAlign w:val="center"/>
          </w:tcPr>
          <w:p>
            <w:pPr>
              <w:widowControl/>
              <w:jc w:val="center"/>
              <w:textAlignment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BA0900151</w:t>
            </w:r>
          </w:p>
        </w:tc>
        <w:tc>
          <w:tcPr>
            <w:tcW w:w="1487" w:type="dxa"/>
            <w:tcBorders>
              <w:tl2br w:val="nil"/>
              <w:tr2bl w:val="nil"/>
            </w:tcBorders>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形势与政策Ⅰ</w:t>
            </w:r>
          </w:p>
        </w:tc>
        <w:tc>
          <w:tcPr>
            <w:tcW w:w="566" w:type="dxa"/>
            <w:tcBorders>
              <w:tl2br w:val="nil"/>
              <w:tr2bl w:val="nil"/>
            </w:tcBorders>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0.5</w:t>
            </w:r>
          </w:p>
        </w:tc>
        <w:tc>
          <w:tcPr>
            <w:tcW w:w="871" w:type="dxa"/>
            <w:tcBorders>
              <w:tl2br w:val="nil"/>
              <w:tr2bl w:val="nil"/>
            </w:tcBorders>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8</w:t>
            </w:r>
          </w:p>
        </w:tc>
        <w:tc>
          <w:tcPr>
            <w:tcW w:w="817" w:type="dxa"/>
            <w:tcBorders>
              <w:tl2br w:val="nil"/>
              <w:tr2bl w:val="nil"/>
            </w:tcBorders>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8</w:t>
            </w:r>
          </w:p>
        </w:tc>
        <w:tc>
          <w:tcPr>
            <w:tcW w:w="705" w:type="dxa"/>
            <w:tcBorders>
              <w:tl2br w:val="nil"/>
              <w:tr2bl w:val="nil"/>
            </w:tcBorders>
            <w:tcMar>
              <w:left w:w="57" w:type="dxa"/>
              <w:right w:w="57" w:type="dxa"/>
            </w:tcMar>
            <w:vAlign w:val="center"/>
          </w:tcPr>
          <w:p>
            <w:pPr>
              <w:jc w:val="center"/>
              <w:rPr>
                <w:rFonts w:ascii="宋体" w:hAnsi="宋体"/>
                <w:sz w:val="18"/>
                <w:szCs w:val="18"/>
                <w:highlight w:val="none"/>
              </w:rPr>
            </w:pPr>
          </w:p>
        </w:tc>
        <w:tc>
          <w:tcPr>
            <w:tcW w:w="635" w:type="dxa"/>
            <w:tcBorders>
              <w:tl2br w:val="nil"/>
              <w:tr2bl w:val="nil"/>
            </w:tcBorders>
            <w:tcMar>
              <w:left w:w="57" w:type="dxa"/>
              <w:right w:w="57" w:type="dxa"/>
            </w:tcMar>
            <w:vAlign w:val="center"/>
          </w:tcPr>
          <w:p>
            <w:pPr>
              <w:jc w:val="center"/>
              <w:rPr>
                <w:rFonts w:ascii="宋体" w:hAnsi="宋体"/>
                <w:sz w:val="18"/>
                <w:szCs w:val="18"/>
                <w:highlight w:val="none"/>
              </w:rPr>
            </w:pPr>
          </w:p>
        </w:tc>
        <w:tc>
          <w:tcPr>
            <w:tcW w:w="649" w:type="dxa"/>
            <w:tcBorders>
              <w:tl2br w:val="nil"/>
              <w:tr2bl w:val="nil"/>
            </w:tcBorders>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8</w:t>
            </w:r>
          </w:p>
        </w:tc>
        <w:tc>
          <w:tcPr>
            <w:tcW w:w="631" w:type="dxa"/>
            <w:tcBorders>
              <w:tl2br w:val="nil"/>
              <w:tr2bl w:val="nil"/>
            </w:tcBorders>
            <w:tcMar>
              <w:left w:w="57" w:type="dxa"/>
              <w:right w:w="57" w:type="dxa"/>
            </w:tcMar>
            <w:vAlign w:val="center"/>
          </w:tcPr>
          <w:p>
            <w:pPr>
              <w:jc w:val="center"/>
              <w:rPr>
                <w:rFonts w:ascii="宋体" w:hAnsi="宋体"/>
                <w:sz w:val="18"/>
                <w:szCs w:val="18"/>
                <w:highlight w:val="none"/>
              </w:rPr>
            </w:pPr>
          </w:p>
        </w:tc>
        <w:tc>
          <w:tcPr>
            <w:tcW w:w="584" w:type="dxa"/>
            <w:tcBorders>
              <w:tl2br w:val="nil"/>
              <w:tr2bl w:val="nil"/>
            </w:tcBorders>
            <w:tcMar>
              <w:left w:w="57" w:type="dxa"/>
              <w:right w:w="57" w:type="dxa"/>
            </w:tcMar>
            <w:vAlign w:val="center"/>
          </w:tcPr>
          <w:p>
            <w:pPr>
              <w:jc w:val="center"/>
              <w:rPr>
                <w:rFonts w:ascii="宋体" w:hAnsi="宋体"/>
                <w:sz w:val="18"/>
                <w:szCs w:val="18"/>
                <w:highlight w:val="none"/>
              </w:rPr>
            </w:pPr>
          </w:p>
        </w:tc>
        <w:tc>
          <w:tcPr>
            <w:tcW w:w="588" w:type="dxa"/>
            <w:tcBorders>
              <w:tl2br w:val="nil"/>
              <w:tr2bl w:val="nil"/>
            </w:tcBorders>
            <w:tcMar>
              <w:left w:w="57" w:type="dxa"/>
              <w:right w:w="57" w:type="dxa"/>
            </w:tcMar>
            <w:vAlign w:val="center"/>
          </w:tcPr>
          <w:p>
            <w:pPr>
              <w:jc w:val="center"/>
              <w:rPr>
                <w:rFonts w:ascii="宋体" w:hAnsi="宋体"/>
                <w:sz w:val="18"/>
                <w:szCs w:val="18"/>
                <w:highlight w:val="none"/>
              </w:rPr>
            </w:pPr>
          </w:p>
        </w:tc>
        <w:tc>
          <w:tcPr>
            <w:tcW w:w="455" w:type="dxa"/>
            <w:tcBorders>
              <w:tl2br w:val="nil"/>
              <w:tr2bl w:val="nil"/>
            </w:tcBorders>
            <w:vAlign w:val="center"/>
          </w:tcPr>
          <w:p>
            <w:pPr>
              <w:jc w:val="center"/>
              <w:rPr>
                <w:rFonts w:ascii="宋体" w:hAnsi="宋体"/>
                <w:sz w:val="18"/>
                <w:szCs w:val="18"/>
                <w:highlight w:val="none"/>
              </w:rPr>
            </w:pPr>
            <w:r>
              <w:rPr>
                <w:rFonts w:hint="eastAsia" w:ascii="宋体" w:hAnsi="宋体"/>
                <w:sz w:val="18"/>
                <w:szCs w:val="18"/>
                <w:highlight w:val="none"/>
              </w:rPr>
              <w:t>查</w:t>
            </w:r>
          </w:p>
        </w:tc>
        <w:tc>
          <w:tcPr>
            <w:tcW w:w="899" w:type="dxa"/>
            <w:tcBorders>
              <w:tl2br w:val="nil"/>
              <w:tr2bl w:val="nil"/>
            </w:tcBorders>
            <w:tcMar>
              <w:left w:w="57" w:type="dxa"/>
              <w:right w:w="57" w:type="dxa"/>
            </w:tcMar>
            <w:vAlign w:val="center"/>
          </w:tcPr>
          <w:p>
            <w:pPr>
              <w:widowControl/>
              <w:jc w:val="center"/>
              <w:textAlignment w:val="center"/>
              <w:rPr>
                <w:rFonts w:ascii="宋体" w:hAnsi="宋体"/>
                <w:sz w:val="18"/>
                <w:szCs w:val="18"/>
                <w:highlight w:val="none"/>
              </w:rPr>
            </w:pPr>
            <w:r>
              <w:rPr>
                <w:rFonts w:hint="eastAsia" w:ascii="宋体" w:hAnsi="宋体"/>
                <w:sz w:val="18"/>
                <w:szCs w:val="18"/>
                <w:highlight w:val="none"/>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34" w:type="dxa"/>
            <w:tcBorders>
              <w:tl2br w:val="nil"/>
              <w:tr2bl w:val="nil"/>
            </w:tcBorders>
            <w:tcMar>
              <w:left w:w="57" w:type="dxa"/>
              <w:right w:w="57" w:type="dxa"/>
            </w:tcMar>
            <w:vAlign w:val="center"/>
          </w:tcPr>
          <w:p>
            <w:pPr>
              <w:widowControl/>
              <w:jc w:val="center"/>
              <w:textAlignment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BA0900152</w:t>
            </w:r>
          </w:p>
        </w:tc>
        <w:tc>
          <w:tcPr>
            <w:tcW w:w="1487" w:type="dxa"/>
            <w:tcBorders>
              <w:tl2br w:val="nil"/>
              <w:tr2bl w:val="nil"/>
            </w:tcBorders>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形势与政策Ⅱ</w:t>
            </w:r>
          </w:p>
        </w:tc>
        <w:tc>
          <w:tcPr>
            <w:tcW w:w="566" w:type="dxa"/>
            <w:tcBorders>
              <w:tl2br w:val="nil"/>
              <w:tr2bl w:val="nil"/>
            </w:tcBorders>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0.25</w:t>
            </w:r>
          </w:p>
        </w:tc>
        <w:tc>
          <w:tcPr>
            <w:tcW w:w="871" w:type="dxa"/>
            <w:tcBorders>
              <w:tl2br w:val="nil"/>
              <w:tr2bl w:val="nil"/>
            </w:tcBorders>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4</w:t>
            </w:r>
          </w:p>
        </w:tc>
        <w:tc>
          <w:tcPr>
            <w:tcW w:w="817" w:type="dxa"/>
            <w:tcBorders>
              <w:tl2br w:val="nil"/>
              <w:tr2bl w:val="nil"/>
            </w:tcBorders>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4</w:t>
            </w:r>
          </w:p>
        </w:tc>
        <w:tc>
          <w:tcPr>
            <w:tcW w:w="705" w:type="dxa"/>
            <w:tcBorders>
              <w:tl2br w:val="nil"/>
              <w:tr2bl w:val="nil"/>
            </w:tcBorders>
            <w:tcMar>
              <w:left w:w="57" w:type="dxa"/>
              <w:right w:w="57" w:type="dxa"/>
            </w:tcMar>
            <w:vAlign w:val="center"/>
          </w:tcPr>
          <w:p>
            <w:pPr>
              <w:jc w:val="center"/>
              <w:rPr>
                <w:rFonts w:ascii="宋体" w:hAnsi="宋体"/>
                <w:sz w:val="18"/>
                <w:szCs w:val="18"/>
                <w:highlight w:val="none"/>
              </w:rPr>
            </w:pPr>
          </w:p>
        </w:tc>
        <w:tc>
          <w:tcPr>
            <w:tcW w:w="635" w:type="dxa"/>
            <w:tcBorders>
              <w:tl2br w:val="nil"/>
              <w:tr2bl w:val="nil"/>
            </w:tcBorders>
            <w:tcMar>
              <w:left w:w="57" w:type="dxa"/>
              <w:right w:w="57" w:type="dxa"/>
            </w:tcMar>
            <w:vAlign w:val="center"/>
          </w:tcPr>
          <w:p>
            <w:pPr>
              <w:jc w:val="center"/>
              <w:rPr>
                <w:rFonts w:ascii="宋体" w:hAnsi="宋体"/>
                <w:sz w:val="18"/>
                <w:szCs w:val="18"/>
                <w:highlight w:val="none"/>
              </w:rPr>
            </w:pPr>
          </w:p>
        </w:tc>
        <w:tc>
          <w:tcPr>
            <w:tcW w:w="649" w:type="dxa"/>
            <w:tcBorders>
              <w:tl2br w:val="nil"/>
              <w:tr2bl w:val="nil"/>
            </w:tcBorders>
            <w:tcMar>
              <w:left w:w="57" w:type="dxa"/>
              <w:right w:w="57" w:type="dxa"/>
            </w:tcMar>
            <w:vAlign w:val="center"/>
          </w:tcPr>
          <w:p>
            <w:pPr>
              <w:jc w:val="center"/>
              <w:rPr>
                <w:rFonts w:ascii="宋体" w:hAnsi="宋体"/>
                <w:sz w:val="18"/>
                <w:szCs w:val="18"/>
                <w:highlight w:val="none"/>
              </w:rPr>
            </w:pPr>
          </w:p>
        </w:tc>
        <w:tc>
          <w:tcPr>
            <w:tcW w:w="631" w:type="dxa"/>
            <w:tcBorders>
              <w:tl2br w:val="nil"/>
              <w:tr2bl w:val="nil"/>
            </w:tcBorders>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4</w:t>
            </w:r>
          </w:p>
        </w:tc>
        <w:tc>
          <w:tcPr>
            <w:tcW w:w="584" w:type="dxa"/>
            <w:tcBorders>
              <w:tl2br w:val="nil"/>
              <w:tr2bl w:val="nil"/>
            </w:tcBorders>
            <w:tcMar>
              <w:left w:w="57" w:type="dxa"/>
              <w:right w:w="57" w:type="dxa"/>
            </w:tcMar>
            <w:vAlign w:val="center"/>
          </w:tcPr>
          <w:p>
            <w:pPr>
              <w:jc w:val="center"/>
              <w:rPr>
                <w:rFonts w:ascii="宋体" w:hAnsi="宋体"/>
                <w:sz w:val="18"/>
                <w:szCs w:val="18"/>
                <w:highlight w:val="none"/>
              </w:rPr>
            </w:pPr>
          </w:p>
        </w:tc>
        <w:tc>
          <w:tcPr>
            <w:tcW w:w="588" w:type="dxa"/>
            <w:tcBorders>
              <w:tl2br w:val="nil"/>
              <w:tr2bl w:val="nil"/>
            </w:tcBorders>
            <w:tcMar>
              <w:left w:w="57" w:type="dxa"/>
              <w:right w:w="57" w:type="dxa"/>
            </w:tcMar>
            <w:vAlign w:val="center"/>
          </w:tcPr>
          <w:p>
            <w:pPr>
              <w:jc w:val="center"/>
              <w:rPr>
                <w:rFonts w:ascii="宋体" w:hAnsi="宋体"/>
                <w:sz w:val="18"/>
                <w:szCs w:val="18"/>
                <w:highlight w:val="none"/>
              </w:rPr>
            </w:pPr>
          </w:p>
        </w:tc>
        <w:tc>
          <w:tcPr>
            <w:tcW w:w="455" w:type="dxa"/>
            <w:tcBorders>
              <w:tl2br w:val="nil"/>
              <w:tr2bl w:val="nil"/>
            </w:tcBorders>
            <w:vAlign w:val="center"/>
          </w:tcPr>
          <w:p>
            <w:pPr>
              <w:jc w:val="center"/>
              <w:rPr>
                <w:rFonts w:ascii="宋体" w:hAnsi="宋体"/>
                <w:sz w:val="18"/>
                <w:szCs w:val="18"/>
                <w:highlight w:val="none"/>
              </w:rPr>
            </w:pPr>
            <w:r>
              <w:rPr>
                <w:rFonts w:hint="eastAsia" w:ascii="宋体" w:hAnsi="宋体"/>
                <w:sz w:val="18"/>
                <w:szCs w:val="18"/>
                <w:highlight w:val="none"/>
              </w:rPr>
              <w:t>查</w:t>
            </w:r>
          </w:p>
        </w:tc>
        <w:tc>
          <w:tcPr>
            <w:tcW w:w="899" w:type="dxa"/>
            <w:tcBorders>
              <w:tl2br w:val="nil"/>
              <w:tr2bl w:val="nil"/>
            </w:tcBorders>
            <w:tcMar>
              <w:left w:w="57" w:type="dxa"/>
              <w:right w:w="57" w:type="dxa"/>
            </w:tcMar>
            <w:vAlign w:val="center"/>
          </w:tcPr>
          <w:p>
            <w:pPr>
              <w:widowControl/>
              <w:jc w:val="center"/>
              <w:textAlignment w:val="center"/>
              <w:rPr>
                <w:rFonts w:ascii="宋体" w:hAnsi="宋体"/>
                <w:sz w:val="18"/>
                <w:szCs w:val="18"/>
                <w:highlight w:val="none"/>
              </w:rPr>
            </w:pPr>
            <w:r>
              <w:rPr>
                <w:rFonts w:hint="eastAsia" w:ascii="宋体" w:hAnsi="宋体"/>
                <w:sz w:val="18"/>
                <w:szCs w:val="18"/>
                <w:highlight w:val="none"/>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34" w:type="dxa"/>
            <w:tcBorders>
              <w:tl2br w:val="nil"/>
              <w:tr2bl w:val="nil"/>
            </w:tcBorders>
            <w:tcMar>
              <w:left w:w="57" w:type="dxa"/>
              <w:right w:w="57" w:type="dxa"/>
            </w:tcMar>
            <w:vAlign w:val="center"/>
          </w:tcPr>
          <w:p>
            <w:pPr>
              <w:widowControl/>
              <w:jc w:val="center"/>
              <w:textAlignment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BA0900153</w:t>
            </w:r>
          </w:p>
        </w:tc>
        <w:tc>
          <w:tcPr>
            <w:tcW w:w="1487" w:type="dxa"/>
            <w:tcBorders>
              <w:tl2br w:val="nil"/>
              <w:tr2bl w:val="nil"/>
            </w:tcBorders>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形势与政策Ⅲ</w:t>
            </w:r>
          </w:p>
        </w:tc>
        <w:tc>
          <w:tcPr>
            <w:tcW w:w="566" w:type="dxa"/>
            <w:tcBorders>
              <w:tl2br w:val="nil"/>
              <w:tr2bl w:val="nil"/>
            </w:tcBorders>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0.25</w:t>
            </w:r>
          </w:p>
        </w:tc>
        <w:tc>
          <w:tcPr>
            <w:tcW w:w="871" w:type="dxa"/>
            <w:tcBorders>
              <w:tl2br w:val="nil"/>
              <w:tr2bl w:val="nil"/>
            </w:tcBorders>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4</w:t>
            </w:r>
          </w:p>
        </w:tc>
        <w:tc>
          <w:tcPr>
            <w:tcW w:w="817" w:type="dxa"/>
            <w:tcBorders>
              <w:tl2br w:val="nil"/>
              <w:tr2bl w:val="nil"/>
            </w:tcBorders>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4</w:t>
            </w:r>
          </w:p>
        </w:tc>
        <w:tc>
          <w:tcPr>
            <w:tcW w:w="705" w:type="dxa"/>
            <w:tcBorders>
              <w:tl2br w:val="nil"/>
              <w:tr2bl w:val="nil"/>
            </w:tcBorders>
            <w:tcMar>
              <w:left w:w="57" w:type="dxa"/>
              <w:right w:w="57" w:type="dxa"/>
            </w:tcMar>
            <w:vAlign w:val="center"/>
          </w:tcPr>
          <w:p>
            <w:pPr>
              <w:jc w:val="center"/>
              <w:rPr>
                <w:rFonts w:ascii="宋体" w:hAnsi="宋体"/>
                <w:sz w:val="18"/>
                <w:szCs w:val="18"/>
                <w:highlight w:val="none"/>
              </w:rPr>
            </w:pPr>
          </w:p>
        </w:tc>
        <w:tc>
          <w:tcPr>
            <w:tcW w:w="635" w:type="dxa"/>
            <w:tcBorders>
              <w:tl2br w:val="nil"/>
              <w:tr2bl w:val="nil"/>
            </w:tcBorders>
            <w:tcMar>
              <w:left w:w="57" w:type="dxa"/>
              <w:right w:w="57" w:type="dxa"/>
            </w:tcMar>
            <w:vAlign w:val="center"/>
          </w:tcPr>
          <w:p>
            <w:pPr>
              <w:jc w:val="center"/>
              <w:rPr>
                <w:rFonts w:ascii="宋体" w:hAnsi="宋体"/>
                <w:sz w:val="18"/>
                <w:szCs w:val="18"/>
                <w:highlight w:val="none"/>
              </w:rPr>
            </w:pPr>
          </w:p>
        </w:tc>
        <w:tc>
          <w:tcPr>
            <w:tcW w:w="649" w:type="dxa"/>
            <w:tcBorders>
              <w:tl2br w:val="nil"/>
              <w:tr2bl w:val="nil"/>
            </w:tcBorders>
            <w:tcMar>
              <w:left w:w="57" w:type="dxa"/>
              <w:right w:w="57" w:type="dxa"/>
            </w:tcMar>
            <w:vAlign w:val="center"/>
          </w:tcPr>
          <w:p>
            <w:pPr>
              <w:jc w:val="center"/>
              <w:rPr>
                <w:rFonts w:ascii="宋体" w:hAnsi="宋体"/>
                <w:sz w:val="18"/>
                <w:szCs w:val="18"/>
                <w:highlight w:val="none"/>
              </w:rPr>
            </w:pPr>
          </w:p>
        </w:tc>
        <w:tc>
          <w:tcPr>
            <w:tcW w:w="631" w:type="dxa"/>
            <w:tcBorders>
              <w:tl2br w:val="nil"/>
              <w:tr2bl w:val="nil"/>
            </w:tcBorders>
            <w:tcMar>
              <w:left w:w="57" w:type="dxa"/>
              <w:right w:w="57" w:type="dxa"/>
            </w:tcMar>
            <w:vAlign w:val="center"/>
          </w:tcPr>
          <w:p>
            <w:pPr>
              <w:jc w:val="center"/>
              <w:rPr>
                <w:rFonts w:ascii="宋体" w:hAnsi="宋体"/>
                <w:sz w:val="18"/>
                <w:szCs w:val="18"/>
                <w:highlight w:val="none"/>
              </w:rPr>
            </w:pPr>
          </w:p>
        </w:tc>
        <w:tc>
          <w:tcPr>
            <w:tcW w:w="584" w:type="dxa"/>
            <w:tcBorders>
              <w:tl2br w:val="nil"/>
              <w:tr2bl w:val="nil"/>
            </w:tcBorders>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4</w:t>
            </w:r>
          </w:p>
        </w:tc>
        <w:tc>
          <w:tcPr>
            <w:tcW w:w="588" w:type="dxa"/>
            <w:tcBorders>
              <w:tl2br w:val="nil"/>
              <w:tr2bl w:val="nil"/>
            </w:tcBorders>
            <w:tcMar>
              <w:left w:w="57" w:type="dxa"/>
              <w:right w:w="57" w:type="dxa"/>
            </w:tcMar>
            <w:vAlign w:val="center"/>
          </w:tcPr>
          <w:p>
            <w:pPr>
              <w:jc w:val="center"/>
              <w:rPr>
                <w:rFonts w:ascii="宋体" w:hAnsi="宋体"/>
                <w:sz w:val="18"/>
                <w:szCs w:val="18"/>
                <w:highlight w:val="none"/>
              </w:rPr>
            </w:pPr>
          </w:p>
        </w:tc>
        <w:tc>
          <w:tcPr>
            <w:tcW w:w="455" w:type="dxa"/>
            <w:tcBorders>
              <w:tl2br w:val="nil"/>
              <w:tr2bl w:val="nil"/>
            </w:tcBorders>
            <w:vAlign w:val="center"/>
          </w:tcPr>
          <w:p>
            <w:pPr>
              <w:jc w:val="center"/>
              <w:rPr>
                <w:rFonts w:ascii="宋体" w:hAnsi="宋体"/>
                <w:sz w:val="18"/>
                <w:szCs w:val="18"/>
                <w:highlight w:val="none"/>
              </w:rPr>
            </w:pPr>
            <w:r>
              <w:rPr>
                <w:rFonts w:hint="eastAsia" w:ascii="宋体" w:hAnsi="宋体"/>
                <w:sz w:val="18"/>
                <w:szCs w:val="18"/>
                <w:highlight w:val="none"/>
              </w:rPr>
              <w:t>查</w:t>
            </w:r>
          </w:p>
        </w:tc>
        <w:tc>
          <w:tcPr>
            <w:tcW w:w="899" w:type="dxa"/>
            <w:tcBorders>
              <w:tl2br w:val="nil"/>
              <w:tr2bl w:val="nil"/>
            </w:tcBorders>
            <w:tcMar>
              <w:left w:w="57" w:type="dxa"/>
              <w:right w:w="57" w:type="dxa"/>
            </w:tcMar>
            <w:vAlign w:val="center"/>
          </w:tcPr>
          <w:p>
            <w:pPr>
              <w:widowControl/>
              <w:jc w:val="center"/>
              <w:textAlignment w:val="center"/>
              <w:rPr>
                <w:rFonts w:ascii="宋体" w:hAnsi="宋体"/>
                <w:sz w:val="18"/>
                <w:szCs w:val="18"/>
                <w:highlight w:val="none"/>
              </w:rPr>
            </w:pPr>
            <w:r>
              <w:rPr>
                <w:rFonts w:hint="eastAsia" w:ascii="宋体" w:hAnsi="宋体"/>
                <w:sz w:val="18"/>
                <w:szCs w:val="18"/>
                <w:highlight w:val="none"/>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34" w:type="dxa"/>
            <w:tcBorders>
              <w:tl2br w:val="nil"/>
              <w:tr2bl w:val="nil"/>
            </w:tcBorders>
            <w:tcMar>
              <w:left w:w="57" w:type="dxa"/>
              <w:right w:w="57" w:type="dxa"/>
            </w:tcMar>
            <w:vAlign w:val="center"/>
          </w:tcPr>
          <w:p>
            <w:pPr>
              <w:jc w:val="center"/>
              <w:rPr>
                <w:rFonts w:ascii="宋体" w:hAnsi="宋体" w:cs="宋体"/>
                <w:sz w:val="18"/>
                <w:szCs w:val="18"/>
                <w:highlight w:val="none"/>
              </w:rPr>
            </w:pPr>
            <w:r>
              <w:rPr>
                <w:rFonts w:hint="eastAsia"/>
                <w:kern w:val="0"/>
                <w:sz w:val="18"/>
                <w:szCs w:val="18"/>
                <w:highlight w:val="none"/>
              </w:rPr>
              <w:t>合计</w:t>
            </w:r>
          </w:p>
        </w:tc>
        <w:tc>
          <w:tcPr>
            <w:tcW w:w="1487" w:type="dxa"/>
            <w:tcBorders>
              <w:tl2br w:val="nil"/>
              <w:tr2bl w:val="nil"/>
            </w:tcBorders>
            <w:tcMar>
              <w:left w:w="57" w:type="dxa"/>
              <w:right w:w="57" w:type="dxa"/>
            </w:tcMar>
            <w:vAlign w:val="center"/>
          </w:tcPr>
          <w:p>
            <w:pPr>
              <w:jc w:val="center"/>
              <w:rPr>
                <w:rFonts w:ascii="宋体" w:hAnsi="宋体" w:cs="宋体"/>
                <w:sz w:val="18"/>
                <w:szCs w:val="18"/>
                <w:highlight w:val="none"/>
              </w:rPr>
            </w:pPr>
          </w:p>
        </w:tc>
        <w:tc>
          <w:tcPr>
            <w:tcW w:w="566" w:type="dxa"/>
            <w:tcBorders>
              <w:tl2br w:val="nil"/>
              <w:tr2bl w:val="nil"/>
            </w:tcBorders>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7</w:t>
            </w:r>
          </w:p>
        </w:tc>
        <w:tc>
          <w:tcPr>
            <w:tcW w:w="871" w:type="dxa"/>
            <w:tcBorders>
              <w:tl2br w:val="nil"/>
              <w:tr2bl w:val="nil"/>
            </w:tcBorders>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112</w:t>
            </w:r>
          </w:p>
        </w:tc>
        <w:tc>
          <w:tcPr>
            <w:tcW w:w="817" w:type="dxa"/>
            <w:tcBorders>
              <w:tl2br w:val="nil"/>
              <w:tr2bl w:val="nil"/>
            </w:tcBorders>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112</w:t>
            </w:r>
          </w:p>
        </w:tc>
        <w:tc>
          <w:tcPr>
            <w:tcW w:w="705" w:type="dxa"/>
            <w:tcBorders>
              <w:tl2br w:val="nil"/>
              <w:tr2bl w:val="nil"/>
            </w:tcBorders>
            <w:tcMar>
              <w:left w:w="57" w:type="dxa"/>
              <w:right w:w="57" w:type="dxa"/>
            </w:tcMar>
            <w:vAlign w:val="center"/>
          </w:tcPr>
          <w:p>
            <w:pPr>
              <w:jc w:val="center"/>
              <w:rPr>
                <w:rFonts w:ascii="宋体" w:hAnsi="宋体" w:cs="宋体"/>
                <w:sz w:val="18"/>
                <w:szCs w:val="18"/>
                <w:highlight w:val="none"/>
              </w:rPr>
            </w:pPr>
          </w:p>
        </w:tc>
        <w:tc>
          <w:tcPr>
            <w:tcW w:w="635" w:type="dxa"/>
            <w:tcBorders>
              <w:tl2br w:val="nil"/>
              <w:tr2bl w:val="nil"/>
            </w:tcBorders>
            <w:tcMar>
              <w:left w:w="57" w:type="dxa"/>
              <w:right w:w="57" w:type="dxa"/>
            </w:tcMar>
            <w:vAlign w:val="center"/>
          </w:tcPr>
          <w:p>
            <w:pPr>
              <w:jc w:val="center"/>
              <w:rPr>
                <w:rFonts w:ascii="宋体" w:hAnsi="宋体" w:cs="宋体"/>
                <w:sz w:val="18"/>
                <w:szCs w:val="18"/>
                <w:highlight w:val="none"/>
              </w:rPr>
            </w:pPr>
          </w:p>
        </w:tc>
        <w:tc>
          <w:tcPr>
            <w:tcW w:w="649" w:type="dxa"/>
            <w:tcBorders>
              <w:tl2br w:val="nil"/>
              <w:tr2bl w:val="nil"/>
            </w:tcBorders>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56</w:t>
            </w:r>
          </w:p>
        </w:tc>
        <w:tc>
          <w:tcPr>
            <w:tcW w:w="631" w:type="dxa"/>
            <w:tcBorders>
              <w:tl2br w:val="nil"/>
              <w:tr2bl w:val="nil"/>
            </w:tcBorders>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52</w:t>
            </w:r>
          </w:p>
        </w:tc>
        <w:tc>
          <w:tcPr>
            <w:tcW w:w="584" w:type="dxa"/>
            <w:tcBorders>
              <w:tl2br w:val="nil"/>
              <w:tr2bl w:val="nil"/>
            </w:tcBorders>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4</w:t>
            </w:r>
          </w:p>
        </w:tc>
        <w:tc>
          <w:tcPr>
            <w:tcW w:w="588" w:type="dxa"/>
            <w:tcBorders>
              <w:tl2br w:val="nil"/>
              <w:tr2bl w:val="nil"/>
            </w:tcBorders>
            <w:tcMar>
              <w:left w:w="57" w:type="dxa"/>
              <w:right w:w="57" w:type="dxa"/>
            </w:tcMar>
            <w:vAlign w:val="center"/>
          </w:tcPr>
          <w:p>
            <w:pPr>
              <w:jc w:val="center"/>
              <w:rPr>
                <w:rFonts w:ascii="宋体" w:hAnsi="宋体" w:cs="宋体"/>
                <w:sz w:val="18"/>
                <w:szCs w:val="18"/>
                <w:highlight w:val="none"/>
              </w:rPr>
            </w:pPr>
          </w:p>
        </w:tc>
        <w:tc>
          <w:tcPr>
            <w:tcW w:w="455" w:type="dxa"/>
            <w:tcBorders>
              <w:tl2br w:val="nil"/>
              <w:tr2bl w:val="nil"/>
            </w:tcBorders>
            <w:vAlign w:val="center"/>
          </w:tcPr>
          <w:p>
            <w:pPr>
              <w:jc w:val="center"/>
              <w:rPr>
                <w:rFonts w:ascii="宋体" w:hAnsi="宋体" w:cs="宋体"/>
                <w:sz w:val="18"/>
                <w:szCs w:val="18"/>
                <w:highlight w:val="none"/>
              </w:rPr>
            </w:pPr>
          </w:p>
        </w:tc>
        <w:tc>
          <w:tcPr>
            <w:tcW w:w="899" w:type="dxa"/>
            <w:tcBorders>
              <w:tl2br w:val="nil"/>
              <w:tr2bl w:val="nil"/>
            </w:tcBorders>
            <w:tcMar>
              <w:left w:w="57" w:type="dxa"/>
              <w:right w:w="57" w:type="dxa"/>
            </w:tcMar>
            <w:vAlign w:val="center"/>
          </w:tcPr>
          <w:p>
            <w:pPr>
              <w:jc w:val="center"/>
              <w:rPr>
                <w:rFonts w:ascii="宋体" w:hAnsi="宋体" w:cs="宋体"/>
                <w:sz w:val="18"/>
                <w:szCs w:val="18"/>
                <w:highlight w:val="none"/>
              </w:rPr>
            </w:pPr>
          </w:p>
        </w:tc>
      </w:tr>
    </w:tbl>
    <w:p>
      <w:pPr>
        <w:spacing w:line="460" w:lineRule="exact"/>
        <w:ind w:left="420" w:leftChars="200"/>
        <w:jc w:val="left"/>
        <w:rPr>
          <w:rFonts w:ascii="宋体" w:hAnsi="宋体" w:eastAsia="宋体" w:cs="Times New Roman"/>
          <w:szCs w:val="21"/>
          <w:highlight w:val="none"/>
        </w:rPr>
      </w:pPr>
      <w:r>
        <w:rPr>
          <w:rFonts w:hint="eastAsia" w:ascii="宋体" w:hAnsi="宋体" w:eastAsia="宋体" w:cs="Times New Roman"/>
          <w:szCs w:val="21"/>
          <w:highlight w:val="none"/>
        </w:rPr>
        <w:t>表5</w:t>
      </w:r>
      <w:r>
        <w:rPr>
          <w:rFonts w:hint="eastAsia" w:ascii="宋体" w:hAnsi="宋体" w:eastAsia="宋体" w:cs="Times New Roman"/>
          <w:szCs w:val="21"/>
          <w:highlight w:val="none"/>
          <w:lang w:val="en-US" w:eastAsia="zh-CN"/>
        </w:rPr>
        <w:t xml:space="preserve">  </w:t>
      </w:r>
      <w:r>
        <w:rPr>
          <w:rFonts w:hint="eastAsia" w:ascii="宋体" w:hAnsi="宋体" w:eastAsia="宋体" w:cs="Times New Roman"/>
          <w:szCs w:val="21"/>
          <w:highlight w:val="none"/>
        </w:rPr>
        <w:t xml:space="preserve">学科基础课程                                 </w:t>
      </w:r>
      <w:r>
        <w:rPr>
          <w:rFonts w:hint="eastAsia" w:ascii="宋体" w:hAnsi="宋体" w:eastAsia="宋体" w:cs="Times New Roman"/>
          <w:szCs w:val="21"/>
          <w:highlight w:val="none"/>
          <w:lang w:val="en-US" w:eastAsia="zh-CN"/>
        </w:rPr>
        <w:t xml:space="preserve"> </w:t>
      </w:r>
      <w:r>
        <w:rPr>
          <w:rFonts w:hint="eastAsia" w:ascii="宋体" w:hAnsi="宋体" w:eastAsia="宋体" w:cs="Times New Roman"/>
          <w:szCs w:val="21"/>
          <w:highlight w:val="none"/>
        </w:rPr>
        <w:t>公共事业管理（专升本）专业</w:t>
      </w:r>
    </w:p>
    <w:tbl>
      <w:tblPr>
        <w:tblStyle w:val="8"/>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957"/>
        <w:gridCol w:w="1191"/>
        <w:gridCol w:w="507"/>
        <w:gridCol w:w="657"/>
        <w:gridCol w:w="617"/>
        <w:gridCol w:w="532"/>
        <w:gridCol w:w="600"/>
        <w:gridCol w:w="734"/>
        <w:gridCol w:w="734"/>
        <w:gridCol w:w="734"/>
        <w:gridCol w:w="738"/>
        <w:gridCol w:w="525"/>
        <w:gridCol w:w="82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567" w:hRule="exact"/>
          <w:tblHeader/>
          <w:jc w:val="center"/>
        </w:trPr>
        <w:tc>
          <w:tcPr>
            <w:tcW w:w="957" w:type="dxa"/>
            <w:vMerge w:val="restart"/>
            <w:tcMar>
              <w:left w:w="57" w:type="dxa"/>
              <w:right w:w="57" w:type="dxa"/>
            </w:tcMar>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课程</w:t>
            </w:r>
          </w:p>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代码</w:t>
            </w:r>
          </w:p>
        </w:tc>
        <w:tc>
          <w:tcPr>
            <w:tcW w:w="1191" w:type="dxa"/>
            <w:vMerge w:val="restart"/>
            <w:tcMar>
              <w:left w:w="57" w:type="dxa"/>
              <w:right w:w="57" w:type="dxa"/>
            </w:tcMar>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课程名称</w:t>
            </w:r>
          </w:p>
        </w:tc>
        <w:tc>
          <w:tcPr>
            <w:tcW w:w="507" w:type="dxa"/>
            <w:vMerge w:val="restart"/>
            <w:tcMar>
              <w:left w:w="57" w:type="dxa"/>
              <w:right w:w="57" w:type="dxa"/>
            </w:tcMar>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学分</w:t>
            </w:r>
          </w:p>
        </w:tc>
        <w:tc>
          <w:tcPr>
            <w:tcW w:w="2406" w:type="dxa"/>
            <w:gridSpan w:val="4"/>
            <w:tcMar>
              <w:left w:w="57" w:type="dxa"/>
              <w:right w:w="57" w:type="dxa"/>
            </w:tcMar>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学时安排</w:t>
            </w:r>
          </w:p>
        </w:tc>
        <w:tc>
          <w:tcPr>
            <w:tcW w:w="2940" w:type="dxa"/>
            <w:gridSpan w:val="4"/>
            <w:tcMar>
              <w:left w:w="57" w:type="dxa"/>
              <w:right w:w="57" w:type="dxa"/>
            </w:tcMar>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开课学期</w:t>
            </w:r>
          </w:p>
        </w:tc>
        <w:tc>
          <w:tcPr>
            <w:tcW w:w="525" w:type="dxa"/>
            <w:vMerge w:val="restart"/>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考核方式</w:t>
            </w:r>
          </w:p>
        </w:tc>
        <w:tc>
          <w:tcPr>
            <w:tcW w:w="828" w:type="dxa"/>
            <w:vMerge w:val="restart"/>
            <w:tcMar>
              <w:left w:w="57" w:type="dxa"/>
              <w:right w:w="57" w:type="dxa"/>
            </w:tcMar>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开课</w:t>
            </w:r>
          </w:p>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50" w:hRule="exact"/>
          <w:tblHeader/>
          <w:jc w:val="center"/>
        </w:trPr>
        <w:tc>
          <w:tcPr>
            <w:tcW w:w="957" w:type="dxa"/>
            <w:vMerge w:val="continue"/>
            <w:tcMar>
              <w:left w:w="57" w:type="dxa"/>
              <w:right w:w="57" w:type="dxa"/>
            </w:tcMar>
            <w:vAlign w:val="center"/>
          </w:tcPr>
          <w:p>
            <w:pPr>
              <w:jc w:val="center"/>
              <w:rPr>
                <w:rFonts w:ascii="宋体" w:hAnsi="宋体" w:eastAsia="宋体" w:cs="Times New Roman"/>
                <w:sz w:val="18"/>
                <w:szCs w:val="18"/>
                <w:highlight w:val="none"/>
              </w:rPr>
            </w:pPr>
          </w:p>
        </w:tc>
        <w:tc>
          <w:tcPr>
            <w:tcW w:w="1191" w:type="dxa"/>
            <w:vMerge w:val="continue"/>
            <w:tcMar>
              <w:left w:w="57" w:type="dxa"/>
              <w:right w:w="57" w:type="dxa"/>
            </w:tcMar>
            <w:vAlign w:val="center"/>
          </w:tcPr>
          <w:p>
            <w:pPr>
              <w:jc w:val="center"/>
              <w:rPr>
                <w:rFonts w:ascii="宋体" w:hAnsi="宋体" w:eastAsia="宋体" w:cs="Times New Roman"/>
                <w:sz w:val="18"/>
                <w:szCs w:val="18"/>
                <w:highlight w:val="none"/>
              </w:rPr>
            </w:pPr>
          </w:p>
        </w:tc>
        <w:tc>
          <w:tcPr>
            <w:tcW w:w="507" w:type="dxa"/>
            <w:vMerge w:val="continue"/>
            <w:tcMar>
              <w:left w:w="57" w:type="dxa"/>
              <w:right w:w="57" w:type="dxa"/>
            </w:tcMar>
            <w:vAlign w:val="center"/>
          </w:tcPr>
          <w:p>
            <w:pPr>
              <w:jc w:val="center"/>
              <w:rPr>
                <w:rFonts w:ascii="宋体" w:hAnsi="宋体" w:eastAsia="宋体" w:cs="Times New Roman"/>
                <w:sz w:val="18"/>
                <w:szCs w:val="18"/>
                <w:highlight w:val="none"/>
              </w:rPr>
            </w:pPr>
          </w:p>
        </w:tc>
        <w:tc>
          <w:tcPr>
            <w:tcW w:w="657" w:type="dxa"/>
            <w:tcMar>
              <w:left w:w="57" w:type="dxa"/>
              <w:right w:w="57" w:type="dxa"/>
            </w:tcMar>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总学时</w:t>
            </w:r>
          </w:p>
        </w:tc>
        <w:tc>
          <w:tcPr>
            <w:tcW w:w="617" w:type="dxa"/>
            <w:tcMar>
              <w:left w:w="57" w:type="dxa"/>
              <w:right w:w="57" w:type="dxa"/>
            </w:tcMar>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理论学时</w:t>
            </w:r>
          </w:p>
        </w:tc>
        <w:tc>
          <w:tcPr>
            <w:tcW w:w="532" w:type="dxa"/>
            <w:tcMar>
              <w:left w:w="57" w:type="dxa"/>
              <w:right w:w="57" w:type="dxa"/>
            </w:tcMar>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实验学时</w:t>
            </w:r>
          </w:p>
        </w:tc>
        <w:tc>
          <w:tcPr>
            <w:tcW w:w="600" w:type="dxa"/>
            <w:tcMar>
              <w:left w:w="57" w:type="dxa"/>
              <w:right w:w="57" w:type="dxa"/>
            </w:tcMar>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实践学时</w:t>
            </w:r>
          </w:p>
        </w:tc>
        <w:tc>
          <w:tcPr>
            <w:tcW w:w="734" w:type="dxa"/>
            <w:tcMar>
              <w:left w:w="57" w:type="dxa"/>
              <w:right w:w="57" w:type="dxa"/>
            </w:tcMar>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一</w:t>
            </w:r>
          </w:p>
        </w:tc>
        <w:tc>
          <w:tcPr>
            <w:tcW w:w="734" w:type="dxa"/>
            <w:tcMar>
              <w:left w:w="57" w:type="dxa"/>
              <w:right w:w="57" w:type="dxa"/>
            </w:tcMar>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二</w:t>
            </w:r>
          </w:p>
        </w:tc>
        <w:tc>
          <w:tcPr>
            <w:tcW w:w="734" w:type="dxa"/>
            <w:tcMar>
              <w:left w:w="57" w:type="dxa"/>
              <w:right w:w="57" w:type="dxa"/>
            </w:tcMar>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三</w:t>
            </w:r>
          </w:p>
        </w:tc>
        <w:tc>
          <w:tcPr>
            <w:tcW w:w="738" w:type="dxa"/>
            <w:tcMar>
              <w:left w:w="57" w:type="dxa"/>
              <w:right w:w="57" w:type="dxa"/>
            </w:tcMar>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四</w:t>
            </w:r>
          </w:p>
        </w:tc>
        <w:tc>
          <w:tcPr>
            <w:tcW w:w="525" w:type="dxa"/>
            <w:vMerge w:val="continue"/>
            <w:vAlign w:val="center"/>
          </w:tcPr>
          <w:p>
            <w:pPr>
              <w:jc w:val="center"/>
              <w:rPr>
                <w:rFonts w:ascii="宋体" w:hAnsi="宋体" w:eastAsia="宋体" w:cs="Times New Roman"/>
                <w:sz w:val="18"/>
                <w:szCs w:val="18"/>
                <w:highlight w:val="none"/>
              </w:rPr>
            </w:pPr>
          </w:p>
        </w:tc>
        <w:tc>
          <w:tcPr>
            <w:tcW w:w="828" w:type="dxa"/>
            <w:vMerge w:val="continue"/>
            <w:tcMar>
              <w:left w:w="57" w:type="dxa"/>
              <w:right w:w="57" w:type="dxa"/>
            </w:tcMar>
            <w:vAlign w:val="center"/>
          </w:tcPr>
          <w:p>
            <w:pPr>
              <w:jc w:val="center"/>
              <w:rPr>
                <w:rFonts w:ascii="宋体" w:hAnsi="宋体" w:eastAsia="宋体" w:cs="Times New Roman"/>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57" w:type="dxa"/>
            <w:tcMar>
              <w:left w:w="57" w:type="dxa"/>
              <w:right w:w="57" w:type="dxa"/>
            </w:tcMar>
            <w:vAlign w:val="center"/>
          </w:tcPr>
          <w:p>
            <w:pPr>
              <w:widowControl/>
              <w:jc w:val="center"/>
              <w:rPr>
                <w:rFonts w:ascii="宋体" w:hAnsi="宋体" w:eastAsia="宋体" w:cs="Times New Roman"/>
                <w:sz w:val="18"/>
                <w:szCs w:val="18"/>
                <w:highlight w:val="none"/>
              </w:rPr>
            </w:pPr>
            <w:r>
              <w:rPr>
                <w:rFonts w:hint="eastAsia" w:ascii="宋体" w:hAnsi="宋体" w:eastAsia="宋体" w:cs="宋体"/>
                <w:color w:val="000000"/>
                <w:kern w:val="0"/>
                <w:sz w:val="18"/>
                <w:szCs w:val="18"/>
                <w:highlight w:val="none"/>
                <w:lang w:bidi="ar"/>
              </w:rPr>
              <w:t>BC060024</w:t>
            </w:r>
          </w:p>
        </w:tc>
        <w:tc>
          <w:tcPr>
            <w:tcW w:w="1191" w:type="dxa"/>
            <w:tcMar>
              <w:left w:w="57" w:type="dxa"/>
              <w:right w:w="57" w:type="dxa"/>
            </w:tcMar>
            <w:vAlign w:val="center"/>
          </w:tcPr>
          <w:p>
            <w:pPr>
              <w:jc w:val="left"/>
              <w:rPr>
                <w:rFonts w:ascii="宋体" w:hAnsi="宋体" w:eastAsia="宋体" w:cs="Times New Roman"/>
                <w:sz w:val="18"/>
                <w:szCs w:val="18"/>
                <w:highlight w:val="none"/>
              </w:rPr>
            </w:pPr>
            <w:r>
              <w:rPr>
                <w:rFonts w:hint="eastAsia" w:ascii="Calibri" w:hAnsi="Calibri" w:eastAsia="宋体" w:cs="Times New Roman"/>
                <w:sz w:val="18"/>
                <w:szCs w:val="18"/>
                <w:highlight w:val="none"/>
              </w:rPr>
              <w:t xml:space="preserve">经济数学 </w:t>
            </w:r>
          </w:p>
        </w:tc>
        <w:tc>
          <w:tcPr>
            <w:tcW w:w="507" w:type="dxa"/>
            <w:tcMar>
              <w:left w:w="57" w:type="dxa"/>
              <w:right w:w="57" w:type="dxa"/>
            </w:tcMar>
            <w:vAlign w:val="center"/>
          </w:tcPr>
          <w:p>
            <w:pPr>
              <w:widowControl/>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4</w:t>
            </w:r>
          </w:p>
        </w:tc>
        <w:tc>
          <w:tcPr>
            <w:tcW w:w="657" w:type="dxa"/>
            <w:tcMar>
              <w:left w:w="57" w:type="dxa"/>
              <w:right w:w="57" w:type="dxa"/>
            </w:tcMar>
            <w:vAlign w:val="center"/>
          </w:tcPr>
          <w:p>
            <w:pPr>
              <w:widowControl/>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64</w:t>
            </w:r>
          </w:p>
        </w:tc>
        <w:tc>
          <w:tcPr>
            <w:tcW w:w="617" w:type="dxa"/>
            <w:tcMar>
              <w:left w:w="57" w:type="dxa"/>
              <w:right w:w="57" w:type="dxa"/>
            </w:tcMar>
            <w:vAlign w:val="center"/>
          </w:tcPr>
          <w:p>
            <w:pPr>
              <w:widowControl/>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64</w:t>
            </w:r>
          </w:p>
        </w:tc>
        <w:tc>
          <w:tcPr>
            <w:tcW w:w="532" w:type="dxa"/>
            <w:tcMar>
              <w:left w:w="57" w:type="dxa"/>
              <w:right w:w="57" w:type="dxa"/>
            </w:tcMar>
            <w:vAlign w:val="center"/>
          </w:tcPr>
          <w:p>
            <w:pPr>
              <w:widowControl/>
              <w:jc w:val="center"/>
              <w:rPr>
                <w:rFonts w:ascii="宋体" w:hAnsi="宋体" w:eastAsia="宋体" w:cs="Times New Roman"/>
                <w:sz w:val="18"/>
                <w:szCs w:val="18"/>
                <w:highlight w:val="none"/>
              </w:rPr>
            </w:pPr>
          </w:p>
        </w:tc>
        <w:tc>
          <w:tcPr>
            <w:tcW w:w="600" w:type="dxa"/>
            <w:tcMar>
              <w:left w:w="57" w:type="dxa"/>
              <w:right w:w="57" w:type="dxa"/>
            </w:tcMar>
            <w:vAlign w:val="center"/>
          </w:tcPr>
          <w:p>
            <w:pPr>
              <w:widowControl/>
              <w:jc w:val="center"/>
              <w:rPr>
                <w:rFonts w:ascii="宋体" w:hAnsi="宋体" w:eastAsia="宋体" w:cs="Times New Roman"/>
                <w:sz w:val="18"/>
                <w:szCs w:val="18"/>
                <w:highlight w:val="none"/>
              </w:rPr>
            </w:pPr>
          </w:p>
        </w:tc>
        <w:tc>
          <w:tcPr>
            <w:tcW w:w="734" w:type="dxa"/>
            <w:tcMar>
              <w:left w:w="57" w:type="dxa"/>
              <w:right w:w="57" w:type="dxa"/>
            </w:tcMar>
            <w:vAlign w:val="center"/>
          </w:tcPr>
          <w:p>
            <w:pPr>
              <w:widowControl/>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64</w:t>
            </w:r>
          </w:p>
        </w:tc>
        <w:tc>
          <w:tcPr>
            <w:tcW w:w="734" w:type="dxa"/>
            <w:tcMar>
              <w:left w:w="57" w:type="dxa"/>
              <w:right w:w="57" w:type="dxa"/>
            </w:tcMar>
            <w:vAlign w:val="center"/>
          </w:tcPr>
          <w:p>
            <w:pPr>
              <w:widowControl/>
              <w:jc w:val="center"/>
              <w:rPr>
                <w:rFonts w:ascii="宋体" w:hAnsi="宋体" w:eastAsia="宋体" w:cs="Times New Roman"/>
                <w:sz w:val="18"/>
                <w:szCs w:val="18"/>
                <w:highlight w:val="none"/>
              </w:rPr>
            </w:pPr>
          </w:p>
        </w:tc>
        <w:tc>
          <w:tcPr>
            <w:tcW w:w="734" w:type="dxa"/>
            <w:tcMar>
              <w:left w:w="57" w:type="dxa"/>
              <w:right w:w="57" w:type="dxa"/>
            </w:tcMar>
            <w:vAlign w:val="center"/>
          </w:tcPr>
          <w:p>
            <w:pPr>
              <w:widowControl/>
              <w:jc w:val="center"/>
              <w:rPr>
                <w:rFonts w:ascii="宋体" w:hAnsi="宋体" w:eastAsia="宋体" w:cs="Times New Roman"/>
                <w:sz w:val="18"/>
                <w:szCs w:val="18"/>
                <w:highlight w:val="none"/>
              </w:rPr>
            </w:pPr>
          </w:p>
        </w:tc>
        <w:tc>
          <w:tcPr>
            <w:tcW w:w="738" w:type="dxa"/>
            <w:tcMar>
              <w:left w:w="57" w:type="dxa"/>
              <w:right w:w="57" w:type="dxa"/>
            </w:tcMar>
            <w:vAlign w:val="center"/>
          </w:tcPr>
          <w:p>
            <w:pPr>
              <w:jc w:val="center"/>
              <w:rPr>
                <w:rFonts w:ascii="宋体" w:hAnsi="宋体" w:eastAsia="宋体" w:cs="Times New Roman"/>
                <w:sz w:val="18"/>
                <w:szCs w:val="18"/>
                <w:highlight w:val="none"/>
              </w:rPr>
            </w:pPr>
          </w:p>
        </w:tc>
        <w:tc>
          <w:tcPr>
            <w:tcW w:w="525" w:type="dxa"/>
            <w:vAlign w:val="center"/>
          </w:tcPr>
          <w:p>
            <w:pPr>
              <w:jc w:val="center"/>
              <w:rPr>
                <w:rFonts w:ascii="Calibri" w:hAnsi="Calibri" w:eastAsia="宋体" w:cs="Times New Roman"/>
                <w:sz w:val="18"/>
                <w:szCs w:val="18"/>
                <w:highlight w:val="none"/>
              </w:rPr>
            </w:pPr>
            <w:r>
              <w:rPr>
                <w:rFonts w:hint="eastAsia" w:ascii="Calibri" w:hAnsi="Calibri" w:eastAsia="宋体" w:cs="Times New Roman"/>
                <w:sz w:val="18"/>
                <w:szCs w:val="18"/>
                <w:highlight w:val="none"/>
              </w:rPr>
              <w:t>考</w:t>
            </w:r>
          </w:p>
        </w:tc>
        <w:tc>
          <w:tcPr>
            <w:tcW w:w="828" w:type="dxa"/>
            <w:tcMar>
              <w:left w:w="57" w:type="dxa"/>
              <w:right w:w="57" w:type="dxa"/>
            </w:tcMar>
            <w:vAlign w:val="center"/>
          </w:tcPr>
          <w:p>
            <w:pPr>
              <w:jc w:val="center"/>
              <w:rPr>
                <w:rFonts w:ascii="Calibri" w:hAnsi="Calibri" w:eastAsia="宋体" w:cs="Times New Roman"/>
                <w:sz w:val="18"/>
                <w:szCs w:val="18"/>
                <w:highlight w:val="none"/>
              </w:rPr>
            </w:pPr>
            <w:r>
              <w:rPr>
                <w:rFonts w:hint="eastAsia" w:ascii="Calibri" w:hAnsi="Calibri" w:eastAsia="宋体" w:cs="Times New Roman"/>
                <w:sz w:val="18"/>
                <w:szCs w:val="18"/>
                <w:highlight w:val="none"/>
              </w:rPr>
              <w:t>基础部</w:t>
            </w:r>
            <w:r>
              <w:rPr>
                <w:rFonts w:hint="eastAsia" w:ascii="Calibri" w:hAnsi="Calibri" w:eastAsia="宋体" w:cs="Times New Roman"/>
                <w:szCs w:val="24"/>
                <w:highlight w:val="none"/>
              </w:rPr>
              <w:t xml:space="preserve">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57" w:type="dxa"/>
            <w:tcMar>
              <w:left w:w="57" w:type="dxa"/>
              <w:right w:w="57" w:type="dxa"/>
            </w:tcMar>
            <w:vAlign w:val="center"/>
          </w:tcPr>
          <w:p>
            <w:pPr>
              <w:widowControl/>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BC050045</w:t>
            </w:r>
          </w:p>
          <w:p>
            <w:pPr>
              <w:widowControl/>
              <w:jc w:val="center"/>
              <w:rPr>
                <w:rFonts w:ascii="宋体" w:hAnsi="宋体" w:eastAsia="宋体" w:cs="Times New Roman"/>
                <w:sz w:val="18"/>
                <w:szCs w:val="18"/>
                <w:highlight w:val="none"/>
              </w:rPr>
            </w:pPr>
          </w:p>
        </w:tc>
        <w:tc>
          <w:tcPr>
            <w:tcW w:w="1191" w:type="dxa"/>
            <w:tcMar>
              <w:left w:w="57" w:type="dxa"/>
              <w:right w:w="57" w:type="dxa"/>
            </w:tcMar>
            <w:vAlign w:val="center"/>
          </w:tcPr>
          <w:p>
            <w:pPr>
              <w:jc w:val="left"/>
              <w:rPr>
                <w:rFonts w:ascii="宋体" w:hAnsi="宋体" w:eastAsia="宋体" w:cs="Times New Roman"/>
                <w:sz w:val="18"/>
                <w:szCs w:val="18"/>
                <w:highlight w:val="none"/>
              </w:rPr>
            </w:pPr>
            <w:r>
              <w:rPr>
                <w:rFonts w:hint="eastAsia" w:ascii="Calibri" w:hAnsi="Calibri" w:eastAsia="宋体" w:cs="Times New Roman"/>
                <w:sz w:val="18"/>
                <w:szCs w:val="18"/>
                <w:highlight w:val="none"/>
              </w:rPr>
              <w:t>西方经济学</w:t>
            </w:r>
          </w:p>
        </w:tc>
        <w:tc>
          <w:tcPr>
            <w:tcW w:w="507" w:type="dxa"/>
            <w:tcMar>
              <w:left w:w="57" w:type="dxa"/>
              <w:right w:w="57" w:type="dxa"/>
            </w:tcMar>
            <w:vAlign w:val="center"/>
          </w:tcPr>
          <w:p>
            <w:pPr>
              <w:widowControl/>
              <w:jc w:val="center"/>
              <w:rPr>
                <w:rFonts w:ascii="宋体" w:hAnsi="宋体" w:eastAsia="宋体" w:cs="Times New Roman"/>
                <w:sz w:val="18"/>
                <w:szCs w:val="18"/>
                <w:highlight w:val="none"/>
              </w:rPr>
            </w:pPr>
            <w:r>
              <w:rPr>
                <w:rFonts w:ascii="宋体" w:hAnsi="宋体" w:eastAsia="宋体" w:cs="Times New Roman"/>
                <w:sz w:val="18"/>
                <w:szCs w:val="18"/>
                <w:highlight w:val="none"/>
              </w:rPr>
              <w:t>3.5</w:t>
            </w:r>
          </w:p>
        </w:tc>
        <w:tc>
          <w:tcPr>
            <w:tcW w:w="657" w:type="dxa"/>
            <w:tcMar>
              <w:left w:w="57" w:type="dxa"/>
              <w:right w:w="57" w:type="dxa"/>
            </w:tcMar>
            <w:vAlign w:val="center"/>
          </w:tcPr>
          <w:p>
            <w:pPr>
              <w:widowControl/>
              <w:jc w:val="center"/>
              <w:rPr>
                <w:rFonts w:ascii="宋体" w:hAnsi="宋体" w:eastAsia="宋体" w:cs="Times New Roman"/>
                <w:sz w:val="18"/>
                <w:szCs w:val="18"/>
                <w:highlight w:val="none"/>
              </w:rPr>
            </w:pPr>
            <w:r>
              <w:rPr>
                <w:rFonts w:ascii="宋体" w:hAnsi="宋体" w:eastAsia="宋体" w:cs="Times New Roman"/>
                <w:sz w:val="18"/>
                <w:szCs w:val="18"/>
                <w:highlight w:val="none"/>
              </w:rPr>
              <w:t>56</w:t>
            </w:r>
          </w:p>
        </w:tc>
        <w:tc>
          <w:tcPr>
            <w:tcW w:w="617" w:type="dxa"/>
            <w:tcMar>
              <w:left w:w="57" w:type="dxa"/>
              <w:right w:w="57" w:type="dxa"/>
            </w:tcMar>
            <w:vAlign w:val="center"/>
          </w:tcPr>
          <w:p>
            <w:pPr>
              <w:widowControl/>
              <w:jc w:val="center"/>
              <w:rPr>
                <w:rFonts w:ascii="宋体" w:hAnsi="宋体" w:eastAsia="宋体" w:cs="Times New Roman"/>
                <w:sz w:val="18"/>
                <w:szCs w:val="18"/>
                <w:highlight w:val="none"/>
              </w:rPr>
            </w:pPr>
            <w:r>
              <w:rPr>
                <w:rFonts w:ascii="宋体" w:hAnsi="宋体" w:eastAsia="宋体" w:cs="Times New Roman"/>
                <w:sz w:val="18"/>
                <w:szCs w:val="18"/>
                <w:highlight w:val="none"/>
              </w:rPr>
              <w:t>56</w:t>
            </w:r>
          </w:p>
        </w:tc>
        <w:tc>
          <w:tcPr>
            <w:tcW w:w="532" w:type="dxa"/>
            <w:tcMar>
              <w:left w:w="57" w:type="dxa"/>
              <w:right w:w="57" w:type="dxa"/>
            </w:tcMar>
            <w:vAlign w:val="center"/>
          </w:tcPr>
          <w:p>
            <w:pPr>
              <w:widowControl/>
              <w:jc w:val="center"/>
              <w:rPr>
                <w:rFonts w:ascii="宋体" w:hAnsi="宋体" w:eastAsia="宋体" w:cs="Times New Roman"/>
                <w:sz w:val="18"/>
                <w:szCs w:val="18"/>
                <w:highlight w:val="none"/>
              </w:rPr>
            </w:pPr>
          </w:p>
        </w:tc>
        <w:tc>
          <w:tcPr>
            <w:tcW w:w="600" w:type="dxa"/>
            <w:tcMar>
              <w:left w:w="57" w:type="dxa"/>
              <w:right w:w="57" w:type="dxa"/>
            </w:tcMar>
            <w:vAlign w:val="center"/>
          </w:tcPr>
          <w:p>
            <w:pPr>
              <w:widowControl/>
              <w:jc w:val="center"/>
              <w:rPr>
                <w:rFonts w:ascii="宋体" w:hAnsi="宋体" w:eastAsia="宋体" w:cs="Times New Roman"/>
                <w:sz w:val="18"/>
                <w:szCs w:val="18"/>
                <w:highlight w:val="none"/>
              </w:rPr>
            </w:pPr>
          </w:p>
        </w:tc>
        <w:tc>
          <w:tcPr>
            <w:tcW w:w="734" w:type="dxa"/>
            <w:tcMar>
              <w:left w:w="57" w:type="dxa"/>
              <w:right w:w="57" w:type="dxa"/>
            </w:tcMar>
            <w:vAlign w:val="center"/>
          </w:tcPr>
          <w:p>
            <w:pPr>
              <w:widowControl/>
              <w:jc w:val="center"/>
              <w:rPr>
                <w:rFonts w:ascii="宋体" w:hAnsi="宋体" w:eastAsia="宋体" w:cs="Times New Roman"/>
                <w:sz w:val="18"/>
                <w:szCs w:val="18"/>
                <w:highlight w:val="none"/>
              </w:rPr>
            </w:pPr>
            <w:r>
              <w:rPr>
                <w:rFonts w:ascii="宋体" w:hAnsi="宋体" w:eastAsia="宋体" w:cs="Times New Roman"/>
                <w:sz w:val="18"/>
                <w:szCs w:val="18"/>
                <w:highlight w:val="none"/>
              </w:rPr>
              <w:t>56</w:t>
            </w:r>
          </w:p>
        </w:tc>
        <w:tc>
          <w:tcPr>
            <w:tcW w:w="734" w:type="dxa"/>
            <w:tcMar>
              <w:left w:w="57" w:type="dxa"/>
              <w:right w:w="57" w:type="dxa"/>
            </w:tcMar>
            <w:vAlign w:val="center"/>
          </w:tcPr>
          <w:p>
            <w:pPr>
              <w:widowControl/>
              <w:jc w:val="center"/>
              <w:rPr>
                <w:rFonts w:ascii="宋体" w:hAnsi="宋体" w:eastAsia="宋体" w:cs="Times New Roman"/>
                <w:sz w:val="18"/>
                <w:szCs w:val="18"/>
                <w:highlight w:val="none"/>
              </w:rPr>
            </w:pPr>
          </w:p>
        </w:tc>
        <w:tc>
          <w:tcPr>
            <w:tcW w:w="734" w:type="dxa"/>
            <w:tcMar>
              <w:left w:w="57" w:type="dxa"/>
              <w:right w:w="57" w:type="dxa"/>
            </w:tcMar>
            <w:vAlign w:val="center"/>
          </w:tcPr>
          <w:p>
            <w:pPr>
              <w:widowControl/>
              <w:jc w:val="center"/>
              <w:rPr>
                <w:rFonts w:ascii="宋体" w:hAnsi="宋体" w:eastAsia="宋体" w:cs="Times New Roman"/>
                <w:sz w:val="18"/>
                <w:szCs w:val="18"/>
                <w:highlight w:val="none"/>
              </w:rPr>
            </w:pPr>
          </w:p>
        </w:tc>
        <w:tc>
          <w:tcPr>
            <w:tcW w:w="738" w:type="dxa"/>
            <w:tcMar>
              <w:left w:w="57" w:type="dxa"/>
              <w:right w:w="57" w:type="dxa"/>
            </w:tcMar>
            <w:vAlign w:val="center"/>
          </w:tcPr>
          <w:p>
            <w:pPr>
              <w:jc w:val="center"/>
              <w:rPr>
                <w:rFonts w:ascii="宋体" w:hAnsi="宋体" w:eastAsia="宋体" w:cs="Times New Roman"/>
                <w:sz w:val="18"/>
                <w:szCs w:val="18"/>
                <w:highlight w:val="none"/>
              </w:rPr>
            </w:pPr>
          </w:p>
        </w:tc>
        <w:tc>
          <w:tcPr>
            <w:tcW w:w="525" w:type="dxa"/>
            <w:vAlign w:val="center"/>
          </w:tcPr>
          <w:p>
            <w:pPr>
              <w:jc w:val="center"/>
              <w:rPr>
                <w:rFonts w:ascii="宋体" w:hAnsi="宋体" w:eastAsia="宋体" w:cs="Times New Roman"/>
                <w:sz w:val="18"/>
                <w:szCs w:val="18"/>
                <w:highlight w:val="none"/>
              </w:rPr>
            </w:pPr>
            <w:r>
              <w:rPr>
                <w:rFonts w:hint="eastAsia" w:ascii="Calibri" w:hAnsi="Calibri" w:eastAsia="宋体" w:cs="Times New Roman"/>
                <w:sz w:val="18"/>
                <w:szCs w:val="18"/>
                <w:highlight w:val="none"/>
              </w:rPr>
              <w:t>考</w:t>
            </w:r>
          </w:p>
        </w:tc>
        <w:tc>
          <w:tcPr>
            <w:tcW w:w="828" w:type="dxa"/>
            <w:tcMar>
              <w:left w:w="57" w:type="dxa"/>
              <w:right w:w="57" w:type="dxa"/>
            </w:tcMar>
            <w:vAlign w:val="center"/>
          </w:tcPr>
          <w:p>
            <w:pPr>
              <w:jc w:val="center"/>
              <w:rPr>
                <w:rFonts w:ascii="宋体" w:hAnsi="宋体" w:eastAsia="宋体" w:cs="Times New Roman"/>
                <w:sz w:val="18"/>
                <w:szCs w:val="18"/>
                <w:highlight w:val="none"/>
              </w:rPr>
            </w:pPr>
            <w:r>
              <w:rPr>
                <w:rFonts w:hint="eastAsia" w:ascii="Calibri" w:hAnsi="Calibri" w:eastAsia="宋体" w:cs="Times New Roman"/>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57" w:type="dxa"/>
            <w:tcMar>
              <w:left w:w="57" w:type="dxa"/>
              <w:right w:w="57" w:type="dxa"/>
            </w:tcMar>
            <w:vAlign w:val="center"/>
          </w:tcPr>
          <w:p>
            <w:pPr>
              <w:widowControl/>
              <w:jc w:val="center"/>
              <w:rPr>
                <w:rFonts w:ascii="宋体" w:hAnsi="宋体" w:eastAsia="宋体" w:cs="Times New Roman"/>
                <w:sz w:val="18"/>
                <w:szCs w:val="18"/>
                <w:highlight w:val="none"/>
              </w:rPr>
            </w:pPr>
            <w:r>
              <w:rPr>
                <w:rFonts w:hint="eastAsia" w:ascii="宋体" w:hAnsi="宋体" w:eastAsia="宋体" w:cs="Times New Roman"/>
                <w:color w:val="000000"/>
                <w:kern w:val="0"/>
                <w:sz w:val="18"/>
                <w:szCs w:val="18"/>
                <w:highlight w:val="none"/>
              </w:rPr>
              <w:t>BC050025</w:t>
            </w:r>
          </w:p>
        </w:tc>
        <w:tc>
          <w:tcPr>
            <w:tcW w:w="1191" w:type="dxa"/>
            <w:tcMar>
              <w:left w:w="57" w:type="dxa"/>
              <w:right w:w="57" w:type="dxa"/>
            </w:tcMar>
            <w:vAlign w:val="center"/>
          </w:tcPr>
          <w:p>
            <w:pPr>
              <w:jc w:val="left"/>
              <w:rPr>
                <w:rFonts w:ascii="宋体" w:hAnsi="宋体" w:eastAsia="宋体" w:cs="Times New Roman"/>
                <w:sz w:val="18"/>
                <w:szCs w:val="18"/>
                <w:highlight w:val="none"/>
              </w:rPr>
            </w:pPr>
            <w:r>
              <w:rPr>
                <w:rFonts w:hint="eastAsia" w:ascii="Calibri" w:hAnsi="Calibri" w:eastAsia="宋体" w:cs="Times New Roman"/>
                <w:sz w:val="18"/>
                <w:szCs w:val="18"/>
                <w:highlight w:val="none"/>
              </w:rPr>
              <w:t>社会学</w:t>
            </w:r>
          </w:p>
        </w:tc>
        <w:tc>
          <w:tcPr>
            <w:tcW w:w="507" w:type="dxa"/>
            <w:tcMar>
              <w:left w:w="57" w:type="dxa"/>
              <w:right w:w="57" w:type="dxa"/>
            </w:tcMar>
            <w:vAlign w:val="center"/>
          </w:tcPr>
          <w:p>
            <w:pPr>
              <w:widowControl/>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2</w:t>
            </w:r>
          </w:p>
        </w:tc>
        <w:tc>
          <w:tcPr>
            <w:tcW w:w="657" w:type="dxa"/>
            <w:tcMar>
              <w:left w:w="57" w:type="dxa"/>
              <w:right w:w="57" w:type="dxa"/>
            </w:tcMar>
            <w:vAlign w:val="center"/>
          </w:tcPr>
          <w:p>
            <w:pPr>
              <w:widowControl/>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32</w:t>
            </w:r>
          </w:p>
        </w:tc>
        <w:tc>
          <w:tcPr>
            <w:tcW w:w="617" w:type="dxa"/>
            <w:tcMar>
              <w:left w:w="57" w:type="dxa"/>
              <w:right w:w="57" w:type="dxa"/>
            </w:tcMar>
            <w:vAlign w:val="center"/>
          </w:tcPr>
          <w:p>
            <w:pPr>
              <w:widowControl/>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32</w:t>
            </w:r>
          </w:p>
        </w:tc>
        <w:tc>
          <w:tcPr>
            <w:tcW w:w="532" w:type="dxa"/>
            <w:tcMar>
              <w:left w:w="57" w:type="dxa"/>
              <w:right w:w="57" w:type="dxa"/>
            </w:tcMar>
            <w:vAlign w:val="center"/>
          </w:tcPr>
          <w:p>
            <w:pPr>
              <w:widowControl/>
              <w:jc w:val="center"/>
              <w:rPr>
                <w:rFonts w:ascii="宋体" w:hAnsi="宋体" w:eastAsia="宋体" w:cs="Times New Roman"/>
                <w:sz w:val="18"/>
                <w:szCs w:val="18"/>
                <w:highlight w:val="none"/>
              </w:rPr>
            </w:pPr>
          </w:p>
        </w:tc>
        <w:tc>
          <w:tcPr>
            <w:tcW w:w="600" w:type="dxa"/>
            <w:tcMar>
              <w:left w:w="57" w:type="dxa"/>
              <w:right w:w="57" w:type="dxa"/>
            </w:tcMar>
            <w:vAlign w:val="center"/>
          </w:tcPr>
          <w:p>
            <w:pPr>
              <w:widowControl/>
              <w:jc w:val="center"/>
              <w:rPr>
                <w:rFonts w:ascii="宋体" w:hAnsi="宋体" w:eastAsia="宋体" w:cs="Times New Roman"/>
                <w:sz w:val="18"/>
                <w:szCs w:val="18"/>
                <w:highlight w:val="none"/>
              </w:rPr>
            </w:pPr>
          </w:p>
        </w:tc>
        <w:tc>
          <w:tcPr>
            <w:tcW w:w="734" w:type="dxa"/>
            <w:tcMar>
              <w:left w:w="57" w:type="dxa"/>
              <w:right w:w="57" w:type="dxa"/>
            </w:tcMar>
            <w:vAlign w:val="center"/>
          </w:tcPr>
          <w:p>
            <w:pPr>
              <w:widowControl/>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32</w:t>
            </w:r>
          </w:p>
        </w:tc>
        <w:tc>
          <w:tcPr>
            <w:tcW w:w="734" w:type="dxa"/>
            <w:tcMar>
              <w:left w:w="57" w:type="dxa"/>
              <w:right w:w="57" w:type="dxa"/>
            </w:tcMar>
            <w:vAlign w:val="center"/>
          </w:tcPr>
          <w:p>
            <w:pPr>
              <w:widowControl/>
              <w:jc w:val="center"/>
              <w:rPr>
                <w:rFonts w:ascii="宋体" w:hAnsi="宋体" w:eastAsia="宋体" w:cs="Times New Roman"/>
                <w:sz w:val="18"/>
                <w:szCs w:val="18"/>
                <w:highlight w:val="none"/>
              </w:rPr>
            </w:pPr>
          </w:p>
        </w:tc>
        <w:tc>
          <w:tcPr>
            <w:tcW w:w="734" w:type="dxa"/>
            <w:tcMar>
              <w:left w:w="57" w:type="dxa"/>
              <w:right w:w="57" w:type="dxa"/>
            </w:tcMar>
            <w:vAlign w:val="center"/>
          </w:tcPr>
          <w:p>
            <w:pPr>
              <w:widowControl/>
              <w:jc w:val="center"/>
              <w:rPr>
                <w:rFonts w:ascii="宋体" w:hAnsi="宋体" w:eastAsia="宋体" w:cs="Times New Roman"/>
                <w:sz w:val="18"/>
                <w:szCs w:val="18"/>
                <w:highlight w:val="none"/>
              </w:rPr>
            </w:pPr>
          </w:p>
        </w:tc>
        <w:tc>
          <w:tcPr>
            <w:tcW w:w="738" w:type="dxa"/>
            <w:tcMar>
              <w:left w:w="57" w:type="dxa"/>
              <w:right w:w="57" w:type="dxa"/>
            </w:tcMar>
            <w:vAlign w:val="center"/>
          </w:tcPr>
          <w:p>
            <w:pPr>
              <w:jc w:val="center"/>
              <w:rPr>
                <w:rFonts w:ascii="宋体" w:hAnsi="宋体" w:eastAsia="宋体" w:cs="Times New Roman"/>
                <w:sz w:val="18"/>
                <w:szCs w:val="18"/>
                <w:highlight w:val="none"/>
              </w:rPr>
            </w:pPr>
          </w:p>
        </w:tc>
        <w:tc>
          <w:tcPr>
            <w:tcW w:w="525" w:type="dxa"/>
            <w:vAlign w:val="center"/>
          </w:tcPr>
          <w:p>
            <w:pPr>
              <w:jc w:val="center"/>
              <w:rPr>
                <w:rFonts w:ascii="宋体" w:hAnsi="宋体" w:eastAsia="宋体" w:cs="Times New Roman"/>
                <w:sz w:val="18"/>
                <w:szCs w:val="18"/>
                <w:highlight w:val="none"/>
              </w:rPr>
            </w:pPr>
            <w:r>
              <w:rPr>
                <w:rFonts w:hint="eastAsia" w:ascii="Calibri" w:hAnsi="Calibri" w:eastAsia="宋体" w:cs="Times New Roman"/>
                <w:sz w:val="18"/>
                <w:szCs w:val="18"/>
                <w:highlight w:val="none"/>
              </w:rPr>
              <w:t>考</w:t>
            </w:r>
          </w:p>
        </w:tc>
        <w:tc>
          <w:tcPr>
            <w:tcW w:w="828" w:type="dxa"/>
            <w:tcMar>
              <w:left w:w="57" w:type="dxa"/>
              <w:right w:w="57" w:type="dxa"/>
            </w:tcMar>
            <w:vAlign w:val="center"/>
          </w:tcPr>
          <w:p>
            <w:pPr>
              <w:jc w:val="center"/>
              <w:rPr>
                <w:rFonts w:ascii="宋体" w:hAnsi="宋体" w:eastAsia="宋体" w:cs="Times New Roman"/>
                <w:sz w:val="18"/>
                <w:szCs w:val="18"/>
                <w:highlight w:val="none"/>
              </w:rPr>
            </w:pPr>
            <w:r>
              <w:rPr>
                <w:rFonts w:hint="eastAsia" w:ascii="Calibri" w:hAnsi="Calibri" w:eastAsia="宋体" w:cs="Times New Roman"/>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57" w:type="dxa"/>
            <w:tcMar>
              <w:left w:w="57" w:type="dxa"/>
              <w:right w:w="57" w:type="dxa"/>
            </w:tcMar>
            <w:vAlign w:val="center"/>
          </w:tcPr>
          <w:p>
            <w:pPr>
              <w:widowControl/>
              <w:jc w:val="center"/>
              <w:rPr>
                <w:rFonts w:ascii="宋体" w:hAnsi="宋体" w:eastAsia="宋体" w:cs="Times New Roman"/>
                <w:sz w:val="18"/>
                <w:szCs w:val="18"/>
                <w:highlight w:val="none"/>
              </w:rPr>
            </w:pPr>
            <w:r>
              <w:rPr>
                <w:rFonts w:hint="eastAsia" w:ascii="宋体" w:hAnsi="宋体" w:eastAsia="宋体" w:cs="Times New Roman"/>
                <w:color w:val="000000"/>
                <w:kern w:val="0"/>
                <w:sz w:val="18"/>
                <w:szCs w:val="18"/>
                <w:highlight w:val="none"/>
              </w:rPr>
              <w:t>BC050007</w:t>
            </w:r>
          </w:p>
        </w:tc>
        <w:tc>
          <w:tcPr>
            <w:tcW w:w="1191" w:type="dxa"/>
            <w:tcMar>
              <w:left w:w="57" w:type="dxa"/>
              <w:right w:w="57" w:type="dxa"/>
            </w:tcMar>
            <w:vAlign w:val="center"/>
          </w:tcPr>
          <w:p>
            <w:pPr>
              <w:jc w:val="left"/>
              <w:rPr>
                <w:rFonts w:ascii="宋体" w:hAnsi="宋体" w:eastAsia="宋体" w:cs="Times New Roman"/>
                <w:sz w:val="18"/>
                <w:szCs w:val="18"/>
                <w:highlight w:val="none"/>
              </w:rPr>
            </w:pPr>
            <w:r>
              <w:rPr>
                <w:rFonts w:hint="eastAsia" w:ascii="宋体" w:hAnsi="宋体" w:eastAsia="宋体" w:cs="Times New Roman"/>
                <w:sz w:val="18"/>
                <w:szCs w:val="18"/>
                <w:highlight w:val="none"/>
              </w:rPr>
              <w:t>管理学原理</w:t>
            </w:r>
          </w:p>
        </w:tc>
        <w:tc>
          <w:tcPr>
            <w:tcW w:w="507" w:type="dxa"/>
            <w:tcMar>
              <w:left w:w="57" w:type="dxa"/>
              <w:right w:w="57" w:type="dxa"/>
            </w:tcMar>
            <w:vAlign w:val="center"/>
          </w:tcPr>
          <w:p>
            <w:pPr>
              <w:widowControl/>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3</w:t>
            </w:r>
          </w:p>
        </w:tc>
        <w:tc>
          <w:tcPr>
            <w:tcW w:w="657" w:type="dxa"/>
            <w:tcMar>
              <w:left w:w="57" w:type="dxa"/>
              <w:right w:w="57" w:type="dxa"/>
            </w:tcMar>
            <w:vAlign w:val="center"/>
          </w:tcPr>
          <w:p>
            <w:pPr>
              <w:widowControl/>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48</w:t>
            </w:r>
          </w:p>
        </w:tc>
        <w:tc>
          <w:tcPr>
            <w:tcW w:w="617" w:type="dxa"/>
            <w:tcMar>
              <w:left w:w="57" w:type="dxa"/>
              <w:right w:w="57" w:type="dxa"/>
            </w:tcMar>
            <w:vAlign w:val="center"/>
          </w:tcPr>
          <w:p>
            <w:pPr>
              <w:widowControl/>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48</w:t>
            </w:r>
          </w:p>
        </w:tc>
        <w:tc>
          <w:tcPr>
            <w:tcW w:w="532" w:type="dxa"/>
            <w:tcMar>
              <w:left w:w="57" w:type="dxa"/>
              <w:right w:w="57" w:type="dxa"/>
            </w:tcMar>
            <w:vAlign w:val="center"/>
          </w:tcPr>
          <w:p>
            <w:pPr>
              <w:widowControl/>
              <w:jc w:val="center"/>
              <w:rPr>
                <w:rFonts w:ascii="宋体" w:hAnsi="宋体" w:eastAsia="宋体" w:cs="Times New Roman"/>
                <w:sz w:val="18"/>
                <w:szCs w:val="18"/>
                <w:highlight w:val="none"/>
              </w:rPr>
            </w:pPr>
          </w:p>
        </w:tc>
        <w:tc>
          <w:tcPr>
            <w:tcW w:w="600" w:type="dxa"/>
            <w:tcMar>
              <w:left w:w="57" w:type="dxa"/>
              <w:right w:w="57" w:type="dxa"/>
            </w:tcMar>
            <w:vAlign w:val="center"/>
          </w:tcPr>
          <w:p>
            <w:pPr>
              <w:widowControl/>
              <w:jc w:val="center"/>
              <w:rPr>
                <w:rFonts w:ascii="宋体" w:hAnsi="宋体" w:eastAsia="宋体" w:cs="Times New Roman"/>
                <w:sz w:val="18"/>
                <w:szCs w:val="18"/>
                <w:highlight w:val="none"/>
              </w:rPr>
            </w:pPr>
          </w:p>
        </w:tc>
        <w:tc>
          <w:tcPr>
            <w:tcW w:w="734" w:type="dxa"/>
            <w:tcMar>
              <w:left w:w="57" w:type="dxa"/>
              <w:right w:w="57" w:type="dxa"/>
            </w:tcMar>
            <w:vAlign w:val="center"/>
          </w:tcPr>
          <w:p>
            <w:pPr>
              <w:widowControl/>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48</w:t>
            </w:r>
          </w:p>
        </w:tc>
        <w:tc>
          <w:tcPr>
            <w:tcW w:w="734" w:type="dxa"/>
            <w:tcMar>
              <w:left w:w="57" w:type="dxa"/>
              <w:right w:w="57" w:type="dxa"/>
            </w:tcMar>
            <w:vAlign w:val="center"/>
          </w:tcPr>
          <w:p>
            <w:pPr>
              <w:widowControl/>
              <w:jc w:val="center"/>
              <w:rPr>
                <w:rFonts w:ascii="宋体" w:hAnsi="宋体" w:eastAsia="宋体" w:cs="Times New Roman"/>
                <w:sz w:val="18"/>
                <w:szCs w:val="18"/>
                <w:highlight w:val="none"/>
              </w:rPr>
            </w:pPr>
          </w:p>
        </w:tc>
        <w:tc>
          <w:tcPr>
            <w:tcW w:w="734" w:type="dxa"/>
            <w:tcMar>
              <w:left w:w="57" w:type="dxa"/>
              <w:right w:w="57" w:type="dxa"/>
            </w:tcMar>
            <w:vAlign w:val="center"/>
          </w:tcPr>
          <w:p>
            <w:pPr>
              <w:widowControl/>
              <w:jc w:val="center"/>
              <w:rPr>
                <w:rFonts w:ascii="宋体" w:hAnsi="宋体" w:eastAsia="宋体" w:cs="Times New Roman"/>
                <w:sz w:val="18"/>
                <w:szCs w:val="18"/>
                <w:highlight w:val="none"/>
              </w:rPr>
            </w:pPr>
          </w:p>
        </w:tc>
        <w:tc>
          <w:tcPr>
            <w:tcW w:w="738" w:type="dxa"/>
            <w:tcMar>
              <w:left w:w="57" w:type="dxa"/>
              <w:right w:w="57" w:type="dxa"/>
            </w:tcMar>
            <w:vAlign w:val="center"/>
          </w:tcPr>
          <w:p>
            <w:pPr>
              <w:jc w:val="center"/>
              <w:rPr>
                <w:rFonts w:ascii="宋体" w:hAnsi="宋体" w:eastAsia="宋体" w:cs="Times New Roman"/>
                <w:sz w:val="18"/>
                <w:szCs w:val="18"/>
                <w:highlight w:val="none"/>
              </w:rPr>
            </w:pPr>
          </w:p>
        </w:tc>
        <w:tc>
          <w:tcPr>
            <w:tcW w:w="525" w:type="dxa"/>
            <w:vAlign w:val="center"/>
          </w:tcPr>
          <w:p>
            <w:pPr>
              <w:jc w:val="center"/>
              <w:rPr>
                <w:rFonts w:ascii="宋体" w:hAnsi="宋体" w:eastAsia="宋体" w:cs="Times New Roman"/>
                <w:sz w:val="18"/>
                <w:szCs w:val="18"/>
                <w:highlight w:val="none"/>
              </w:rPr>
            </w:pPr>
            <w:r>
              <w:rPr>
                <w:rFonts w:hint="eastAsia" w:ascii="宋体" w:hAnsi="宋体" w:eastAsia="宋体" w:cs="Times New Roman"/>
                <w:kern w:val="0"/>
                <w:sz w:val="18"/>
                <w:szCs w:val="18"/>
                <w:highlight w:val="none"/>
              </w:rPr>
              <w:t>考</w:t>
            </w:r>
          </w:p>
        </w:tc>
        <w:tc>
          <w:tcPr>
            <w:tcW w:w="828" w:type="dxa"/>
            <w:tcMar>
              <w:left w:w="57" w:type="dxa"/>
              <w:right w:w="57" w:type="dxa"/>
            </w:tcMar>
            <w:vAlign w:val="center"/>
          </w:tcPr>
          <w:p>
            <w:pPr>
              <w:jc w:val="center"/>
              <w:rPr>
                <w:rFonts w:ascii="宋体" w:hAnsi="宋体" w:eastAsia="宋体" w:cs="Times New Roman"/>
                <w:sz w:val="18"/>
                <w:szCs w:val="18"/>
                <w:highlight w:val="none"/>
              </w:rPr>
            </w:pPr>
            <w:r>
              <w:rPr>
                <w:rFonts w:hint="eastAsia" w:ascii="宋体" w:hAnsi="宋体" w:eastAsia="宋体" w:cs="Times New Roman"/>
                <w:kern w:val="0"/>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57" w:type="dxa"/>
            <w:tcMar>
              <w:left w:w="57" w:type="dxa"/>
              <w:right w:w="57" w:type="dxa"/>
            </w:tcMar>
            <w:vAlign w:val="center"/>
          </w:tcPr>
          <w:p>
            <w:pPr>
              <w:widowControl/>
              <w:jc w:val="center"/>
              <w:rPr>
                <w:rFonts w:ascii="宋体" w:hAnsi="宋体" w:eastAsia="宋体" w:cs="Times New Roman"/>
                <w:sz w:val="18"/>
                <w:szCs w:val="18"/>
                <w:highlight w:val="none"/>
              </w:rPr>
            </w:pPr>
            <w:r>
              <w:rPr>
                <w:rFonts w:hint="eastAsia" w:ascii="宋体" w:hAnsi="宋体" w:eastAsia="宋体" w:cs="Times New Roman"/>
                <w:color w:val="000000"/>
                <w:kern w:val="0"/>
                <w:sz w:val="18"/>
                <w:szCs w:val="18"/>
                <w:highlight w:val="none"/>
              </w:rPr>
              <w:t>BC050013</w:t>
            </w:r>
          </w:p>
        </w:tc>
        <w:tc>
          <w:tcPr>
            <w:tcW w:w="1191" w:type="dxa"/>
            <w:tcMar>
              <w:left w:w="57" w:type="dxa"/>
              <w:right w:w="57" w:type="dxa"/>
            </w:tcMar>
            <w:vAlign w:val="center"/>
          </w:tcPr>
          <w:p>
            <w:pPr>
              <w:rPr>
                <w:rFonts w:ascii="宋体" w:hAnsi="宋体" w:eastAsia="宋体" w:cs="Times New Roman"/>
                <w:sz w:val="18"/>
                <w:szCs w:val="18"/>
                <w:highlight w:val="none"/>
              </w:rPr>
            </w:pPr>
            <w:r>
              <w:rPr>
                <w:rFonts w:hint="eastAsia" w:ascii="宋体" w:hAnsi="宋体" w:eastAsia="宋体" w:cs="Times New Roman"/>
                <w:sz w:val="18"/>
                <w:szCs w:val="18"/>
                <w:highlight w:val="none"/>
              </w:rPr>
              <w:t>行政法学</w:t>
            </w:r>
          </w:p>
        </w:tc>
        <w:tc>
          <w:tcPr>
            <w:tcW w:w="507" w:type="dxa"/>
            <w:tcMar>
              <w:left w:w="57" w:type="dxa"/>
              <w:right w:w="57" w:type="dxa"/>
            </w:tcMar>
            <w:vAlign w:val="center"/>
          </w:tcPr>
          <w:p>
            <w:pPr>
              <w:widowControl/>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2</w:t>
            </w:r>
          </w:p>
        </w:tc>
        <w:tc>
          <w:tcPr>
            <w:tcW w:w="657" w:type="dxa"/>
            <w:tcMar>
              <w:left w:w="57" w:type="dxa"/>
              <w:right w:w="57" w:type="dxa"/>
            </w:tcMar>
            <w:vAlign w:val="center"/>
          </w:tcPr>
          <w:p>
            <w:pPr>
              <w:widowControl/>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32</w:t>
            </w:r>
          </w:p>
        </w:tc>
        <w:tc>
          <w:tcPr>
            <w:tcW w:w="617" w:type="dxa"/>
            <w:tcMar>
              <w:left w:w="57" w:type="dxa"/>
              <w:right w:w="57" w:type="dxa"/>
            </w:tcMar>
            <w:vAlign w:val="center"/>
          </w:tcPr>
          <w:p>
            <w:pPr>
              <w:widowControl/>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32</w:t>
            </w:r>
          </w:p>
        </w:tc>
        <w:tc>
          <w:tcPr>
            <w:tcW w:w="532" w:type="dxa"/>
            <w:tcMar>
              <w:left w:w="57" w:type="dxa"/>
              <w:right w:w="57" w:type="dxa"/>
            </w:tcMar>
            <w:vAlign w:val="center"/>
          </w:tcPr>
          <w:p>
            <w:pPr>
              <w:widowControl/>
              <w:jc w:val="center"/>
              <w:rPr>
                <w:rFonts w:ascii="宋体" w:hAnsi="宋体" w:eastAsia="宋体" w:cs="Times New Roman"/>
                <w:sz w:val="18"/>
                <w:szCs w:val="18"/>
                <w:highlight w:val="none"/>
              </w:rPr>
            </w:pPr>
          </w:p>
        </w:tc>
        <w:tc>
          <w:tcPr>
            <w:tcW w:w="600" w:type="dxa"/>
            <w:tcMar>
              <w:left w:w="57" w:type="dxa"/>
              <w:right w:w="57" w:type="dxa"/>
            </w:tcMar>
            <w:vAlign w:val="center"/>
          </w:tcPr>
          <w:p>
            <w:pPr>
              <w:widowControl/>
              <w:jc w:val="center"/>
              <w:rPr>
                <w:rFonts w:ascii="宋体" w:hAnsi="宋体" w:eastAsia="宋体" w:cs="Times New Roman"/>
                <w:sz w:val="18"/>
                <w:szCs w:val="18"/>
                <w:highlight w:val="none"/>
              </w:rPr>
            </w:pPr>
          </w:p>
        </w:tc>
        <w:tc>
          <w:tcPr>
            <w:tcW w:w="734" w:type="dxa"/>
            <w:tcMar>
              <w:left w:w="57" w:type="dxa"/>
              <w:right w:w="57" w:type="dxa"/>
            </w:tcMar>
            <w:vAlign w:val="center"/>
          </w:tcPr>
          <w:p>
            <w:pPr>
              <w:widowControl/>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32</w:t>
            </w:r>
          </w:p>
        </w:tc>
        <w:tc>
          <w:tcPr>
            <w:tcW w:w="734" w:type="dxa"/>
            <w:tcMar>
              <w:left w:w="57" w:type="dxa"/>
              <w:right w:w="57" w:type="dxa"/>
            </w:tcMar>
            <w:vAlign w:val="center"/>
          </w:tcPr>
          <w:p>
            <w:pPr>
              <w:widowControl/>
              <w:jc w:val="center"/>
              <w:rPr>
                <w:rFonts w:ascii="宋体" w:hAnsi="宋体" w:eastAsia="宋体" w:cs="Times New Roman"/>
                <w:sz w:val="18"/>
                <w:szCs w:val="18"/>
                <w:highlight w:val="none"/>
              </w:rPr>
            </w:pPr>
          </w:p>
        </w:tc>
        <w:tc>
          <w:tcPr>
            <w:tcW w:w="734" w:type="dxa"/>
            <w:tcMar>
              <w:left w:w="57" w:type="dxa"/>
              <w:right w:w="57" w:type="dxa"/>
            </w:tcMar>
            <w:vAlign w:val="center"/>
          </w:tcPr>
          <w:p>
            <w:pPr>
              <w:widowControl/>
              <w:jc w:val="center"/>
              <w:rPr>
                <w:rFonts w:ascii="宋体" w:hAnsi="宋体" w:eastAsia="宋体" w:cs="Times New Roman"/>
                <w:sz w:val="18"/>
                <w:szCs w:val="18"/>
                <w:highlight w:val="none"/>
              </w:rPr>
            </w:pPr>
          </w:p>
        </w:tc>
        <w:tc>
          <w:tcPr>
            <w:tcW w:w="738" w:type="dxa"/>
            <w:tcMar>
              <w:left w:w="57" w:type="dxa"/>
              <w:right w:w="57" w:type="dxa"/>
            </w:tcMar>
            <w:vAlign w:val="center"/>
          </w:tcPr>
          <w:p>
            <w:pPr>
              <w:jc w:val="center"/>
              <w:rPr>
                <w:rFonts w:ascii="宋体" w:hAnsi="宋体" w:eastAsia="宋体" w:cs="Times New Roman"/>
                <w:sz w:val="18"/>
                <w:szCs w:val="18"/>
                <w:highlight w:val="none"/>
              </w:rPr>
            </w:pPr>
          </w:p>
        </w:tc>
        <w:tc>
          <w:tcPr>
            <w:tcW w:w="525" w:type="dxa"/>
            <w:vAlign w:val="center"/>
          </w:tcPr>
          <w:p>
            <w:pPr>
              <w:jc w:val="center"/>
              <w:rPr>
                <w:rFonts w:ascii="宋体" w:hAnsi="宋体" w:eastAsia="宋体" w:cs="Times New Roman"/>
                <w:kern w:val="0"/>
                <w:sz w:val="18"/>
                <w:szCs w:val="18"/>
                <w:highlight w:val="none"/>
              </w:rPr>
            </w:pPr>
            <w:r>
              <w:rPr>
                <w:rFonts w:hint="eastAsia" w:ascii="宋体" w:hAnsi="宋体" w:eastAsia="宋体" w:cs="Times New Roman"/>
                <w:kern w:val="0"/>
                <w:sz w:val="18"/>
                <w:szCs w:val="18"/>
                <w:highlight w:val="none"/>
              </w:rPr>
              <w:t>考</w:t>
            </w:r>
          </w:p>
        </w:tc>
        <w:tc>
          <w:tcPr>
            <w:tcW w:w="828" w:type="dxa"/>
            <w:tcMar>
              <w:left w:w="57" w:type="dxa"/>
              <w:right w:w="57" w:type="dxa"/>
            </w:tcMar>
            <w:vAlign w:val="center"/>
          </w:tcPr>
          <w:p>
            <w:pPr>
              <w:jc w:val="center"/>
              <w:rPr>
                <w:rFonts w:ascii="宋体" w:hAnsi="宋体" w:eastAsia="宋体" w:cs="Times New Roman"/>
                <w:kern w:val="0"/>
                <w:sz w:val="18"/>
                <w:szCs w:val="18"/>
                <w:highlight w:val="none"/>
              </w:rPr>
            </w:pPr>
            <w:r>
              <w:rPr>
                <w:rFonts w:hint="eastAsia" w:ascii="宋体" w:hAnsi="宋体" w:eastAsia="宋体" w:cs="Times New Roman"/>
                <w:kern w:val="0"/>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57" w:type="dxa"/>
            <w:tcMar>
              <w:left w:w="57" w:type="dxa"/>
              <w:right w:w="57" w:type="dxa"/>
            </w:tcMar>
            <w:vAlign w:val="center"/>
          </w:tcPr>
          <w:p>
            <w:pPr>
              <w:widowControl/>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BC050043</w:t>
            </w:r>
          </w:p>
        </w:tc>
        <w:tc>
          <w:tcPr>
            <w:tcW w:w="1191" w:type="dxa"/>
            <w:tcMar>
              <w:left w:w="57" w:type="dxa"/>
              <w:right w:w="57" w:type="dxa"/>
            </w:tcMar>
            <w:vAlign w:val="center"/>
          </w:tcPr>
          <w:p>
            <w:pPr>
              <w:rPr>
                <w:rFonts w:ascii="宋体" w:hAnsi="宋体" w:eastAsia="宋体" w:cs="Times New Roman"/>
                <w:sz w:val="18"/>
                <w:szCs w:val="18"/>
                <w:highlight w:val="none"/>
              </w:rPr>
            </w:pPr>
            <w:r>
              <w:rPr>
                <w:rFonts w:hint="eastAsia" w:ascii="宋体" w:hAnsi="宋体" w:eastAsia="宋体" w:cs="Times New Roman"/>
                <w:sz w:val="18"/>
                <w:szCs w:val="18"/>
                <w:highlight w:val="none"/>
              </w:rPr>
              <w:t>公共事业管理</w:t>
            </w:r>
          </w:p>
        </w:tc>
        <w:tc>
          <w:tcPr>
            <w:tcW w:w="507" w:type="dxa"/>
            <w:tcMar>
              <w:left w:w="57" w:type="dxa"/>
              <w:right w:w="57" w:type="dxa"/>
            </w:tcMar>
            <w:vAlign w:val="center"/>
          </w:tcPr>
          <w:p>
            <w:pPr>
              <w:widowControl/>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3</w:t>
            </w:r>
          </w:p>
        </w:tc>
        <w:tc>
          <w:tcPr>
            <w:tcW w:w="657" w:type="dxa"/>
            <w:tcMar>
              <w:left w:w="57" w:type="dxa"/>
              <w:right w:w="57" w:type="dxa"/>
            </w:tcMar>
            <w:vAlign w:val="center"/>
          </w:tcPr>
          <w:p>
            <w:pPr>
              <w:widowControl/>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48</w:t>
            </w:r>
          </w:p>
        </w:tc>
        <w:tc>
          <w:tcPr>
            <w:tcW w:w="617" w:type="dxa"/>
            <w:tcMar>
              <w:left w:w="57" w:type="dxa"/>
              <w:right w:w="57" w:type="dxa"/>
            </w:tcMar>
            <w:vAlign w:val="center"/>
          </w:tcPr>
          <w:p>
            <w:pPr>
              <w:widowControl/>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48</w:t>
            </w:r>
          </w:p>
        </w:tc>
        <w:tc>
          <w:tcPr>
            <w:tcW w:w="532" w:type="dxa"/>
            <w:tcMar>
              <w:left w:w="57" w:type="dxa"/>
              <w:right w:w="57" w:type="dxa"/>
            </w:tcMar>
            <w:vAlign w:val="center"/>
          </w:tcPr>
          <w:p>
            <w:pPr>
              <w:widowControl/>
              <w:jc w:val="center"/>
              <w:rPr>
                <w:rFonts w:ascii="宋体" w:hAnsi="宋体" w:eastAsia="宋体" w:cs="Times New Roman"/>
                <w:sz w:val="18"/>
                <w:szCs w:val="18"/>
                <w:highlight w:val="none"/>
              </w:rPr>
            </w:pPr>
          </w:p>
        </w:tc>
        <w:tc>
          <w:tcPr>
            <w:tcW w:w="600" w:type="dxa"/>
            <w:tcMar>
              <w:left w:w="57" w:type="dxa"/>
              <w:right w:w="57" w:type="dxa"/>
            </w:tcMar>
            <w:vAlign w:val="center"/>
          </w:tcPr>
          <w:p>
            <w:pPr>
              <w:widowControl/>
              <w:jc w:val="center"/>
              <w:rPr>
                <w:rFonts w:ascii="宋体" w:hAnsi="宋体" w:eastAsia="宋体" w:cs="Times New Roman"/>
                <w:sz w:val="18"/>
                <w:szCs w:val="18"/>
                <w:highlight w:val="none"/>
              </w:rPr>
            </w:pPr>
          </w:p>
        </w:tc>
        <w:tc>
          <w:tcPr>
            <w:tcW w:w="734" w:type="dxa"/>
            <w:tcMar>
              <w:left w:w="57" w:type="dxa"/>
              <w:right w:w="57" w:type="dxa"/>
            </w:tcMar>
            <w:vAlign w:val="center"/>
          </w:tcPr>
          <w:p>
            <w:pPr>
              <w:widowControl/>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48</w:t>
            </w:r>
          </w:p>
        </w:tc>
        <w:tc>
          <w:tcPr>
            <w:tcW w:w="734" w:type="dxa"/>
            <w:tcMar>
              <w:left w:w="57" w:type="dxa"/>
              <w:right w:w="57" w:type="dxa"/>
            </w:tcMar>
            <w:vAlign w:val="center"/>
          </w:tcPr>
          <w:p>
            <w:pPr>
              <w:widowControl/>
              <w:jc w:val="center"/>
              <w:rPr>
                <w:rFonts w:ascii="宋体" w:hAnsi="宋体" w:eastAsia="宋体" w:cs="Times New Roman"/>
                <w:sz w:val="18"/>
                <w:szCs w:val="18"/>
                <w:highlight w:val="none"/>
              </w:rPr>
            </w:pPr>
          </w:p>
        </w:tc>
        <w:tc>
          <w:tcPr>
            <w:tcW w:w="734" w:type="dxa"/>
            <w:tcMar>
              <w:left w:w="57" w:type="dxa"/>
              <w:right w:w="57" w:type="dxa"/>
            </w:tcMar>
            <w:vAlign w:val="center"/>
          </w:tcPr>
          <w:p>
            <w:pPr>
              <w:widowControl/>
              <w:jc w:val="center"/>
              <w:rPr>
                <w:rFonts w:ascii="宋体" w:hAnsi="宋体" w:eastAsia="宋体" w:cs="Times New Roman"/>
                <w:sz w:val="18"/>
                <w:szCs w:val="18"/>
                <w:highlight w:val="none"/>
              </w:rPr>
            </w:pPr>
          </w:p>
        </w:tc>
        <w:tc>
          <w:tcPr>
            <w:tcW w:w="738" w:type="dxa"/>
            <w:tcMar>
              <w:left w:w="57" w:type="dxa"/>
              <w:right w:w="57" w:type="dxa"/>
            </w:tcMar>
            <w:vAlign w:val="center"/>
          </w:tcPr>
          <w:p>
            <w:pPr>
              <w:jc w:val="center"/>
              <w:rPr>
                <w:rFonts w:ascii="宋体" w:hAnsi="宋体" w:eastAsia="宋体" w:cs="Times New Roman"/>
                <w:sz w:val="18"/>
                <w:szCs w:val="18"/>
                <w:highlight w:val="none"/>
              </w:rPr>
            </w:pPr>
          </w:p>
        </w:tc>
        <w:tc>
          <w:tcPr>
            <w:tcW w:w="525" w:type="dxa"/>
            <w:vAlign w:val="center"/>
          </w:tcPr>
          <w:p>
            <w:pPr>
              <w:jc w:val="center"/>
              <w:rPr>
                <w:rFonts w:ascii="宋体" w:hAnsi="宋体" w:eastAsia="宋体" w:cs="Times New Roman"/>
                <w:kern w:val="0"/>
                <w:sz w:val="18"/>
                <w:szCs w:val="18"/>
                <w:highlight w:val="none"/>
              </w:rPr>
            </w:pPr>
            <w:r>
              <w:rPr>
                <w:rFonts w:hint="eastAsia" w:ascii="宋体" w:hAnsi="宋体" w:eastAsia="宋体" w:cs="Times New Roman"/>
                <w:kern w:val="0"/>
                <w:sz w:val="18"/>
                <w:szCs w:val="18"/>
                <w:highlight w:val="none"/>
              </w:rPr>
              <w:t>考</w:t>
            </w:r>
          </w:p>
        </w:tc>
        <w:tc>
          <w:tcPr>
            <w:tcW w:w="828" w:type="dxa"/>
            <w:tcMar>
              <w:left w:w="57" w:type="dxa"/>
              <w:right w:w="57" w:type="dxa"/>
            </w:tcMar>
            <w:vAlign w:val="center"/>
          </w:tcPr>
          <w:p>
            <w:pPr>
              <w:jc w:val="center"/>
              <w:rPr>
                <w:rFonts w:ascii="宋体" w:hAnsi="宋体" w:eastAsia="宋体" w:cs="Times New Roman"/>
                <w:kern w:val="0"/>
                <w:sz w:val="18"/>
                <w:szCs w:val="18"/>
                <w:highlight w:val="none"/>
              </w:rPr>
            </w:pPr>
            <w:r>
              <w:rPr>
                <w:rFonts w:hint="eastAsia" w:ascii="宋体" w:hAnsi="宋体" w:eastAsia="宋体" w:cs="Times New Roman"/>
                <w:kern w:val="0"/>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57" w:type="dxa"/>
            <w:tcMar>
              <w:left w:w="57" w:type="dxa"/>
              <w:right w:w="57" w:type="dxa"/>
            </w:tcMar>
            <w:vAlign w:val="center"/>
          </w:tcPr>
          <w:p>
            <w:pPr>
              <w:widowControl/>
              <w:jc w:val="center"/>
              <w:rPr>
                <w:rFonts w:ascii="宋体" w:hAnsi="宋体" w:eastAsia="宋体" w:cs="Times New Roman"/>
                <w:sz w:val="18"/>
                <w:szCs w:val="18"/>
                <w:highlight w:val="none"/>
              </w:rPr>
            </w:pPr>
            <w:r>
              <w:rPr>
                <w:rFonts w:hint="eastAsia" w:ascii="宋体" w:hAnsi="宋体" w:eastAsia="宋体" w:cs="Times New Roman"/>
                <w:color w:val="000000"/>
                <w:kern w:val="0"/>
                <w:sz w:val="18"/>
                <w:szCs w:val="18"/>
                <w:highlight w:val="none"/>
              </w:rPr>
              <w:t>BC050031</w:t>
            </w:r>
          </w:p>
        </w:tc>
        <w:tc>
          <w:tcPr>
            <w:tcW w:w="1191" w:type="dxa"/>
            <w:tcMar>
              <w:left w:w="57" w:type="dxa"/>
              <w:right w:w="57" w:type="dxa"/>
            </w:tcMar>
            <w:vAlign w:val="center"/>
          </w:tcPr>
          <w:p>
            <w:pPr>
              <w:rPr>
                <w:rFonts w:ascii="宋体" w:hAnsi="宋体" w:eastAsia="宋体" w:cs="Times New Roman"/>
                <w:sz w:val="18"/>
                <w:szCs w:val="18"/>
                <w:highlight w:val="none"/>
              </w:rPr>
            </w:pPr>
            <w:r>
              <w:rPr>
                <w:rFonts w:hint="eastAsia" w:ascii="宋体" w:hAnsi="宋体" w:eastAsia="宋体" w:cs="Times New Roman"/>
                <w:sz w:val="18"/>
                <w:szCs w:val="18"/>
                <w:highlight w:val="none"/>
              </w:rPr>
              <w:t>统计学</w:t>
            </w:r>
          </w:p>
        </w:tc>
        <w:tc>
          <w:tcPr>
            <w:tcW w:w="507" w:type="dxa"/>
            <w:tcMar>
              <w:left w:w="57" w:type="dxa"/>
              <w:right w:w="57" w:type="dxa"/>
            </w:tcMar>
            <w:vAlign w:val="center"/>
          </w:tcPr>
          <w:p>
            <w:pPr>
              <w:widowControl/>
              <w:jc w:val="center"/>
              <w:rPr>
                <w:rFonts w:ascii="宋体" w:hAnsi="宋体" w:eastAsia="宋体" w:cs="Times New Roman"/>
                <w:sz w:val="18"/>
                <w:szCs w:val="18"/>
                <w:highlight w:val="none"/>
              </w:rPr>
            </w:pPr>
            <w:r>
              <w:rPr>
                <w:rFonts w:ascii="宋体" w:hAnsi="宋体" w:eastAsia="宋体" w:cs="Times New Roman"/>
                <w:sz w:val="18"/>
                <w:szCs w:val="18"/>
                <w:highlight w:val="none"/>
              </w:rPr>
              <w:t>3</w:t>
            </w:r>
          </w:p>
        </w:tc>
        <w:tc>
          <w:tcPr>
            <w:tcW w:w="657" w:type="dxa"/>
            <w:tcMar>
              <w:left w:w="57" w:type="dxa"/>
              <w:right w:w="57" w:type="dxa"/>
            </w:tcMar>
            <w:vAlign w:val="center"/>
          </w:tcPr>
          <w:p>
            <w:pPr>
              <w:widowControl/>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48</w:t>
            </w:r>
          </w:p>
        </w:tc>
        <w:tc>
          <w:tcPr>
            <w:tcW w:w="617" w:type="dxa"/>
            <w:tcMar>
              <w:left w:w="57" w:type="dxa"/>
              <w:right w:w="57" w:type="dxa"/>
            </w:tcMar>
            <w:vAlign w:val="center"/>
          </w:tcPr>
          <w:p>
            <w:pPr>
              <w:widowControl/>
              <w:jc w:val="center"/>
              <w:rPr>
                <w:rFonts w:ascii="宋体" w:hAnsi="宋体" w:eastAsia="宋体" w:cs="Times New Roman"/>
                <w:sz w:val="18"/>
                <w:szCs w:val="18"/>
                <w:highlight w:val="none"/>
              </w:rPr>
            </w:pPr>
            <w:r>
              <w:rPr>
                <w:rFonts w:ascii="宋体" w:hAnsi="宋体" w:eastAsia="宋体" w:cs="Times New Roman"/>
                <w:sz w:val="18"/>
                <w:szCs w:val="18"/>
                <w:highlight w:val="none"/>
              </w:rPr>
              <w:t>4</w:t>
            </w:r>
            <w:r>
              <w:rPr>
                <w:rFonts w:hint="eastAsia" w:ascii="宋体" w:hAnsi="宋体" w:eastAsia="宋体" w:cs="Times New Roman"/>
                <w:sz w:val="18"/>
                <w:szCs w:val="18"/>
                <w:highlight w:val="none"/>
              </w:rPr>
              <w:t>0</w:t>
            </w:r>
          </w:p>
        </w:tc>
        <w:tc>
          <w:tcPr>
            <w:tcW w:w="532" w:type="dxa"/>
            <w:tcMar>
              <w:left w:w="57" w:type="dxa"/>
              <w:right w:w="57" w:type="dxa"/>
            </w:tcMar>
            <w:vAlign w:val="center"/>
          </w:tcPr>
          <w:p>
            <w:pPr>
              <w:widowControl/>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8</w:t>
            </w:r>
          </w:p>
        </w:tc>
        <w:tc>
          <w:tcPr>
            <w:tcW w:w="600" w:type="dxa"/>
            <w:tcMar>
              <w:left w:w="57" w:type="dxa"/>
              <w:right w:w="57" w:type="dxa"/>
            </w:tcMar>
            <w:vAlign w:val="center"/>
          </w:tcPr>
          <w:p>
            <w:pPr>
              <w:widowControl/>
              <w:jc w:val="center"/>
              <w:rPr>
                <w:rFonts w:ascii="宋体" w:hAnsi="宋体" w:eastAsia="宋体" w:cs="Times New Roman"/>
                <w:sz w:val="18"/>
                <w:szCs w:val="18"/>
                <w:highlight w:val="none"/>
              </w:rPr>
            </w:pPr>
          </w:p>
        </w:tc>
        <w:tc>
          <w:tcPr>
            <w:tcW w:w="734" w:type="dxa"/>
            <w:tcMar>
              <w:left w:w="57" w:type="dxa"/>
              <w:right w:w="57" w:type="dxa"/>
            </w:tcMar>
            <w:vAlign w:val="center"/>
          </w:tcPr>
          <w:p>
            <w:pPr>
              <w:widowControl/>
              <w:jc w:val="center"/>
              <w:rPr>
                <w:rFonts w:ascii="宋体" w:hAnsi="宋体" w:eastAsia="宋体" w:cs="Times New Roman"/>
                <w:sz w:val="18"/>
                <w:szCs w:val="18"/>
                <w:highlight w:val="none"/>
              </w:rPr>
            </w:pPr>
          </w:p>
        </w:tc>
        <w:tc>
          <w:tcPr>
            <w:tcW w:w="734" w:type="dxa"/>
            <w:tcMar>
              <w:left w:w="57" w:type="dxa"/>
              <w:right w:w="57" w:type="dxa"/>
            </w:tcMar>
            <w:vAlign w:val="center"/>
          </w:tcPr>
          <w:p>
            <w:pPr>
              <w:widowControl/>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48</w:t>
            </w:r>
          </w:p>
        </w:tc>
        <w:tc>
          <w:tcPr>
            <w:tcW w:w="734" w:type="dxa"/>
            <w:tcMar>
              <w:left w:w="57" w:type="dxa"/>
              <w:right w:w="57" w:type="dxa"/>
            </w:tcMar>
            <w:vAlign w:val="center"/>
          </w:tcPr>
          <w:p>
            <w:pPr>
              <w:widowControl/>
              <w:jc w:val="center"/>
              <w:rPr>
                <w:rFonts w:ascii="宋体" w:hAnsi="宋体" w:eastAsia="宋体" w:cs="Times New Roman"/>
                <w:sz w:val="18"/>
                <w:szCs w:val="18"/>
                <w:highlight w:val="none"/>
              </w:rPr>
            </w:pPr>
          </w:p>
        </w:tc>
        <w:tc>
          <w:tcPr>
            <w:tcW w:w="738" w:type="dxa"/>
            <w:tcMar>
              <w:left w:w="57" w:type="dxa"/>
              <w:right w:w="57" w:type="dxa"/>
            </w:tcMar>
            <w:vAlign w:val="center"/>
          </w:tcPr>
          <w:p>
            <w:pPr>
              <w:jc w:val="center"/>
              <w:rPr>
                <w:rFonts w:ascii="宋体" w:hAnsi="宋体" w:eastAsia="宋体" w:cs="Times New Roman"/>
                <w:sz w:val="18"/>
                <w:szCs w:val="18"/>
                <w:highlight w:val="none"/>
              </w:rPr>
            </w:pPr>
          </w:p>
        </w:tc>
        <w:tc>
          <w:tcPr>
            <w:tcW w:w="525" w:type="dxa"/>
            <w:vAlign w:val="center"/>
          </w:tcPr>
          <w:p>
            <w:pPr>
              <w:jc w:val="center"/>
              <w:rPr>
                <w:rFonts w:ascii="宋体" w:hAnsi="宋体" w:eastAsia="宋体" w:cs="Times New Roman"/>
                <w:sz w:val="18"/>
                <w:szCs w:val="18"/>
                <w:highlight w:val="none"/>
              </w:rPr>
            </w:pPr>
            <w:r>
              <w:rPr>
                <w:rFonts w:hint="eastAsia" w:ascii="Calibri" w:hAnsi="Calibri" w:eastAsia="宋体" w:cs="Times New Roman"/>
                <w:sz w:val="18"/>
                <w:szCs w:val="18"/>
                <w:highlight w:val="none"/>
              </w:rPr>
              <w:t>考</w:t>
            </w:r>
          </w:p>
        </w:tc>
        <w:tc>
          <w:tcPr>
            <w:tcW w:w="828" w:type="dxa"/>
            <w:tcMar>
              <w:left w:w="57" w:type="dxa"/>
              <w:right w:w="57" w:type="dxa"/>
            </w:tcMar>
            <w:vAlign w:val="center"/>
          </w:tcPr>
          <w:p>
            <w:pPr>
              <w:jc w:val="center"/>
              <w:rPr>
                <w:rFonts w:ascii="宋体" w:hAnsi="宋体" w:eastAsia="宋体" w:cs="Times New Roman"/>
                <w:sz w:val="18"/>
                <w:szCs w:val="18"/>
                <w:highlight w:val="none"/>
              </w:rPr>
            </w:pPr>
            <w:r>
              <w:rPr>
                <w:rFonts w:hint="eastAsia" w:ascii="Calibri" w:hAnsi="Calibri" w:eastAsia="宋体" w:cs="Times New Roman"/>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57" w:type="dxa"/>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2"/>
                <w:sz w:val="20"/>
                <w:szCs w:val="20"/>
                <w:highlight w:val="none"/>
                <w:u w:val="none"/>
                <w:lang w:val="en-US" w:eastAsia="zh-CN" w:bidi="ar-SA"/>
              </w:rPr>
            </w:pPr>
            <w:r>
              <w:rPr>
                <w:rFonts w:hint="eastAsia" w:ascii="宋体" w:hAnsi="宋体" w:eastAsia="宋体" w:cs="Times New Roman"/>
                <w:color w:val="000000"/>
                <w:kern w:val="0"/>
                <w:sz w:val="18"/>
                <w:szCs w:val="18"/>
                <w:highlight w:val="none"/>
                <w:lang w:val="en-US" w:eastAsia="zh-CN"/>
              </w:rPr>
              <w:t>BC050060</w:t>
            </w:r>
          </w:p>
        </w:tc>
        <w:tc>
          <w:tcPr>
            <w:tcW w:w="1191" w:type="dxa"/>
            <w:tcMar>
              <w:left w:w="57" w:type="dxa"/>
              <w:right w:w="57" w:type="dxa"/>
            </w:tcMar>
            <w:vAlign w:val="center"/>
          </w:tcPr>
          <w:p>
            <w:pPr>
              <w:rPr>
                <w:rFonts w:ascii="宋体" w:hAnsi="宋体" w:eastAsia="宋体" w:cs="Times New Roman"/>
                <w:sz w:val="18"/>
                <w:szCs w:val="18"/>
                <w:highlight w:val="none"/>
              </w:rPr>
            </w:pPr>
            <w:r>
              <w:rPr>
                <w:rFonts w:hint="eastAsia" w:ascii="宋体" w:hAnsi="宋体" w:eastAsia="宋体" w:cs="Times New Roman"/>
                <w:sz w:val="18"/>
                <w:szCs w:val="18"/>
                <w:highlight w:val="none"/>
              </w:rPr>
              <w:t>社会调查与研究方法</w:t>
            </w:r>
          </w:p>
        </w:tc>
        <w:tc>
          <w:tcPr>
            <w:tcW w:w="507" w:type="dxa"/>
            <w:tcMar>
              <w:left w:w="57" w:type="dxa"/>
              <w:right w:w="57" w:type="dxa"/>
            </w:tcMar>
            <w:vAlign w:val="center"/>
          </w:tcPr>
          <w:p>
            <w:pPr>
              <w:widowControl/>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3</w:t>
            </w:r>
          </w:p>
        </w:tc>
        <w:tc>
          <w:tcPr>
            <w:tcW w:w="657" w:type="dxa"/>
            <w:tcMar>
              <w:left w:w="57" w:type="dxa"/>
              <w:right w:w="57" w:type="dxa"/>
            </w:tcMar>
            <w:vAlign w:val="center"/>
          </w:tcPr>
          <w:p>
            <w:pPr>
              <w:widowControl/>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48</w:t>
            </w:r>
          </w:p>
        </w:tc>
        <w:tc>
          <w:tcPr>
            <w:tcW w:w="617" w:type="dxa"/>
            <w:tcMar>
              <w:left w:w="57" w:type="dxa"/>
              <w:right w:w="57" w:type="dxa"/>
            </w:tcMar>
            <w:vAlign w:val="center"/>
          </w:tcPr>
          <w:p>
            <w:pPr>
              <w:widowControl/>
              <w:jc w:val="center"/>
              <w:rPr>
                <w:rFonts w:hint="default" w:ascii="宋体" w:hAnsi="宋体" w:eastAsia="宋体" w:cs="Times New Roman"/>
                <w:sz w:val="18"/>
                <w:szCs w:val="18"/>
                <w:highlight w:val="none"/>
                <w:lang w:val="en-US" w:eastAsia="zh-CN"/>
              </w:rPr>
            </w:pPr>
            <w:r>
              <w:rPr>
                <w:rFonts w:hint="eastAsia" w:ascii="宋体" w:hAnsi="宋体" w:eastAsia="宋体" w:cs="Times New Roman"/>
                <w:sz w:val="18"/>
                <w:szCs w:val="18"/>
                <w:highlight w:val="none"/>
                <w:lang w:val="en-US" w:eastAsia="zh-CN"/>
              </w:rPr>
              <w:t>40</w:t>
            </w:r>
          </w:p>
        </w:tc>
        <w:tc>
          <w:tcPr>
            <w:tcW w:w="532" w:type="dxa"/>
            <w:tcMar>
              <w:left w:w="57" w:type="dxa"/>
              <w:right w:w="57" w:type="dxa"/>
            </w:tcMar>
            <w:vAlign w:val="center"/>
          </w:tcPr>
          <w:p>
            <w:pPr>
              <w:widowControl/>
              <w:jc w:val="center"/>
              <w:rPr>
                <w:rFonts w:hint="eastAsia" w:ascii="宋体" w:hAnsi="宋体" w:eastAsia="宋体" w:cs="Times New Roman"/>
                <w:sz w:val="18"/>
                <w:szCs w:val="18"/>
                <w:highlight w:val="none"/>
                <w:lang w:val="en-US" w:eastAsia="zh-CN"/>
              </w:rPr>
            </w:pPr>
            <w:r>
              <w:rPr>
                <w:rFonts w:hint="eastAsia" w:ascii="宋体" w:hAnsi="宋体" w:eastAsia="宋体" w:cs="Times New Roman"/>
                <w:sz w:val="18"/>
                <w:szCs w:val="18"/>
                <w:highlight w:val="none"/>
                <w:lang w:val="en-US" w:eastAsia="zh-CN"/>
              </w:rPr>
              <w:t>8</w:t>
            </w:r>
          </w:p>
        </w:tc>
        <w:tc>
          <w:tcPr>
            <w:tcW w:w="600" w:type="dxa"/>
            <w:tcMar>
              <w:left w:w="57" w:type="dxa"/>
              <w:right w:w="57" w:type="dxa"/>
            </w:tcMar>
            <w:vAlign w:val="center"/>
          </w:tcPr>
          <w:p>
            <w:pPr>
              <w:widowControl/>
              <w:jc w:val="center"/>
              <w:rPr>
                <w:rFonts w:ascii="宋体" w:hAnsi="宋体" w:eastAsia="宋体" w:cs="Times New Roman"/>
                <w:sz w:val="18"/>
                <w:szCs w:val="18"/>
                <w:highlight w:val="none"/>
              </w:rPr>
            </w:pPr>
          </w:p>
        </w:tc>
        <w:tc>
          <w:tcPr>
            <w:tcW w:w="734" w:type="dxa"/>
            <w:tcMar>
              <w:left w:w="57" w:type="dxa"/>
              <w:right w:w="57" w:type="dxa"/>
            </w:tcMar>
            <w:vAlign w:val="center"/>
          </w:tcPr>
          <w:p>
            <w:pPr>
              <w:widowControl/>
              <w:jc w:val="center"/>
              <w:rPr>
                <w:rFonts w:ascii="宋体" w:hAnsi="宋体" w:eastAsia="宋体" w:cs="Times New Roman"/>
                <w:sz w:val="18"/>
                <w:szCs w:val="18"/>
                <w:highlight w:val="none"/>
              </w:rPr>
            </w:pPr>
          </w:p>
        </w:tc>
        <w:tc>
          <w:tcPr>
            <w:tcW w:w="734" w:type="dxa"/>
            <w:tcMar>
              <w:left w:w="57" w:type="dxa"/>
              <w:right w:w="57" w:type="dxa"/>
            </w:tcMar>
            <w:vAlign w:val="center"/>
          </w:tcPr>
          <w:p>
            <w:pPr>
              <w:widowControl/>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48</w:t>
            </w:r>
          </w:p>
        </w:tc>
        <w:tc>
          <w:tcPr>
            <w:tcW w:w="734" w:type="dxa"/>
            <w:tcMar>
              <w:left w:w="57" w:type="dxa"/>
              <w:right w:w="57" w:type="dxa"/>
            </w:tcMar>
            <w:vAlign w:val="center"/>
          </w:tcPr>
          <w:p>
            <w:pPr>
              <w:widowControl/>
              <w:jc w:val="center"/>
              <w:rPr>
                <w:rFonts w:ascii="宋体" w:hAnsi="宋体" w:eastAsia="宋体" w:cs="Times New Roman"/>
                <w:sz w:val="18"/>
                <w:szCs w:val="18"/>
                <w:highlight w:val="none"/>
              </w:rPr>
            </w:pPr>
          </w:p>
        </w:tc>
        <w:tc>
          <w:tcPr>
            <w:tcW w:w="738" w:type="dxa"/>
            <w:tcMar>
              <w:left w:w="57" w:type="dxa"/>
              <w:right w:w="57" w:type="dxa"/>
            </w:tcMar>
            <w:vAlign w:val="center"/>
          </w:tcPr>
          <w:p>
            <w:pPr>
              <w:jc w:val="center"/>
              <w:rPr>
                <w:rFonts w:ascii="宋体" w:hAnsi="宋体" w:eastAsia="宋体" w:cs="Times New Roman"/>
                <w:sz w:val="18"/>
                <w:szCs w:val="18"/>
                <w:highlight w:val="none"/>
              </w:rPr>
            </w:pPr>
          </w:p>
        </w:tc>
        <w:tc>
          <w:tcPr>
            <w:tcW w:w="525" w:type="dxa"/>
            <w:vAlign w:val="center"/>
          </w:tcPr>
          <w:p>
            <w:pPr>
              <w:jc w:val="center"/>
              <w:rPr>
                <w:rFonts w:ascii="宋体" w:hAnsi="宋体" w:eastAsia="宋体" w:cs="Times New Roman"/>
                <w:kern w:val="0"/>
                <w:sz w:val="18"/>
                <w:szCs w:val="18"/>
                <w:highlight w:val="none"/>
              </w:rPr>
            </w:pPr>
            <w:r>
              <w:rPr>
                <w:rFonts w:hint="eastAsia" w:ascii="宋体" w:hAnsi="宋体" w:eastAsia="宋体" w:cs="Times New Roman"/>
                <w:kern w:val="0"/>
                <w:sz w:val="18"/>
                <w:szCs w:val="18"/>
                <w:highlight w:val="none"/>
              </w:rPr>
              <w:t>考</w:t>
            </w:r>
          </w:p>
        </w:tc>
        <w:tc>
          <w:tcPr>
            <w:tcW w:w="828" w:type="dxa"/>
            <w:tcMar>
              <w:left w:w="57" w:type="dxa"/>
              <w:right w:w="57" w:type="dxa"/>
            </w:tcMar>
            <w:vAlign w:val="center"/>
          </w:tcPr>
          <w:p>
            <w:pPr>
              <w:jc w:val="center"/>
              <w:rPr>
                <w:rFonts w:ascii="宋体" w:hAnsi="宋体" w:eastAsia="宋体" w:cs="Times New Roman"/>
                <w:kern w:val="0"/>
                <w:sz w:val="18"/>
                <w:szCs w:val="18"/>
                <w:highlight w:val="none"/>
              </w:rPr>
            </w:pPr>
            <w:r>
              <w:rPr>
                <w:rFonts w:hint="eastAsia" w:ascii="宋体" w:hAnsi="宋体" w:eastAsia="宋体" w:cs="Times New Roman"/>
                <w:kern w:val="0"/>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57" w:type="dxa"/>
            <w:tcMar>
              <w:left w:w="57" w:type="dxa"/>
              <w:right w:w="57" w:type="dxa"/>
            </w:tcMar>
            <w:vAlign w:val="center"/>
          </w:tcPr>
          <w:p>
            <w:pPr>
              <w:widowControl/>
              <w:jc w:val="center"/>
              <w:rPr>
                <w:rFonts w:ascii="宋体" w:hAnsi="宋体" w:eastAsia="宋体" w:cs="Times New Roman"/>
                <w:sz w:val="18"/>
                <w:szCs w:val="18"/>
                <w:highlight w:val="none"/>
              </w:rPr>
            </w:pPr>
            <w:r>
              <w:rPr>
                <w:rFonts w:hint="eastAsia" w:ascii="宋体" w:hAnsi="宋体" w:eastAsia="宋体" w:cs="宋体"/>
                <w:color w:val="000000"/>
                <w:kern w:val="0"/>
                <w:sz w:val="18"/>
                <w:szCs w:val="18"/>
                <w:highlight w:val="none"/>
                <w:lang w:bidi="ar"/>
              </w:rPr>
              <w:t>BC060009</w:t>
            </w:r>
          </w:p>
        </w:tc>
        <w:tc>
          <w:tcPr>
            <w:tcW w:w="1191" w:type="dxa"/>
            <w:tcMar>
              <w:left w:w="57" w:type="dxa"/>
              <w:right w:w="57" w:type="dxa"/>
            </w:tcMar>
            <w:vAlign w:val="center"/>
          </w:tcPr>
          <w:p>
            <w:pPr>
              <w:rPr>
                <w:rFonts w:ascii="宋体" w:hAnsi="宋体" w:eastAsia="宋体" w:cs="Times New Roman"/>
                <w:sz w:val="18"/>
                <w:szCs w:val="18"/>
                <w:highlight w:val="none"/>
              </w:rPr>
            </w:pPr>
            <w:r>
              <w:rPr>
                <w:rFonts w:hint="eastAsia" w:ascii="宋体" w:hAnsi="宋体" w:eastAsia="宋体" w:cs="Times New Roman"/>
                <w:sz w:val="18"/>
                <w:szCs w:val="18"/>
                <w:highlight w:val="none"/>
              </w:rPr>
              <w:t>概率论与数理统计</w:t>
            </w:r>
          </w:p>
        </w:tc>
        <w:tc>
          <w:tcPr>
            <w:tcW w:w="507" w:type="dxa"/>
            <w:tcMar>
              <w:left w:w="57" w:type="dxa"/>
              <w:right w:w="57" w:type="dxa"/>
            </w:tcMar>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3.5</w:t>
            </w:r>
          </w:p>
        </w:tc>
        <w:tc>
          <w:tcPr>
            <w:tcW w:w="657" w:type="dxa"/>
            <w:tcMar>
              <w:left w:w="57" w:type="dxa"/>
              <w:right w:w="57" w:type="dxa"/>
            </w:tcMar>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56</w:t>
            </w:r>
          </w:p>
        </w:tc>
        <w:tc>
          <w:tcPr>
            <w:tcW w:w="617" w:type="dxa"/>
            <w:tcMar>
              <w:left w:w="57" w:type="dxa"/>
              <w:right w:w="57" w:type="dxa"/>
            </w:tcMar>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56</w:t>
            </w:r>
          </w:p>
        </w:tc>
        <w:tc>
          <w:tcPr>
            <w:tcW w:w="532" w:type="dxa"/>
            <w:tcMar>
              <w:left w:w="57" w:type="dxa"/>
              <w:right w:w="57" w:type="dxa"/>
            </w:tcMar>
            <w:vAlign w:val="center"/>
          </w:tcPr>
          <w:p>
            <w:pPr>
              <w:jc w:val="center"/>
              <w:rPr>
                <w:rFonts w:ascii="宋体" w:hAnsi="宋体" w:eastAsia="宋体" w:cs="Times New Roman"/>
                <w:sz w:val="18"/>
                <w:szCs w:val="18"/>
                <w:highlight w:val="none"/>
              </w:rPr>
            </w:pPr>
          </w:p>
        </w:tc>
        <w:tc>
          <w:tcPr>
            <w:tcW w:w="600" w:type="dxa"/>
            <w:tcMar>
              <w:left w:w="57" w:type="dxa"/>
              <w:right w:w="57" w:type="dxa"/>
            </w:tcMar>
            <w:vAlign w:val="center"/>
          </w:tcPr>
          <w:p>
            <w:pPr>
              <w:jc w:val="center"/>
              <w:rPr>
                <w:rFonts w:ascii="宋体" w:hAnsi="宋体" w:eastAsia="宋体" w:cs="Times New Roman"/>
                <w:sz w:val="18"/>
                <w:szCs w:val="18"/>
                <w:highlight w:val="none"/>
              </w:rPr>
            </w:pPr>
          </w:p>
        </w:tc>
        <w:tc>
          <w:tcPr>
            <w:tcW w:w="734" w:type="dxa"/>
            <w:tcMar>
              <w:left w:w="57" w:type="dxa"/>
              <w:right w:w="57" w:type="dxa"/>
            </w:tcMar>
            <w:vAlign w:val="center"/>
          </w:tcPr>
          <w:p>
            <w:pPr>
              <w:jc w:val="center"/>
              <w:rPr>
                <w:rFonts w:ascii="宋体" w:hAnsi="宋体" w:eastAsia="宋体" w:cs="Times New Roman"/>
                <w:sz w:val="18"/>
                <w:szCs w:val="18"/>
                <w:highlight w:val="none"/>
              </w:rPr>
            </w:pPr>
          </w:p>
        </w:tc>
        <w:tc>
          <w:tcPr>
            <w:tcW w:w="734" w:type="dxa"/>
            <w:tcMar>
              <w:left w:w="57" w:type="dxa"/>
              <w:right w:w="57" w:type="dxa"/>
            </w:tcMar>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56</w:t>
            </w:r>
          </w:p>
        </w:tc>
        <w:tc>
          <w:tcPr>
            <w:tcW w:w="734" w:type="dxa"/>
            <w:tcMar>
              <w:left w:w="57" w:type="dxa"/>
              <w:right w:w="57" w:type="dxa"/>
            </w:tcMar>
            <w:vAlign w:val="center"/>
          </w:tcPr>
          <w:p>
            <w:pPr>
              <w:jc w:val="center"/>
              <w:rPr>
                <w:rFonts w:ascii="宋体" w:hAnsi="宋体" w:eastAsia="宋体" w:cs="Times New Roman"/>
                <w:sz w:val="18"/>
                <w:szCs w:val="18"/>
                <w:highlight w:val="none"/>
              </w:rPr>
            </w:pPr>
          </w:p>
        </w:tc>
        <w:tc>
          <w:tcPr>
            <w:tcW w:w="738" w:type="dxa"/>
            <w:tcMar>
              <w:left w:w="57" w:type="dxa"/>
              <w:right w:w="57" w:type="dxa"/>
            </w:tcMar>
            <w:vAlign w:val="center"/>
          </w:tcPr>
          <w:p>
            <w:pPr>
              <w:jc w:val="center"/>
              <w:rPr>
                <w:rFonts w:ascii="宋体" w:hAnsi="宋体" w:eastAsia="宋体" w:cs="Times New Roman"/>
                <w:sz w:val="18"/>
                <w:szCs w:val="18"/>
                <w:highlight w:val="none"/>
              </w:rPr>
            </w:pPr>
          </w:p>
        </w:tc>
        <w:tc>
          <w:tcPr>
            <w:tcW w:w="525" w:type="dxa"/>
            <w:vAlign w:val="center"/>
          </w:tcPr>
          <w:p>
            <w:pPr>
              <w:jc w:val="center"/>
              <w:rPr>
                <w:rFonts w:ascii="Calibri" w:hAnsi="Calibri" w:eastAsia="宋体" w:cs="Times New Roman"/>
                <w:sz w:val="18"/>
                <w:szCs w:val="18"/>
                <w:highlight w:val="none"/>
              </w:rPr>
            </w:pPr>
            <w:r>
              <w:rPr>
                <w:rFonts w:hint="eastAsia" w:ascii="Calibri" w:hAnsi="Calibri" w:eastAsia="宋体" w:cs="Times New Roman"/>
                <w:sz w:val="18"/>
                <w:szCs w:val="18"/>
                <w:highlight w:val="none"/>
              </w:rPr>
              <w:t>考</w:t>
            </w:r>
          </w:p>
        </w:tc>
        <w:tc>
          <w:tcPr>
            <w:tcW w:w="828" w:type="dxa"/>
            <w:tcMar>
              <w:left w:w="57" w:type="dxa"/>
              <w:right w:w="57" w:type="dxa"/>
            </w:tcMar>
            <w:vAlign w:val="center"/>
          </w:tcPr>
          <w:p>
            <w:pPr>
              <w:jc w:val="center"/>
              <w:rPr>
                <w:rFonts w:ascii="Calibri" w:hAnsi="Calibri" w:eastAsia="宋体" w:cs="Times New Roman"/>
                <w:sz w:val="18"/>
                <w:szCs w:val="18"/>
                <w:highlight w:val="none"/>
              </w:rPr>
            </w:pPr>
            <w:r>
              <w:rPr>
                <w:rFonts w:hint="eastAsia" w:ascii="Calibri" w:hAnsi="Calibri" w:eastAsia="宋体" w:cs="Times New Roman"/>
                <w:sz w:val="18"/>
                <w:szCs w:val="18"/>
                <w:highlight w:val="none"/>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57" w:type="dxa"/>
            <w:tcMar>
              <w:left w:w="57" w:type="dxa"/>
              <w:right w:w="57" w:type="dxa"/>
            </w:tcMar>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合计</w:t>
            </w:r>
          </w:p>
        </w:tc>
        <w:tc>
          <w:tcPr>
            <w:tcW w:w="1191" w:type="dxa"/>
            <w:tcMar>
              <w:left w:w="57" w:type="dxa"/>
              <w:right w:w="57" w:type="dxa"/>
            </w:tcMar>
            <w:vAlign w:val="center"/>
          </w:tcPr>
          <w:p>
            <w:pPr>
              <w:jc w:val="center"/>
              <w:rPr>
                <w:rFonts w:ascii="宋体" w:hAnsi="宋体" w:eastAsia="宋体" w:cs="Times New Roman"/>
                <w:kern w:val="0"/>
                <w:sz w:val="18"/>
                <w:szCs w:val="18"/>
                <w:highlight w:val="none"/>
              </w:rPr>
            </w:pPr>
          </w:p>
        </w:tc>
        <w:tc>
          <w:tcPr>
            <w:tcW w:w="507" w:type="dxa"/>
            <w:tcMar>
              <w:left w:w="57" w:type="dxa"/>
              <w:right w:w="57" w:type="dxa"/>
            </w:tcMar>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27</w:t>
            </w:r>
          </w:p>
        </w:tc>
        <w:tc>
          <w:tcPr>
            <w:tcW w:w="657" w:type="dxa"/>
            <w:tcMar>
              <w:left w:w="57" w:type="dxa"/>
              <w:right w:w="57" w:type="dxa"/>
            </w:tcMar>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432</w:t>
            </w:r>
          </w:p>
        </w:tc>
        <w:tc>
          <w:tcPr>
            <w:tcW w:w="617" w:type="dxa"/>
            <w:tcMar>
              <w:left w:w="57" w:type="dxa"/>
              <w:right w:w="57" w:type="dxa"/>
            </w:tcMar>
            <w:vAlign w:val="center"/>
          </w:tcPr>
          <w:p>
            <w:pPr>
              <w:jc w:val="center"/>
              <w:rPr>
                <w:rFonts w:hint="default" w:ascii="宋体" w:hAnsi="宋体" w:eastAsia="宋体" w:cs="Times New Roman"/>
                <w:sz w:val="18"/>
                <w:szCs w:val="18"/>
                <w:highlight w:val="none"/>
                <w:lang w:val="en-US" w:eastAsia="zh-CN"/>
              </w:rPr>
            </w:pPr>
            <w:r>
              <w:rPr>
                <w:rFonts w:hint="eastAsia" w:ascii="宋体" w:hAnsi="宋体" w:eastAsia="宋体" w:cs="Times New Roman"/>
                <w:sz w:val="18"/>
                <w:szCs w:val="18"/>
                <w:highlight w:val="none"/>
                <w:lang w:val="en-US" w:eastAsia="zh-CN"/>
              </w:rPr>
              <w:t>416</w:t>
            </w:r>
          </w:p>
        </w:tc>
        <w:tc>
          <w:tcPr>
            <w:tcW w:w="532" w:type="dxa"/>
            <w:tcMar>
              <w:left w:w="57" w:type="dxa"/>
              <w:right w:w="57" w:type="dxa"/>
            </w:tcMar>
            <w:vAlign w:val="center"/>
          </w:tcPr>
          <w:p>
            <w:pPr>
              <w:jc w:val="center"/>
              <w:rPr>
                <w:rFonts w:hint="default" w:ascii="宋体" w:hAnsi="宋体" w:eastAsia="宋体" w:cs="Times New Roman"/>
                <w:sz w:val="18"/>
                <w:szCs w:val="18"/>
                <w:highlight w:val="none"/>
                <w:lang w:val="en-US" w:eastAsia="zh-CN"/>
              </w:rPr>
            </w:pPr>
            <w:r>
              <w:rPr>
                <w:rFonts w:hint="eastAsia" w:ascii="宋体" w:hAnsi="宋体" w:eastAsia="宋体" w:cs="Times New Roman"/>
                <w:sz w:val="18"/>
                <w:szCs w:val="18"/>
                <w:highlight w:val="none"/>
                <w:lang w:val="en-US" w:eastAsia="zh-CN"/>
              </w:rPr>
              <w:t>16</w:t>
            </w:r>
          </w:p>
        </w:tc>
        <w:tc>
          <w:tcPr>
            <w:tcW w:w="600" w:type="dxa"/>
            <w:tcMar>
              <w:left w:w="57" w:type="dxa"/>
              <w:right w:w="57" w:type="dxa"/>
            </w:tcMar>
            <w:vAlign w:val="center"/>
          </w:tcPr>
          <w:p>
            <w:pPr>
              <w:jc w:val="center"/>
              <w:rPr>
                <w:rFonts w:ascii="宋体" w:hAnsi="宋体" w:eastAsia="宋体" w:cs="Times New Roman"/>
                <w:sz w:val="18"/>
                <w:szCs w:val="18"/>
                <w:highlight w:val="none"/>
              </w:rPr>
            </w:pPr>
          </w:p>
        </w:tc>
        <w:tc>
          <w:tcPr>
            <w:tcW w:w="734" w:type="dxa"/>
            <w:tcMar>
              <w:left w:w="57" w:type="dxa"/>
              <w:right w:w="57" w:type="dxa"/>
            </w:tcMar>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280</w:t>
            </w:r>
          </w:p>
        </w:tc>
        <w:tc>
          <w:tcPr>
            <w:tcW w:w="734" w:type="dxa"/>
            <w:tcMar>
              <w:left w:w="57" w:type="dxa"/>
              <w:right w:w="57" w:type="dxa"/>
            </w:tcMar>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152</w:t>
            </w:r>
          </w:p>
        </w:tc>
        <w:tc>
          <w:tcPr>
            <w:tcW w:w="734" w:type="dxa"/>
            <w:tcMar>
              <w:left w:w="57" w:type="dxa"/>
              <w:right w:w="57" w:type="dxa"/>
            </w:tcMar>
            <w:vAlign w:val="center"/>
          </w:tcPr>
          <w:p>
            <w:pPr>
              <w:jc w:val="center"/>
              <w:rPr>
                <w:rFonts w:ascii="宋体" w:hAnsi="宋体" w:eastAsia="宋体" w:cs="Times New Roman"/>
                <w:sz w:val="18"/>
                <w:szCs w:val="18"/>
                <w:highlight w:val="none"/>
              </w:rPr>
            </w:pPr>
          </w:p>
        </w:tc>
        <w:tc>
          <w:tcPr>
            <w:tcW w:w="738" w:type="dxa"/>
            <w:tcMar>
              <w:left w:w="57" w:type="dxa"/>
              <w:right w:w="57" w:type="dxa"/>
            </w:tcMar>
            <w:vAlign w:val="center"/>
          </w:tcPr>
          <w:p>
            <w:pPr>
              <w:jc w:val="center"/>
              <w:rPr>
                <w:rFonts w:ascii="宋体" w:hAnsi="宋体" w:eastAsia="宋体" w:cs="Times New Roman"/>
                <w:sz w:val="18"/>
                <w:szCs w:val="18"/>
                <w:highlight w:val="none"/>
              </w:rPr>
            </w:pPr>
          </w:p>
        </w:tc>
        <w:tc>
          <w:tcPr>
            <w:tcW w:w="525" w:type="dxa"/>
            <w:vAlign w:val="center"/>
          </w:tcPr>
          <w:p>
            <w:pPr>
              <w:jc w:val="center"/>
              <w:rPr>
                <w:rFonts w:ascii="宋体" w:hAnsi="宋体" w:eastAsia="宋体" w:cs="Times New Roman"/>
                <w:sz w:val="18"/>
                <w:szCs w:val="18"/>
                <w:highlight w:val="none"/>
              </w:rPr>
            </w:pPr>
          </w:p>
        </w:tc>
        <w:tc>
          <w:tcPr>
            <w:tcW w:w="828" w:type="dxa"/>
            <w:tcMar>
              <w:left w:w="57" w:type="dxa"/>
              <w:right w:w="57" w:type="dxa"/>
            </w:tcMar>
            <w:vAlign w:val="center"/>
          </w:tcPr>
          <w:p>
            <w:pPr>
              <w:jc w:val="center"/>
              <w:rPr>
                <w:rFonts w:ascii="宋体" w:hAnsi="宋体" w:eastAsia="宋体" w:cs="Times New Roman"/>
                <w:kern w:val="0"/>
                <w:sz w:val="18"/>
                <w:szCs w:val="18"/>
                <w:highlight w:val="none"/>
              </w:rPr>
            </w:pPr>
          </w:p>
        </w:tc>
      </w:tr>
    </w:tbl>
    <w:p>
      <w:pPr>
        <w:spacing w:line="460" w:lineRule="exact"/>
        <w:ind w:left="420" w:leftChars="200"/>
        <w:jc w:val="left"/>
        <w:rPr>
          <w:rFonts w:ascii="宋体" w:hAnsi="宋体" w:eastAsia="宋体" w:cs="Times New Roman"/>
          <w:szCs w:val="21"/>
          <w:highlight w:val="none"/>
        </w:rPr>
      </w:pPr>
    </w:p>
    <w:p>
      <w:pPr>
        <w:spacing w:line="460" w:lineRule="exact"/>
        <w:ind w:left="420" w:leftChars="200"/>
        <w:jc w:val="left"/>
        <w:rPr>
          <w:rFonts w:ascii="宋体" w:hAnsi="宋体" w:eastAsia="宋体" w:cs="Times New Roman"/>
          <w:szCs w:val="21"/>
          <w:highlight w:val="none"/>
        </w:rPr>
      </w:pPr>
      <w:r>
        <w:rPr>
          <w:rFonts w:hint="eastAsia" w:ascii="宋体" w:hAnsi="宋体" w:eastAsia="宋体" w:cs="Times New Roman"/>
          <w:szCs w:val="21"/>
          <w:highlight w:val="none"/>
        </w:rPr>
        <w:t>表6</w:t>
      </w:r>
      <w:r>
        <w:rPr>
          <w:rFonts w:hint="eastAsia" w:ascii="宋体" w:hAnsi="宋体" w:eastAsia="宋体" w:cs="Times New Roman"/>
          <w:szCs w:val="21"/>
          <w:highlight w:val="none"/>
          <w:lang w:val="en-US" w:eastAsia="zh-CN"/>
        </w:rPr>
        <w:t xml:space="preserve">  </w:t>
      </w:r>
      <w:r>
        <w:rPr>
          <w:rFonts w:hint="eastAsia" w:ascii="宋体" w:hAnsi="宋体" w:eastAsia="宋体" w:cs="Times New Roman"/>
          <w:szCs w:val="21"/>
          <w:highlight w:val="none"/>
        </w:rPr>
        <w:t xml:space="preserve">专业核心课程                                </w:t>
      </w:r>
      <w:r>
        <w:rPr>
          <w:rFonts w:hint="eastAsia" w:ascii="宋体" w:hAnsi="宋体" w:eastAsia="宋体" w:cs="Times New Roman"/>
          <w:szCs w:val="21"/>
          <w:highlight w:val="none"/>
          <w:lang w:val="en-US" w:eastAsia="zh-CN"/>
        </w:rPr>
        <w:t xml:space="preserve">  </w:t>
      </w:r>
      <w:r>
        <w:rPr>
          <w:rFonts w:hint="eastAsia" w:ascii="宋体" w:hAnsi="宋体" w:eastAsia="宋体" w:cs="Times New Roman"/>
          <w:szCs w:val="21"/>
          <w:highlight w:val="none"/>
        </w:rPr>
        <w:t>公共事业管理（专升本）专业</w:t>
      </w:r>
    </w:p>
    <w:tbl>
      <w:tblPr>
        <w:tblStyle w:val="8"/>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957"/>
        <w:gridCol w:w="1191"/>
        <w:gridCol w:w="507"/>
        <w:gridCol w:w="657"/>
        <w:gridCol w:w="617"/>
        <w:gridCol w:w="532"/>
        <w:gridCol w:w="600"/>
        <w:gridCol w:w="734"/>
        <w:gridCol w:w="734"/>
        <w:gridCol w:w="734"/>
        <w:gridCol w:w="738"/>
        <w:gridCol w:w="525"/>
        <w:gridCol w:w="82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exact"/>
          <w:jc w:val="center"/>
        </w:trPr>
        <w:tc>
          <w:tcPr>
            <w:tcW w:w="957" w:type="dxa"/>
            <w:vMerge w:val="restart"/>
            <w:tcMar>
              <w:left w:w="57" w:type="dxa"/>
              <w:right w:w="57" w:type="dxa"/>
            </w:tcMar>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课程</w:t>
            </w:r>
          </w:p>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代码</w:t>
            </w:r>
          </w:p>
        </w:tc>
        <w:tc>
          <w:tcPr>
            <w:tcW w:w="1191" w:type="dxa"/>
            <w:vMerge w:val="restart"/>
            <w:tcMar>
              <w:left w:w="57" w:type="dxa"/>
              <w:right w:w="57" w:type="dxa"/>
            </w:tcMar>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课程名称</w:t>
            </w:r>
          </w:p>
        </w:tc>
        <w:tc>
          <w:tcPr>
            <w:tcW w:w="507" w:type="dxa"/>
            <w:vMerge w:val="restart"/>
            <w:tcMar>
              <w:left w:w="57" w:type="dxa"/>
              <w:right w:w="57" w:type="dxa"/>
            </w:tcMar>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学分</w:t>
            </w:r>
          </w:p>
        </w:tc>
        <w:tc>
          <w:tcPr>
            <w:tcW w:w="2406" w:type="dxa"/>
            <w:gridSpan w:val="4"/>
            <w:tcMar>
              <w:left w:w="57" w:type="dxa"/>
              <w:right w:w="57" w:type="dxa"/>
            </w:tcMar>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学时安排</w:t>
            </w:r>
          </w:p>
        </w:tc>
        <w:tc>
          <w:tcPr>
            <w:tcW w:w="2940" w:type="dxa"/>
            <w:gridSpan w:val="4"/>
            <w:tcMar>
              <w:left w:w="57" w:type="dxa"/>
              <w:right w:w="57" w:type="dxa"/>
            </w:tcMar>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开课学期</w:t>
            </w:r>
          </w:p>
        </w:tc>
        <w:tc>
          <w:tcPr>
            <w:tcW w:w="525" w:type="dxa"/>
            <w:vMerge w:val="restart"/>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考核方式</w:t>
            </w:r>
          </w:p>
        </w:tc>
        <w:tc>
          <w:tcPr>
            <w:tcW w:w="828" w:type="dxa"/>
            <w:vMerge w:val="restart"/>
            <w:tcMar>
              <w:left w:w="57" w:type="dxa"/>
              <w:right w:w="57" w:type="dxa"/>
            </w:tcMar>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开课</w:t>
            </w:r>
          </w:p>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50" w:hRule="exact"/>
          <w:jc w:val="center"/>
        </w:trPr>
        <w:tc>
          <w:tcPr>
            <w:tcW w:w="957" w:type="dxa"/>
            <w:vMerge w:val="continue"/>
            <w:tcMar>
              <w:left w:w="57" w:type="dxa"/>
              <w:right w:w="57" w:type="dxa"/>
            </w:tcMar>
            <w:vAlign w:val="center"/>
          </w:tcPr>
          <w:p>
            <w:pPr>
              <w:jc w:val="center"/>
              <w:rPr>
                <w:rFonts w:ascii="宋体" w:hAnsi="宋体" w:eastAsia="宋体" w:cs="Times New Roman"/>
                <w:sz w:val="18"/>
                <w:szCs w:val="18"/>
                <w:highlight w:val="none"/>
              </w:rPr>
            </w:pPr>
          </w:p>
        </w:tc>
        <w:tc>
          <w:tcPr>
            <w:tcW w:w="1191" w:type="dxa"/>
            <w:vMerge w:val="continue"/>
            <w:tcMar>
              <w:left w:w="57" w:type="dxa"/>
              <w:right w:w="57" w:type="dxa"/>
            </w:tcMar>
            <w:vAlign w:val="center"/>
          </w:tcPr>
          <w:p>
            <w:pPr>
              <w:jc w:val="center"/>
              <w:rPr>
                <w:rFonts w:ascii="宋体" w:hAnsi="宋体" w:eastAsia="宋体" w:cs="Times New Roman"/>
                <w:sz w:val="18"/>
                <w:szCs w:val="18"/>
                <w:highlight w:val="none"/>
              </w:rPr>
            </w:pPr>
          </w:p>
        </w:tc>
        <w:tc>
          <w:tcPr>
            <w:tcW w:w="507" w:type="dxa"/>
            <w:vMerge w:val="continue"/>
            <w:tcMar>
              <w:left w:w="57" w:type="dxa"/>
              <w:right w:w="57" w:type="dxa"/>
            </w:tcMar>
            <w:vAlign w:val="center"/>
          </w:tcPr>
          <w:p>
            <w:pPr>
              <w:jc w:val="center"/>
              <w:rPr>
                <w:rFonts w:ascii="宋体" w:hAnsi="宋体" w:eastAsia="宋体" w:cs="Times New Roman"/>
                <w:sz w:val="18"/>
                <w:szCs w:val="18"/>
                <w:highlight w:val="none"/>
              </w:rPr>
            </w:pPr>
          </w:p>
        </w:tc>
        <w:tc>
          <w:tcPr>
            <w:tcW w:w="657" w:type="dxa"/>
            <w:tcMar>
              <w:left w:w="57" w:type="dxa"/>
              <w:right w:w="57" w:type="dxa"/>
            </w:tcMar>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总学时</w:t>
            </w:r>
          </w:p>
        </w:tc>
        <w:tc>
          <w:tcPr>
            <w:tcW w:w="617" w:type="dxa"/>
            <w:tcMar>
              <w:left w:w="57" w:type="dxa"/>
              <w:right w:w="57" w:type="dxa"/>
            </w:tcMar>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理论学时</w:t>
            </w:r>
          </w:p>
        </w:tc>
        <w:tc>
          <w:tcPr>
            <w:tcW w:w="532" w:type="dxa"/>
            <w:tcMar>
              <w:left w:w="57" w:type="dxa"/>
              <w:right w:w="57" w:type="dxa"/>
            </w:tcMar>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实验学时</w:t>
            </w:r>
          </w:p>
        </w:tc>
        <w:tc>
          <w:tcPr>
            <w:tcW w:w="600" w:type="dxa"/>
            <w:tcMar>
              <w:left w:w="57" w:type="dxa"/>
              <w:right w:w="57" w:type="dxa"/>
            </w:tcMar>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实践学时</w:t>
            </w:r>
          </w:p>
        </w:tc>
        <w:tc>
          <w:tcPr>
            <w:tcW w:w="734" w:type="dxa"/>
            <w:tcMar>
              <w:left w:w="57" w:type="dxa"/>
              <w:right w:w="57" w:type="dxa"/>
            </w:tcMar>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一</w:t>
            </w:r>
          </w:p>
        </w:tc>
        <w:tc>
          <w:tcPr>
            <w:tcW w:w="734" w:type="dxa"/>
            <w:tcMar>
              <w:left w:w="57" w:type="dxa"/>
              <w:right w:w="57" w:type="dxa"/>
            </w:tcMar>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二</w:t>
            </w:r>
          </w:p>
        </w:tc>
        <w:tc>
          <w:tcPr>
            <w:tcW w:w="734" w:type="dxa"/>
            <w:tcMar>
              <w:left w:w="57" w:type="dxa"/>
              <w:right w:w="57" w:type="dxa"/>
            </w:tcMar>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三</w:t>
            </w:r>
          </w:p>
        </w:tc>
        <w:tc>
          <w:tcPr>
            <w:tcW w:w="738" w:type="dxa"/>
            <w:tcMar>
              <w:left w:w="57" w:type="dxa"/>
              <w:right w:w="57" w:type="dxa"/>
            </w:tcMar>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四</w:t>
            </w:r>
          </w:p>
        </w:tc>
        <w:tc>
          <w:tcPr>
            <w:tcW w:w="525" w:type="dxa"/>
            <w:vMerge w:val="continue"/>
            <w:vAlign w:val="center"/>
          </w:tcPr>
          <w:p>
            <w:pPr>
              <w:jc w:val="center"/>
              <w:rPr>
                <w:rFonts w:ascii="宋体" w:hAnsi="宋体" w:eastAsia="宋体" w:cs="Times New Roman"/>
                <w:sz w:val="18"/>
                <w:szCs w:val="18"/>
                <w:highlight w:val="none"/>
              </w:rPr>
            </w:pPr>
          </w:p>
        </w:tc>
        <w:tc>
          <w:tcPr>
            <w:tcW w:w="828" w:type="dxa"/>
            <w:vMerge w:val="continue"/>
            <w:tcMar>
              <w:left w:w="57" w:type="dxa"/>
              <w:right w:w="57" w:type="dxa"/>
            </w:tcMar>
            <w:vAlign w:val="center"/>
          </w:tcPr>
          <w:p>
            <w:pPr>
              <w:jc w:val="center"/>
              <w:rPr>
                <w:rFonts w:ascii="宋体" w:hAnsi="宋体" w:eastAsia="宋体" w:cs="Times New Roman"/>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57" w:type="dxa"/>
            <w:tcMar>
              <w:left w:w="57" w:type="dxa"/>
              <w:right w:w="57" w:type="dxa"/>
            </w:tcMar>
            <w:vAlign w:val="center"/>
          </w:tcPr>
          <w:p>
            <w:pPr>
              <w:widowControl/>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BD050074</w:t>
            </w:r>
          </w:p>
          <w:p>
            <w:pPr>
              <w:widowControl/>
              <w:jc w:val="center"/>
              <w:rPr>
                <w:rFonts w:ascii="宋体" w:hAnsi="宋体" w:eastAsia="宋体" w:cs="Times New Roman"/>
                <w:sz w:val="18"/>
                <w:szCs w:val="18"/>
                <w:highlight w:val="none"/>
              </w:rPr>
            </w:pPr>
          </w:p>
        </w:tc>
        <w:tc>
          <w:tcPr>
            <w:tcW w:w="1191" w:type="dxa"/>
            <w:tcMar>
              <w:left w:w="57" w:type="dxa"/>
              <w:right w:w="57" w:type="dxa"/>
            </w:tcMar>
            <w:vAlign w:val="center"/>
          </w:tcPr>
          <w:p>
            <w:pPr>
              <w:rPr>
                <w:rFonts w:ascii="宋体" w:hAnsi="宋体" w:eastAsia="宋体" w:cs="Times New Roman"/>
                <w:sz w:val="18"/>
                <w:szCs w:val="18"/>
                <w:highlight w:val="none"/>
              </w:rPr>
            </w:pPr>
            <w:r>
              <w:rPr>
                <w:rFonts w:hint="eastAsia" w:ascii="宋体" w:hAnsi="宋体" w:eastAsia="宋体" w:cs="Times New Roman"/>
                <w:sz w:val="18"/>
                <w:szCs w:val="18"/>
                <w:highlight w:val="none"/>
              </w:rPr>
              <w:t>电子商务</w:t>
            </w:r>
          </w:p>
        </w:tc>
        <w:tc>
          <w:tcPr>
            <w:tcW w:w="507" w:type="dxa"/>
            <w:tcMar>
              <w:left w:w="57" w:type="dxa"/>
              <w:right w:w="57" w:type="dxa"/>
            </w:tcMar>
            <w:vAlign w:val="center"/>
          </w:tcPr>
          <w:p>
            <w:pPr>
              <w:widowControl/>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3</w:t>
            </w:r>
          </w:p>
        </w:tc>
        <w:tc>
          <w:tcPr>
            <w:tcW w:w="657" w:type="dxa"/>
            <w:tcMar>
              <w:left w:w="57" w:type="dxa"/>
              <w:right w:w="57" w:type="dxa"/>
            </w:tcMar>
            <w:vAlign w:val="center"/>
          </w:tcPr>
          <w:p>
            <w:pPr>
              <w:widowControl/>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48</w:t>
            </w:r>
          </w:p>
        </w:tc>
        <w:tc>
          <w:tcPr>
            <w:tcW w:w="617" w:type="dxa"/>
            <w:tcMar>
              <w:left w:w="57" w:type="dxa"/>
              <w:right w:w="57" w:type="dxa"/>
            </w:tcMar>
            <w:vAlign w:val="center"/>
          </w:tcPr>
          <w:p>
            <w:pPr>
              <w:widowControl/>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32</w:t>
            </w:r>
          </w:p>
        </w:tc>
        <w:tc>
          <w:tcPr>
            <w:tcW w:w="532" w:type="dxa"/>
            <w:tcMar>
              <w:left w:w="57" w:type="dxa"/>
              <w:right w:w="57" w:type="dxa"/>
            </w:tcMar>
            <w:vAlign w:val="center"/>
          </w:tcPr>
          <w:p>
            <w:pPr>
              <w:widowControl/>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16</w:t>
            </w:r>
          </w:p>
        </w:tc>
        <w:tc>
          <w:tcPr>
            <w:tcW w:w="600" w:type="dxa"/>
            <w:tcMar>
              <w:left w:w="57" w:type="dxa"/>
              <w:right w:w="57" w:type="dxa"/>
            </w:tcMar>
            <w:vAlign w:val="center"/>
          </w:tcPr>
          <w:p>
            <w:pPr>
              <w:jc w:val="center"/>
              <w:rPr>
                <w:rFonts w:ascii="宋体" w:hAnsi="宋体" w:eastAsia="宋体" w:cs="Times New Roman"/>
                <w:sz w:val="18"/>
                <w:szCs w:val="18"/>
                <w:highlight w:val="none"/>
              </w:rPr>
            </w:pPr>
          </w:p>
        </w:tc>
        <w:tc>
          <w:tcPr>
            <w:tcW w:w="734" w:type="dxa"/>
            <w:tcMar>
              <w:left w:w="57" w:type="dxa"/>
              <w:right w:w="57" w:type="dxa"/>
            </w:tcMar>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48</w:t>
            </w:r>
          </w:p>
        </w:tc>
        <w:tc>
          <w:tcPr>
            <w:tcW w:w="734" w:type="dxa"/>
            <w:tcMar>
              <w:left w:w="57" w:type="dxa"/>
              <w:right w:w="57" w:type="dxa"/>
            </w:tcMar>
            <w:vAlign w:val="center"/>
          </w:tcPr>
          <w:p>
            <w:pPr>
              <w:jc w:val="center"/>
              <w:rPr>
                <w:rFonts w:ascii="宋体" w:hAnsi="宋体" w:eastAsia="宋体" w:cs="Times New Roman"/>
                <w:sz w:val="18"/>
                <w:szCs w:val="18"/>
                <w:highlight w:val="none"/>
              </w:rPr>
            </w:pPr>
          </w:p>
        </w:tc>
        <w:tc>
          <w:tcPr>
            <w:tcW w:w="734" w:type="dxa"/>
            <w:tcMar>
              <w:left w:w="57" w:type="dxa"/>
              <w:right w:w="57" w:type="dxa"/>
            </w:tcMar>
            <w:vAlign w:val="center"/>
          </w:tcPr>
          <w:p>
            <w:pPr>
              <w:jc w:val="center"/>
              <w:rPr>
                <w:rFonts w:ascii="宋体" w:hAnsi="宋体" w:eastAsia="宋体" w:cs="Times New Roman"/>
                <w:sz w:val="18"/>
                <w:szCs w:val="18"/>
                <w:highlight w:val="none"/>
              </w:rPr>
            </w:pPr>
          </w:p>
        </w:tc>
        <w:tc>
          <w:tcPr>
            <w:tcW w:w="738" w:type="dxa"/>
            <w:tcMar>
              <w:left w:w="57" w:type="dxa"/>
              <w:right w:w="57" w:type="dxa"/>
            </w:tcMar>
            <w:vAlign w:val="center"/>
          </w:tcPr>
          <w:p>
            <w:pPr>
              <w:rPr>
                <w:rFonts w:ascii="宋体" w:hAnsi="宋体" w:eastAsia="宋体" w:cs="Times New Roman"/>
                <w:sz w:val="18"/>
                <w:szCs w:val="18"/>
                <w:highlight w:val="none"/>
              </w:rPr>
            </w:pPr>
          </w:p>
        </w:tc>
        <w:tc>
          <w:tcPr>
            <w:tcW w:w="525" w:type="dxa"/>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考</w:t>
            </w:r>
          </w:p>
        </w:tc>
        <w:tc>
          <w:tcPr>
            <w:tcW w:w="828" w:type="dxa"/>
            <w:tcMar>
              <w:left w:w="57" w:type="dxa"/>
              <w:right w:w="57" w:type="dxa"/>
            </w:tcMar>
            <w:vAlign w:val="center"/>
          </w:tcPr>
          <w:p>
            <w:pPr>
              <w:jc w:val="center"/>
              <w:rPr>
                <w:rFonts w:ascii="宋体" w:hAnsi="宋体" w:eastAsia="宋体" w:cs="Times New Roman"/>
                <w:sz w:val="18"/>
                <w:szCs w:val="18"/>
                <w:highlight w:val="none"/>
              </w:rPr>
            </w:pPr>
            <w:r>
              <w:rPr>
                <w:rFonts w:hint="eastAsia" w:ascii="宋体" w:hAnsi="宋体" w:eastAsia="宋体" w:cs="Times New Roman"/>
                <w:kern w:val="0"/>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57" w:type="dxa"/>
            <w:tcMar>
              <w:left w:w="57" w:type="dxa"/>
              <w:right w:w="57" w:type="dxa"/>
            </w:tcMar>
            <w:vAlign w:val="center"/>
          </w:tcPr>
          <w:p>
            <w:pPr>
              <w:widowControl/>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BD050101</w:t>
            </w:r>
          </w:p>
        </w:tc>
        <w:tc>
          <w:tcPr>
            <w:tcW w:w="1191" w:type="dxa"/>
            <w:tcMar>
              <w:left w:w="57" w:type="dxa"/>
              <w:right w:w="57" w:type="dxa"/>
            </w:tcMar>
            <w:vAlign w:val="center"/>
          </w:tcPr>
          <w:p>
            <w:pPr>
              <w:rPr>
                <w:rFonts w:ascii="宋体" w:hAnsi="宋体" w:eastAsia="宋体" w:cs="Times New Roman"/>
                <w:sz w:val="18"/>
                <w:szCs w:val="18"/>
                <w:highlight w:val="none"/>
              </w:rPr>
            </w:pPr>
            <w:r>
              <w:rPr>
                <w:rFonts w:hint="eastAsia" w:ascii="宋体" w:hAnsi="宋体" w:eastAsia="宋体" w:cs="Times New Roman"/>
                <w:sz w:val="18"/>
                <w:szCs w:val="18"/>
                <w:highlight w:val="none"/>
              </w:rPr>
              <w:t>社会工作实务</w:t>
            </w:r>
          </w:p>
        </w:tc>
        <w:tc>
          <w:tcPr>
            <w:tcW w:w="507" w:type="dxa"/>
            <w:tcMar>
              <w:left w:w="57" w:type="dxa"/>
              <w:right w:w="57" w:type="dxa"/>
            </w:tcMar>
            <w:vAlign w:val="center"/>
          </w:tcPr>
          <w:p>
            <w:pPr>
              <w:widowControl/>
              <w:jc w:val="center"/>
              <w:rPr>
                <w:rFonts w:hint="default" w:ascii="宋体" w:hAnsi="宋体" w:eastAsia="宋体" w:cs="Times New Roman"/>
                <w:sz w:val="18"/>
                <w:szCs w:val="18"/>
                <w:highlight w:val="none"/>
                <w:lang w:val="en-US" w:eastAsia="zh-CN"/>
              </w:rPr>
            </w:pPr>
            <w:r>
              <w:rPr>
                <w:rFonts w:hint="eastAsia" w:ascii="宋体" w:hAnsi="宋体" w:eastAsia="宋体" w:cs="Times New Roman"/>
                <w:sz w:val="18"/>
                <w:szCs w:val="18"/>
                <w:highlight w:val="none"/>
                <w:lang w:val="en-US" w:eastAsia="zh-CN"/>
              </w:rPr>
              <w:t>2.5</w:t>
            </w:r>
          </w:p>
        </w:tc>
        <w:tc>
          <w:tcPr>
            <w:tcW w:w="657" w:type="dxa"/>
            <w:tcMar>
              <w:left w:w="57" w:type="dxa"/>
              <w:right w:w="57" w:type="dxa"/>
            </w:tcMar>
            <w:vAlign w:val="center"/>
          </w:tcPr>
          <w:p>
            <w:pPr>
              <w:widowControl/>
              <w:jc w:val="center"/>
              <w:rPr>
                <w:rFonts w:hint="default" w:ascii="宋体" w:hAnsi="宋体" w:eastAsia="宋体" w:cs="Times New Roman"/>
                <w:sz w:val="18"/>
                <w:szCs w:val="18"/>
                <w:highlight w:val="none"/>
                <w:lang w:val="en-US" w:eastAsia="zh-CN"/>
              </w:rPr>
            </w:pPr>
            <w:r>
              <w:rPr>
                <w:rFonts w:hint="eastAsia" w:ascii="宋体" w:hAnsi="宋体" w:eastAsia="宋体" w:cs="Times New Roman"/>
                <w:sz w:val="18"/>
                <w:szCs w:val="18"/>
                <w:highlight w:val="none"/>
                <w:lang w:val="en-US" w:eastAsia="zh-CN"/>
              </w:rPr>
              <w:t>40</w:t>
            </w:r>
          </w:p>
        </w:tc>
        <w:tc>
          <w:tcPr>
            <w:tcW w:w="617" w:type="dxa"/>
            <w:tcMar>
              <w:left w:w="57" w:type="dxa"/>
              <w:right w:w="57" w:type="dxa"/>
            </w:tcMar>
            <w:vAlign w:val="center"/>
          </w:tcPr>
          <w:p>
            <w:pPr>
              <w:widowControl/>
              <w:jc w:val="center"/>
              <w:rPr>
                <w:rFonts w:hint="default" w:ascii="宋体" w:hAnsi="宋体" w:eastAsia="宋体" w:cs="Times New Roman"/>
                <w:sz w:val="18"/>
                <w:szCs w:val="18"/>
                <w:highlight w:val="none"/>
                <w:lang w:val="en-US" w:eastAsia="zh-CN"/>
              </w:rPr>
            </w:pPr>
            <w:r>
              <w:rPr>
                <w:rFonts w:hint="eastAsia" w:ascii="宋体" w:hAnsi="宋体" w:eastAsia="宋体" w:cs="Times New Roman"/>
                <w:sz w:val="18"/>
                <w:szCs w:val="18"/>
                <w:highlight w:val="none"/>
                <w:lang w:val="en-US" w:eastAsia="zh-CN"/>
              </w:rPr>
              <w:t>40</w:t>
            </w:r>
          </w:p>
        </w:tc>
        <w:tc>
          <w:tcPr>
            <w:tcW w:w="532" w:type="dxa"/>
            <w:tcMar>
              <w:left w:w="57" w:type="dxa"/>
              <w:right w:w="57" w:type="dxa"/>
            </w:tcMar>
            <w:vAlign w:val="center"/>
          </w:tcPr>
          <w:p>
            <w:pPr>
              <w:widowControl/>
              <w:jc w:val="center"/>
              <w:rPr>
                <w:rFonts w:ascii="宋体" w:hAnsi="宋体" w:eastAsia="宋体" w:cs="Times New Roman"/>
                <w:sz w:val="18"/>
                <w:szCs w:val="18"/>
                <w:highlight w:val="none"/>
              </w:rPr>
            </w:pPr>
          </w:p>
        </w:tc>
        <w:tc>
          <w:tcPr>
            <w:tcW w:w="600" w:type="dxa"/>
            <w:tcMar>
              <w:left w:w="57" w:type="dxa"/>
              <w:right w:w="57" w:type="dxa"/>
            </w:tcMar>
            <w:vAlign w:val="center"/>
          </w:tcPr>
          <w:p>
            <w:pPr>
              <w:widowControl/>
              <w:jc w:val="center"/>
              <w:rPr>
                <w:rFonts w:hint="default" w:ascii="宋体" w:hAnsi="宋体" w:eastAsia="宋体" w:cs="Times New Roman"/>
                <w:sz w:val="18"/>
                <w:szCs w:val="18"/>
                <w:highlight w:val="none"/>
                <w:lang w:val="en-US" w:eastAsia="zh-CN"/>
              </w:rPr>
            </w:pPr>
          </w:p>
        </w:tc>
        <w:tc>
          <w:tcPr>
            <w:tcW w:w="734" w:type="dxa"/>
            <w:tcMar>
              <w:left w:w="57" w:type="dxa"/>
              <w:right w:w="57" w:type="dxa"/>
            </w:tcMar>
            <w:vAlign w:val="center"/>
          </w:tcPr>
          <w:p>
            <w:pPr>
              <w:widowControl/>
              <w:jc w:val="center"/>
              <w:rPr>
                <w:rFonts w:ascii="宋体" w:hAnsi="宋体" w:eastAsia="宋体" w:cs="Times New Roman"/>
                <w:sz w:val="18"/>
                <w:szCs w:val="18"/>
                <w:highlight w:val="none"/>
              </w:rPr>
            </w:pPr>
          </w:p>
        </w:tc>
        <w:tc>
          <w:tcPr>
            <w:tcW w:w="734" w:type="dxa"/>
            <w:tcMar>
              <w:left w:w="57" w:type="dxa"/>
              <w:right w:w="57" w:type="dxa"/>
            </w:tcMar>
            <w:vAlign w:val="center"/>
          </w:tcPr>
          <w:p>
            <w:pPr>
              <w:widowControl/>
              <w:jc w:val="center"/>
              <w:rPr>
                <w:rFonts w:hint="default" w:ascii="宋体" w:hAnsi="宋体" w:eastAsia="宋体" w:cs="Times New Roman"/>
                <w:sz w:val="18"/>
                <w:szCs w:val="18"/>
                <w:highlight w:val="none"/>
                <w:lang w:val="en-US" w:eastAsia="zh-CN"/>
              </w:rPr>
            </w:pPr>
            <w:r>
              <w:rPr>
                <w:rFonts w:hint="eastAsia" w:ascii="宋体" w:hAnsi="宋体" w:eastAsia="宋体" w:cs="Times New Roman"/>
                <w:sz w:val="18"/>
                <w:szCs w:val="18"/>
                <w:highlight w:val="none"/>
                <w:lang w:val="en-US" w:eastAsia="zh-CN"/>
              </w:rPr>
              <w:t>40</w:t>
            </w:r>
          </w:p>
        </w:tc>
        <w:tc>
          <w:tcPr>
            <w:tcW w:w="734" w:type="dxa"/>
            <w:tcMar>
              <w:left w:w="57" w:type="dxa"/>
              <w:right w:w="57" w:type="dxa"/>
            </w:tcMar>
            <w:vAlign w:val="center"/>
          </w:tcPr>
          <w:p>
            <w:pPr>
              <w:widowControl/>
              <w:jc w:val="center"/>
              <w:rPr>
                <w:rFonts w:ascii="宋体" w:hAnsi="宋体" w:eastAsia="宋体" w:cs="Times New Roman"/>
                <w:sz w:val="18"/>
                <w:szCs w:val="18"/>
                <w:highlight w:val="none"/>
              </w:rPr>
            </w:pPr>
          </w:p>
        </w:tc>
        <w:tc>
          <w:tcPr>
            <w:tcW w:w="738" w:type="dxa"/>
            <w:tcMar>
              <w:left w:w="57" w:type="dxa"/>
              <w:right w:w="57" w:type="dxa"/>
            </w:tcMar>
            <w:vAlign w:val="center"/>
          </w:tcPr>
          <w:p>
            <w:pPr>
              <w:jc w:val="center"/>
              <w:rPr>
                <w:rFonts w:ascii="宋体" w:hAnsi="宋体" w:eastAsia="宋体" w:cs="Times New Roman"/>
                <w:sz w:val="18"/>
                <w:szCs w:val="18"/>
                <w:highlight w:val="none"/>
              </w:rPr>
            </w:pPr>
          </w:p>
        </w:tc>
        <w:tc>
          <w:tcPr>
            <w:tcW w:w="525" w:type="dxa"/>
            <w:vAlign w:val="center"/>
          </w:tcPr>
          <w:p>
            <w:pPr>
              <w:jc w:val="center"/>
              <w:rPr>
                <w:rFonts w:ascii="宋体" w:hAnsi="宋体" w:eastAsia="宋体" w:cs="Times New Roman"/>
                <w:sz w:val="18"/>
                <w:szCs w:val="18"/>
                <w:highlight w:val="none"/>
              </w:rPr>
            </w:pPr>
            <w:r>
              <w:rPr>
                <w:rFonts w:hint="eastAsia" w:ascii="宋体" w:hAnsi="宋体" w:eastAsia="宋体" w:cs="Times New Roman"/>
                <w:kern w:val="0"/>
                <w:sz w:val="18"/>
                <w:szCs w:val="18"/>
                <w:highlight w:val="none"/>
              </w:rPr>
              <w:t>考</w:t>
            </w:r>
          </w:p>
        </w:tc>
        <w:tc>
          <w:tcPr>
            <w:tcW w:w="828" w:type="dxa"/>
            <w:tcMar>
              <w:left w:w="57" w:type="dxa"/>
              <w:right w:w="57" w:type="dxa"/>
            </w:tcMar>
            <w:vAlign w:val="center"/>
          </w:tcPr>
          <w:p>
            <w:pPr>
              <w:jc w:val="center"/>
              <w:rPr>
                <w:rFonts w:ascii="宋体" w:hAnsi="宋体" w:eastAsia="宋体" w:cs="Times New Roman"/>
                <w:sz w:val="18"/>
                <w:szCs w:val="18"/>
                <w:highlight w:val="none"/>
              </w:rPr>
            </w:pPr>
            <w:r>
              <w:rPr>
                <w:rFonts w:hint="eastAsia" w:ascii="宋体" w:hAnsi="宋体" w:eastAsia="宋体" w:cs="Times New Roman"/>
                <w:kern w:val="0"/>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957" w:type="dxa"/>
            <w:tcMar>
              <w:left w:w="57" w:type="dxa"/>
              <w:right w:w="57" w:type="dxa"/>
            </w:tcMar>
            <w:vAlign w:val="center"/>
          </w:tcPr>
          <w:p>
            <w:pPr>
              <w:widowControl/>
              <w:jc w:val="center"/>
              <w:rPr>
                <w:rFonts w:ascii="宋体" w:hAnsi="宋体" w:eastAsia="宋体" w:cs="Times New Roman"/>
                <w:sz w:val="18"/>
                <w:szCs w:val="18"/>
                <w:highlight w:val="none"/>
              </w:rPr>
            </w:pPr>
            <w:r>
              <w:rPr>
                <w:rFonts w:hint="eastAsia" w:ascii="宋体" w:hAnsi="宋体" w:eastAsia="宋体" w:cs="Times New Roman"/>
                <w:color w:val="000000"/>
                <w:kern w:val="0"/>
                <w:sz w:val="18"/>
                <w:szCs w:val="18"/>
                <w:highlight w:val="none"/>
              </w:rPr>
              <w:t>BD050028</w:t>
            </w:r>
          </w:p>
        </w:tc>
        <w:tc>
          <w:tcPr>
            <w:tcW w:w="1191" w:type="dxa"/>
            <w:tcMar>
              <w:left w:w="57" w:type="dxa"/>
              <w:right w:w="57" w:type="dxa"/>
            </w:tcMar>
            <w:vAlign w:val="center"/>
          </w:tcPr>
          <w:p>
            <w:pPr>
              <w:rPr>
                <w:rFonts w:ascii="宋体" w:hAnsi="宋体" w:eastAsia="宋体" w:cs="Times New Roman"/>
                <w:sz w:val="18"/>
                <w:szCs w:val="18"/>
                <w:highlight w:val="none"/>
              </w:rPr>
            </w:pPr>
            <w:r>
              <w:rPr>
                <w:rFonts w:hint="eastAsia" w:ascii="宋体" w:hAnsi="宋体" w:eastAsia="宋体" w:cs="Times New Roman"/>
                <w:sz w:val="18"/>
                <w:szCs w:val="18"/>
                <w:highlight w:val="none"/>
              </w:rPr>
              <w:t>行政管理</w:t>
            </w:r>
          </w:p>
        </w:tc>
        <w:tc>
          <w:tcPr>
            <w:tcW w:w="507" w:type="dxa"/>
            <w:tcMar>
              <w:left w:w="57" w:type="dxa"/>
              <w:right w:w="57" w:type="dxa"/>
            </w:tcMar>
            <w:vAlign w:val="center"/>
          </w:tcPr>
          <w:p>
            <w:pPr>
              <w:widowControl/>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3</w:t>
            </w:r>
          </w:p>
        </w:tc>
        <w:tc>
          <w:tcPr>
            <w:tcW w:w="657" w:type="dxa"/>
            <w:tcMar>
              <w:left w:w="57" w:type="dxa"/>
              <w:right w:w="57" w:type="dxa"/>
            </w:tcMar>
            <w:vAlign w:val="center"/>
          </w:tcPr>
          <w:p>
            <w:pPr>
              <w:widowControl/>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48</w:t>
            </w:r>
          </w:p>
        </w:tc>
        <w:tc>
          <w:tcPr>
            <w:tcW w:w="617" w:type="dxa"/>
            <w:tcMar>
              <w:left w:w="57" w:type="dxa"/>
              <w:right w:w="57" w:type="dxa"/>
            </w:tcMar>
            <w:vAlign w:val="center"/>
          </w:tcPr>
          <w:p>
            <w:pPr>
              <w:widowControl/>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48</w:t>
            </w:r>
          </w:p>
        </w:tc>
        <w:tc>
          <w:tcPr>
            <w:tcW w:w="532" w:type="dxa"/>
            <w:tcMar>
              <w:left w:w="57" w:type="dxa"/>
              <w:right w:w="57" w:type="dxa"/>
            </w:tcMar>
            <w:vAlign w:val="center"/>
          </w:tcPr>
          <w:p>
            <w:pPr>
              <w:widowControl/>
              <w:jc w:val="center"/>
              <w:rPr>
                <w:rFonts w:ascii="宋体" w:hAnsi="宋体" w:eastAsia="宋体" w:cs="Times New Roman"/>
                <w:sz w:val="18"/>
                <w:szCs w:val="18"/>
                <w:highlight w:val="none"/>
              </w:rPr>
            </w:pPr>
          </w:p>
        </w:tc>
        <w:tc>
          <w:tcPr>
            <w:tcW w:w="600" w:type="dxa"/>
            <w:tcMar>
              <w:left w:w="57" w:type="dxa"/>
              <w:right w:w="57" w:type="dxa"/>
            </w:tcMar>
            <w:vAlign w:val="center"/>
          </w:tcPr>
          <w:p>
            <w:pPr>
              <w:widowControl/>
              <w:jc w:val="center"/>
              <w:rPr>
                <w:rFonts w:ascii="宋体" w:hAnsi="宋体" w:eastAsia="宋体" w:cs="Times New Roman"/>
                <w:sz w:val="18"/>
                <w:szCs w:val="18"/>
                <w:highlight w:val="none"/>
              </w:rPr>
            </w:pPr>
          </w:p>
        </w:tc>
        <w:tc>
          <w:tcPr>
            <w:tcW w:w="734" w:type="dxa"/>
            <w:tcMar>
              <w:left w:w="57" w:type="dxa"/>
              <w:right w:w="57" w:type="dxa"/>
            </w:tcMar>
            <w:vAlign w:val="center"/>
          </w:tcPr>
          <w:p>
            <w:pPr>
              <w:widowControl/>
              <w:jc w:val="center"/>
              <w:rPr>
                <w:rFonts w:ascii="宋体" w:hAnsi="宋体" w:eastAsia="宋体" w:cs="Times New Roman"/>
                <w:sz w:val="18"/>
                <w:szCs w:val="18"/>
                <w:highlight w:val="none"/>
              </w:rPr>
            </w:pPr>
          </w:p>
        </w:tc>
        <w:tc>
          <w:tcPr>
            <w:tcW w:w="734" w:type="dxa"/>
            <w:tcMar>
              <w:left w:w="57" w:type="dxa"/>
              <w:right w:w="57" w:type="dxa"/>
            </w:tcMar>
            <w:vAlign w:val="center"/>
          </w:tcPr>
          <w:p>
            <w:pPr>
              <w:widowControl/>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48</w:t>
            </w:r>
          </w:p>
        </w:tc>
        <w:tc>
          <w:tcPr>
            <w:tcW w:w="734" w:type="dxa"/>
            <w:tcMar>
              <w:left w:w="57" w:type="dxa"/>
              <w:right w:w="57" w:type="dxa"/>
            </w:tcMar>
            <w:vAlign w:val="center"/>
          </w:tcPr>
          <w:p>
            <w:pPr>
              <w:widowControl/>
              <w:jc w:val="center"/>
              <w:rPr>
                <w:rFonts w:ascii="宋体" w:hAnsi="宋体" w:eastAsia="宋体" w:cs="Times New Roman"/>
                <w:sz w:val="18"/>
                <w:szCs w:val="18"/>
                <w:highlight w:val="none"/>
              </w:rPr>
            </w:pPr>
          </w:p>
        </w:tc>
        <w:tc>
          <w:tcPr>
            <w:tcW w:w="738" w:type="dxa"/>
            <w:tcMar>
              <w:left w:w="57" w:type="dxa"/>
              <w:right w:w="57" w:type="dxa"/>
            </w:tcMar>
            <w:vAlign w:val="center"/>
          </w:tcPr>
          <w:p>
            <w:pPr>
              <w:rPr>
                <w:rFonts w:ascii="宋体" w:hAnsi="宋体" w:eastAsia="宋体" w:cs="Times New Roman"/>
                <w:sz w:val="18"/>
                <w:szCs w:val="18"/>
                <w:highlight w:val="none"/>
              </w:rPr>
            </w:pPr>
          </w:p>
        </w:tc>
        <w:tc>
          <w:tcPr>
            <w:tcW w:w="525" w:type="dxa"/>
            <w:vAlign w:val="center"/>
          </w:tcPr>
          <w:p>
            <w:pPr>
              <w:jc w:val="center"/>
              <w:rPr>
                <w:rFonts w:ascii="宋体" w:hAnsi="宋体" w:eastAsia="宋体" w:cs="Times New Roman"/>
                <w:sz w:val="18"/>
                <w:szCs w:val="18"/>
                <w:highlight w:val="none"/>
              </w:rPr>
            </w:pPr>
            <w:r>
              <w:rPr>
                <w:rFonts w:hint="eastAsia" w:ascii="宋体" w:hAnsi="宋体" w:eastAsia="宋体" w:cs="Times New Roman"/>
                <w:kern w:val="0"/>
                <w:sz w:val="18"/>
                <w:szCs w:val="18"/>
                <w:highlight w:val="none"/>
              </w:rPr>
              <w:t>考</w:t>
            </w:r>
          </w:p>
        </w:tc>
        <w:tc>
          <w:tcPr>
            <w:tcW w:w="828" w:type="dxa"/>
            <w:tcMar>
              <w:left w:w="57" w:type="dxa"/>
              <w:right w:w="57" w:type="dxa"/>
            </w:tcMar>
            <w:vAlign w:val="center"/>
          </w:tcPr>
          <w:p>
            <w:pPr>
              <w:jc w:val="center"/>
              <w:rPr>
                <w:rFonts w:ascii="宋体" w:hAnsi="宋体" w:eastAsia="宋体" w:cs="Times New Roman"/>
                <w:sz w:val="18"/>
                <w:szCs w:val="18"/>
                <w:highlight w:val="none"/>
              </w:rPr>
            </w:pPr>
            <w:r>
              <w:rPr>
                <w:rFonts w:hint="eastAsia" w:ascii="宋体" w:hAnsi="宋体" w:eastAsia="宋体" w:cs="Times New Roman"/>
                <w:kern w:val="0"/>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957" w:type="dxa"/>
            <w:tcMar>
              <w:left w:w="57" w:type="dxa"/>
              <w:right w:w="57" w:type="dxa"/>
            </w:tcMar>
            <w:vAlign w:val="center"/>
          </w:tcPr>
          <w:p>
            <w:pPr>
              <w:widowControl/>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BD050080</w:t>
            </w:r>
          </w:p>
        </w:tc>
        <w:tc>
          <w:tcPr>
            <w:tcW w:w="1191" w:type="dxa"/>
            <w:tcMar>
              <w:left w:w="57" w:type="dxa"/>
              <w:right w:w="57" w:type="dxa"/>
            </w:tcMar>
            <w:vAlign w:val="center"/>
          </w:tcPr>
          <w:p>
            <w:pPr>
              <w:rPr>
                <w:rFonts w:ascii="宋体" w:hAnsi="宋体" w:eastAsia="宋体" w:cs="Times New Roman"/>
                <w:sz w:val="18"/>
                <w:szCs w:val="18"/>
                <w:highlight w:val="none"/>
              </w:rPr>
            </w:pPr>
            <w:r>
              <w:rPr>
                <w:rFonts w:hint="eastAsia" w:ascii="宋体" w:hAnsi="宋体" w:eastAsia="宋体" w:cs="Times New Roman"/>
                <w:sz w:val="18"/>
                <w:szCs w:val="18"/>
                <w:highlight w:val="none"/>
              </w:rPr>
              <w:t>人力资源管理</w:t>
            </w:r>
          </w:p>
        </w:tc>
        <w:tc>
          <w:tcPr>
            <w:tcW w:w="507" w:type="dxa"/>
            <w:tcMar>
              <w:left w:w="57" w:type="dxa"/>
              <w:right w:w="57" w:type="dxa"/>
            </w:tcMar>
            <w:vAlign w:val="center"/>
          </w:tcPr>
          <w:p>
            <w:pPr>
              <w:widowControl/>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3</w:t>
            </w:r>
          </w:p>
        </w:tc>
        <w:tc>
          <w:tcPr>
            <w:tcW w:w="657" w:type="dxa"/>
            <w:tcMar>
              <w:left w:w="57" w:type="dxa"/>
              <w:right w:w="57" w:type="dxa"/>
            </w:tcMar>
            <w:vAlign w:val="center"/>
          </w:tcPr>
          <w:p>
            <w:pPr>
              <w:widowControl/>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48</w:t>
            </w:r>
          </w:p>
        </w:tc>
        <w:tc>
          <w:tcPr>
            <w:tcW w:w="617" w:type="dxa"/>
            <w:tcMar>
              <w:left w:w="57" w:type="dxa"/>
              <w:right w:w="57" w:type="dxa"/>
            </w:tcMar>
            <w:vAlign w:val="center"/>
          </w:tcPr>
          <w:p>
            <w:pPr>
              <w:widowControl/>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32</w:t>
            </w:r>
          </w:p>
        </w:tc>
        <w:tc>
          <w:tcPr>
            <w:tcW w:w="532" w:type="dxa"/>
            <w:tcMar>
              <w:left w:w="57" w:type="dxa"/>
              <w:right w:w="57" w:type="dxa"/>
            </w:tcMar>
            <w:vAlign w:val="center"/>
          </w:tcPr>
          <w:p>
            <w:pPr>
              <w:widowControl/>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16</w:t>
            </w:r>
          </w:p>
        </w:tc>
        <w:tc>
          <w:tcPr>
            <w:tcW w:w="600" w:type="dxa"/>
            <w:tcMar>
              <w:left w:w="57" w:type="dxa"/>
              <w:right w:w="57" w:type="dxa"/>
            </w:tcMar>
            <w:vAlign w:val="center"/>
          </w:tcPr>
          <w:p>
            <w:pPr>
              <w:widowControl/>
              <w:jc w:val="center"/>
              <w:rPr>
                <w:rFonts w:ascii="宋体" w:hAnsi="宋体" w:eastAsia="宋体" w:cs="Times New Roman"/>
                <w:sz w:val="18"/>
                <w:szCs w:val="18"/>
                <w:highlight w:val="none"/>
              </w:rPr>
            </w:pPr>
          </w:p>
        </w:tc>
        <w:tc>
          <w:tcPr>
            <w:tcW w:w="734" w:type="dxa"/>
            <w:tcMar>
              <w:left w:w="57" w:type="dxa"/>
              <w:right w:w="57" w:type="dxa"/>
            </w:tcMar>
            <w:vAlign w:val="center"/>
          </w:tcPr>
          <w:p>
            <w:pPr>
              <w:widowControl/>
              <w:jc w:val="center"/>
              <w:rPr>
                <w:rFonts w:ascii="宋体" w:hAnsi="宋体" w:eastAsia="宋体" w:cs="Times New Roman"/>
                <w:sz w:val="18"/>
                <w:szCs w:val="18"/>
                <w:highlight w:val="none"/>
              </w:rPr>
            </w:pPr>
          </w:p>
        </w:tc>
        <w:tc>
          <w:tcPr>
            <w:tcW w:w="734" w:type="dxa"/>
            <w:tcMar>
              <w:left w:w="57" w:type="dxa"/>
              <w:right w:w="57" w:type="dxa"/>
            </w:tcMar>
            <w:vAlign w:val="center"/>
          </w:tcPr>
          <w:p>
            <w:pPr>
              <w:widowControl/>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48</w:t>
            </w:r>
          </w:p>
        </w:tc>
        <w:tc>
          <w:tcPr>
            <w:tcW w:w="734" w:type="dxa"/>
            <w:tcMar>
              <w:left w:w="57" w:type="dxa"/>
              <w:right w:w="57" w:type="dxa"/>
            </w:tcMar>
            <w:vAlign w:val="center"/>
          </w:tcPr>
          <w:p>
            <w:pPr>
              <w:widowControl/>
              <w:jc w:val="center"/>
              <w:rPr>
                <w:rFonts w:ascii="宋体" w:hAnsi="宋体" w:eastAsia="宋体" w:cs="Times New Roman"/>
                <w:sz w:val="18"/>
                <w:szCs w:val="18"/>
                <w:highlight w:val="none"/>
              </w:rPr>
            </w:pPr>
          </w:p>
        </w:tc>
        <w:tc>
          <w:tcPr>
            <w:tcW w:w="738" w:type="dxa"/>
            <w:tcMar>
              <w:left w:w="57" w:type="dxa"/>
              <w:right w:w="57" w:type="dxa"/>
            </w:tcMar>
            <w:vAlign w:val="center"/>
          </w:tcPr>
          <w:p>
            <w:pPr>
              <w:jc w:val="center"/>
              <w:rPr>
                <w:rFonts w:ascii="宋体" w:hAnsi="宋体" w:eastAsia="宋体" w:cs="Times New Roman"/>
                <w:sz w:val="18"/>
                <w:szCs w:val="18"/>
                <w:highlight w:val="none"/>
              </w:rPr>
            </w:pPr>
          </w:p>
        </w:tc>
        <w:tc>
          <w:tcPr>
            <w:tcW w:w="525" w:type="dxa"/>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考</w:t>
            </w:r>
          </w:p>
        </w:tc>
        <w:tc>
          <w:tcPr>
            <w:tcW w:w="828" w:type="dxa"/>
            <w:tcMar>
              <w:left w:w="57" w:type="dxa"/>
              <w:right w:w="57" w:type="dxa"/>
            </w:tcMar>
            <w:vAlign w:val="center"/>
          </w:tcPr>
          <w:p>
            <w:pPr>
              <w:jc w:val="center"/>
              <w:rPr>
                <w:rFonts w:ascii="宋体" w:hAnsi="宋体" w:eastAsia="宋体" w:cs="Times New Roman"/>
                <w:kern w:val="0"/>
                <w:sz w:val="18"/>
                <w:szCs w:val="18"/>
                <w:highlight w:val="none"/>
              </w:rPr>
            </w:pPr>
            <w:r>
              <w:rPr>
                <w:rFonts w:hint="eastAsia" w:ascii="宋体" w:hAnsi="宋体" w:eastAsia="宋体" w:cs="Times New Roman"/>
                <w:kern w:val="0"/>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57" w:type="dxa"/>
            <w:tcMar>
              <w:left w:w="57" w:type="dxa"/>
              <w:right w:w="57" w:type="dxa"/>
            </w:tcMar>
            <w:vAlign w:val="center"/>
          </w:tcPr>
          <w:p>
            <w:pPr>
              <w:widowControl/>
              <w:jc w:val="center"/>
              <w:rPr>
                <w:rFonts w:ascii="宋体" w:hAnsi="宋体" w:eastAsia="宋体" w:cs="Times New Roman"/>
                <w:sz w:val="18"/>
                <w:szCs w:val="18"/>
                <w:highlight w:val="none"/>
              </w:rPr>
            </w:pPr>
            <w:r>
              <w:rPr>
                <w:rFonts w:hint="eastAsia" w:ascii="宋体" w:hAnsi="宋体"/>
                <w:color w:val="000000"/>
                <w:kern w:val="0"/>
                <w:sz w:val="18"/>
                <w:szCs w:val="18"/>
                <w:highlight w:val="none"/>
              </w:rPr>
              <w:t>BD050041</w:t>
            </w:r>
          </w:p>
        </w:tc>
        <w:tc>
          <w:tcPr>
            <w:tcW w:w="1191" w:type="dxa"/>
            <w:tcMar>
              <w:left w:w="57" w:type="dxa"/>
              <w:right w:w="57" w:type="dxa"/>
            </w:tcMar>
            <w:vAlign w:val="center"/>
          </w:tcPr>
          <w:p>
            <w:pPr>
              <w:rPr>
                <w:rFonts w:ascii="宋体" w:hAnsi="宋体" w:eastAsia="宋体" w:cs="Times New Roman"/>
                <w:sz w:val="18"/>
                <w:szCs w:val="18"/>
                <w:highlight w:val="none"/>
              </w:rPr>
            </w:pPr>
            <w:r>
              <w:rPr>
                <w:rFonts w:hint="eastAsia" w:ascii="宋体" w:hAnsi="宋体" w:eastAsia="宋体" w:cs="Times New Roman"/>
                <w:sz w:val="18"/>
                <w:szCs w:val="18"/>
                <w:highlight w:val="none"/>
              </w:rPr>
              <w:t>社区管理</w:t>
            </w:r>
          </w:p>
        </w:tc>
        <w:tc>
          <w:tcPr>
            <w:tcW w:w="507" w:type="dxa"/>
            <w:tcMar>
              <w:left w:w="57" w:type="dxa"/>
              <w:right w:w="57" w:type="dxa"/>
            </w:tcMar>
            <w:vAlign w:val="center"/>
          </w:tcPr>
          <w:p>
            <w:pPr>
              <w:widowControl/>
              <w:jc w:val="center"/>
              <w:rPr>
                <w:rFonts w:ascii="宋体" w:hAnsi="宋体" w:eastAsia="宋体" w:cs="Times New Roman"/>
                <w:sz w:val="18"/>
                <w:szCs w:val="18"/>
                <w:highlight w:val="none"/>
              </w:rPr>
            </w:pPr>
            <w:r>
              <w:rPr>
                <w:rFonts w:ascii="宋体" w:hAnsi="宋体" w:eastAsia="宋体" w:cs="Times New Roman"/>
                <w:sz w:val="18"/>
                <w:szCs w:val="18"/>
                <w:highlight w:val="none"/>
              </w:rPr>
              <w:t>3</w:t>
            </w:r>
          </w:p>
        </w:tc>
        <w:tc>
          <w:tcPr>
            <w:tcW w:w="657" w:type="dxa"/>
            <w:tcMar>
              <w:left w:w="57" w:type="dxa"/>
              <w:right w:w="57" w:type="dxa"/>
            </w:tcMar>
            <w:vAlign w:val="center"/>
          </w:tcPr>
          <w:p>
            <w:pPr>
              <w:widowControl/>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48</w:t>
            </w:r>
          </w:p>
        </w:tc>
        <w:tc>
          <w:tcPr>
            <w:tcW w:w="617" w:type="dxa"/>
            <w:tcMar>
              <w:left w:w="57" w:type="dxa"/>
              <w:right w:w="57" w:type="dxa"/>
            </w:tcMar>
            <w:vAlign w:val="center"/>
          </w:tcPr>
          <w:p>
            <w:pPr>
              <w:widowControl/>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48</w:t>
            </w:r>
          </w:p>
        </w:tc>
        <w:tc>
          <w:tcPr>
            <w:tcW w:w="532" w:type="dxa"/>
            <w:tcMar>
              <w:left w:w="57" w:type="dxa"/>
              <w:right w:w="57" w:type="dxa"/>
            </w:tcMar>
            <w:vAlign w:val="center"/>
          </w:tcPr>
          <w:p>
            <w:pPr>
              <w:widowControl/>
              <w:jc w:val="center"/>
              <w:rPr>
                <w:rFonts w:ascii="宋体" w:hAnsi="宋体" w:eastAsia="宋体" w:cs="Times New Roman"/>
                <w:sz w:val="18"/>
                <w:szCs w:val="18"/>
                <w:highlight w:val="none"/>
              </w:rPr>
            </w:pPr>
          </w:p>
        </w:tc>
        <w:tc>
          <w:tcPr>
            <w:tcW w:w="600" w:type="dxa"/>
            <w:tcMar>
              <w:left w:w="57" w:type="dxa"/>
              <w:right w:w="57" w:type="dxa"/>
            </w:tcMar>
            <w:vAlign w:val="center"/>
          </w:tcPr>
          <w:p>
            <w:pPr>
              <w:widowControl/>
              <w:jc w:val="center"/>
              <w:rPr>
                <w:rFonts w:ascii="宋体" w:hAnsi="宋体" w:eastAsia="宋体" w:cs="Times New Roman"/>
                <w:sz w:val="18"/>
                <w:szCs w:val="18"/>
                <w:highlight w:val="none"/>
              </w:rPr>
            </w:pPr>
          </w:p>
        </w:tc>
        <w:tc>
          <w:tcPr>
            <w:tcW w:w="734" w:type="dxa"/>
            <w:tcMar>
              <w:left w:w="57" w:type="dxa"/>
              <w:right w:w="57" w:type="dxa"/>
            </w:tcMar>
            <w:vAlign w:val="center"/>
          </w:tcPr>
          <w:p>
            <w:pPr>
              <w:widowControl/>
              <w:jc w:val="center"/>
              <w:rPr>
                <w:rFonts w:ascii="宋体" w:hAnsi="宋体" w:eastAsia="宋体" w:cs="Times New Roman"/>
                <w:sz w:val="18"/>
                <w:szCs w:val="18"/>
                <w:highlight w:val="none"/>
              </w:rPr>
            </w:pPr>
          </w:p>
        </w:tc>
        <w:tc>
          <w:tcPr>
            <w:tcW w:w="734" w:type="dxa"/>
            <w:tcMar>
              <w:left w:w="57" w:type="dxa"/>
              <w:right w:w="57" w:type="dxa"/>
            </w:tcMar>
            <w:vAlign w:val="center"/>
          </w:tcPr>
          <w:p>
            <w:pPr>
              <w:widowControl/>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48</w:t>
            </w:r>
          </w:p>
        </w:tc>
        <w:tc>
          <w:tcPr>
            <w:tcW w:w="734" w:type="dxa"/>
            <w:tcMar>
              <w:left w:w="57" w:type="dxa"/>
              <w:right w:w="57" w:type="dxa"/>
            </w:tcMar>
            <w:vAlign w:val="center"/>
          </w:tcPr>
          <w:p>
            <w:pPr>
              <w:widowControl/>
              <w:jc w:val="center"/>
              <w:rPr>
                <w:rFonts w:ascii="宋体" w:hAnsi="宋体" w:eastAsia="宋体" w:cs="Times New Roman"/>
                <w:sz w:val="18"/>
                <w:szCs w:val="18"/>
                <w:highlight w:val="none"/>
              </w:rPr>
            </w:pPr>
          </w:p>
        </w:tc>
        <w:tc>
          <w:tcPr>
            <w:tcW w:w="738" w:type="dxa"/>
            <w:tcMar>
              <w:left w:w="57" w:type="dxa"/>
              <w:right w:w="57" w:type="dxa"/>
            </w:tcMar>
            <w:vAlign w:val="center"/>
          </w:tcPr>
          <w:p>
            <w:pPr>
              <w:jc w:val="center"/>
              <w:rPr>
                <w:rFonts w:ascii="宋体" w:hAnsi="宋体" w:eastAsia="宋体" w:cs="Times New Roman"/>
                <w:sz w:val="18"/>
                <w:szCs w:val="18"/>
                <w:highlight w:val="none"/>
              </w:rPr>
            </w:pPr>
          </w:p>
        </w:tc>
        <w:tc>
          <w:tcPr>
            <w:tcW w:w="525" w:type="dxa"/>
            <w:vAlign w:val="center"/>
          </w:tcPr>
          <w:p>
            <w:pPr>
              <w:jc w:val="center"/>
              <w:rPr>
                <w:rFonts w:ascii="宋体" w:hAnsi="宋体" w:eastAsia="宋体" w:cs="Times New Roman"/>
                <w:sz w:val="18"/>
                <w:szCs w:val="18"/>
                <w:highlight w:val="none"/>
              </w:rPr>
            </w:pPr>
            <w:r>
              <w:rPr>
                <w:rFonts w:hint="eastAsia" w:ascii="宋体" w:hAnsi="宋体" w:eastAsia="宋体" w:cs="Times New Roman"/>
                <w:kern w:val="0"/>
                <w:sz w:val="18"/>
                <w:szCs w:val="18"/>
                <w:highlight w:val="none"/>
              </w:rPr>
              <w:t>考</w:t>
            </w:r>
          </w:p>
        </w:tc>
        <w:tc>
          <w:tcPr>
            <w:tcW w:w="828" w:type="dxa"/>
            <w:tcMar>
              <w:left w:w="57" w:type="dxa"/>
              <w:right w:w="57" w:type="dxa"/>
            </w:tcMar>
            <w:vAlign w:val="center"/>
          </w:tcPr>
          <w:p>
            <w:pPr>
              <w:jc w:val="center"/>
              <w:rPr>
                <w:rFonts w:ascii="宋体" w:hAnsi="宋体" w:eastAsia="宋体" w:cs="Times New Roman"/>
                <w:sz w:val="18"/>
                <w:szCs w:val="18"/>
                <w:highlight w:val="none"/>
              </w:rPr>
            </w:pPr>
            <w:r>
              <w:rPr>
                <w:rFonts w:hint="eastAsia" w:ascii="宋体" w:hAnsi="宋体" w:eastAsia="宋体" w:cs="Times New Roman"/>
                <w:kern w:val="0"/>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57" w:type="dxa"/>
            <w:tcMar>
              <w:left w:w="57" w:type="dxa"/>
              <w:right w:w="57" w:type="dxa"/>
            </w:tcMar>
            <w:vAlign w:val="center"/>
          </w:tcPr>
          <w:p>
            <w:pPr>
              <w:widowControl/>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BD050075</w:t>
            </w:r>
          </w:p>
          <w:p>
            <w:pPr>
              <w:widowControl/>
              <w:jc w:val="center"/>
              <w:rPr>
                <w:rFonts w:ascii="宋体" w:hAnsi="宋体" w:eastAsia="宋体" w:cs="Times New Roman"/>
                <w:sz w:val="18"/>
                <w:szCs w:val="18"/>
                <w:highlight w:val="none"/>
              </w:rPr>
            </w:pPr>
          </w:p>
        </w:tc>
        <w:tc>
          <w:tcPr>
            <w:tcW w:w="1191" w:type="dxa"/>
            <w:tcMar>
              <w:left w:w="57" w:type="dxa"/>
              <w:right w:w="57" w:type="dxa"/>
            </w:tcMar>
            <w:vAlign w:val="center"/>
          </w:tcPr>
          <w:p>
            <w:pPr>
              <w:rPr>
                <w:rFonts w:ascii="宋体" w:hAnsi="宋体" w:eastAsia="宋体" w:cs="Times New Roman"/>
                <w:sz w:val="18"/>
                <w:szCs w:val="18"/>
                <w:highlight w:val="none"/>
              </w:rPr>
            </w:pPr>
            <w:r>
              <w:rPr>
                <w:rFonts w:hint="eastAsia" w:ascii="宋体" w:hAnsi="宋体" w:eastAsia="宋体" w:cs="Times New Roman"/>
                <w:sz w:val="18"/>
                <w:szCs w:val="18"/>
                <w:highlight w:val="none"/>
              </w:rPr>
              <w:t>公共政策学</w:t>
            </w:r>
          </w:p>
        </w:tc>
        <w:tc>
          <w:tcPr>
            <w:tcW w:w="507" w:type="dxa"/>
            <w:tcMar>
              <w:left w:w="57" w:type="dxa"/>
              <w:right w:w="57" w:type="dxa"/>
            </w:tcMar>
            <w:vAlign w:val="center"/>
          </w:tcPr>
          <w:p>
            <w:pPr>
              <w:widowControl/>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2.5</w:t>
            </w:r>
          </w:p>
        </w:tc>
        <w:tc>
          <w:tcPr>
            <w:tcW w:w="657" w:type="dxa"/>
            <w:tcMar>
              <w:left w:w="57" w:type="dxa"/>
              <w:right w:w="57" w:type="dxa"/>
            </w:tcMar>
            <w:vAlign w:val="center"/>
          </w:tcPr>
          <w:p>
            <w:pPr>
              <w:widowControl/>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40</w:t>
            </w:r>
          </w:p>
        </w:tc>
        <w:tc>
          <w:tcPr>
            <w:tcW w:w="617" w:type="dxa"/>
            <w:tcMar>
              <w:left w:w="57" w:type="dxa"/>
              <w:right w:w="57" w:type="dxa"/>
            </w:tcMar>
            <w:vAlign w:val="center"/>
          </w:tcPr>
          <w:p>
            <w:pPr>
              <w:widowControl/>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40</w:t>
            </w:r>
          </w:p>
        </w:tc>
        <w:tc>
          <w:tcPr>
            <w:tcW w:w="532" w:type="dxa"/>
            <w:tcMar>
              <w:left w:w="57" w:type="dxa"/>
              <w:right w:w="57" w:type="dxa"/>
            </w:tcMar>
            <w:vAlign w:val="center"/>
          </w:tcPr>
          <w:p>
            <w:pPr>
              <w:widowControl/>
              <w:jc w:val="center"/>
              <w:rPr>
                <w:rFonts w:ascii="宋体" w:hAnsi="宋体" w:eastAsia="宋体" w:cs="Times New Roman"/>
                <w:sz w:val="18"/>
                <w:szCs w:val="18"/>
                <w:highlight w:val="none"/>
              </w:rPr>
            </w:pPr>
          </w:p>
        </w:tc>
        <w:tc>
          <w:tcPr>
            <w:tcW w:w="600" w:type="dxa"/>
            <w:tcMar>
              <w:left w:w="57" w:type="dxa"/>
              <w:right w:w="57" w:type="dxa"/>
            </w:tcMar>
            <w:vAlign w:val="center"/>
          </w:tcPr>
          <w:p>
            <w:pPr>
              <w:widowControl/>
              <w:jc w:val="center"/>
              <w:rPr>
                <w:rFonts w:ascii="宋体" w:hAnsi="宋体" w:eastAsia="宋体" w:cs="Times New Roman"/>
                <w:sz w:val="18"/>
                <w:szCs w:val="18"/>
                <w:highlight w:val="none"/>
              </w:rPr>
            </w:pPr>
          </w:p>
        </w:tc>
        <w:tc>
          <w:tcPr>
            <w:tcW w:w="734" w:type="dxa"/>
            <w:tcMar>
              <w:left w:w="57" w:type="dxa"/>
              <w:right w:w="57" w:type="dxa"/>
            </w:tcMar>
            <w:vAlign w:val="center"/>
          </w:tcPr>
          <w:p>
            <w:pPr>
              <w:widowControl/>
              <w:jc w:val="center"/>
              <w:rPr>
                <w:rFonts w:ascii="宋体" w:hAnsi="宋体" w:eastAsia="宋体" w:cs="Times New Roman"/>
                <w:sz w:val="18"/>
                <w:szCs w:val="18"/>
                <w:highlight w:val="none"/>
              </w:rPr>
            </w:pPr>
          </w:p>
        </w:tc>
        <w:tc>
          <w:tcPr>
            <w:tcW w:w="734" w:type="dxa"/>
            <w:tcMar>
              <w:left w:w="57" w:type="dxa"/>
              <w:right w:w="57" w:type="dxa"/>
            </w:tcMar>
            <w:vAlign w:val="center"/>
          </w:tcPr>
          <w:p>
            <w:pPr>
              <w:widowControl/>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40</w:t>
            </w:r>
          </w:p>
        </w:tc>
        <w:tc>
          <w:tcPr>
            <w:tcW w:w="734" w:type="dxa"/>
            <w:tcMar>
              <w:left w:w="57" w:type="dxa"/>
              <w:right w:w="57" w:type="dxa"/>
            </w:tcMar>
            <w:vAlign w:val="center"/>
          </w:tcPr>
          <w:p>
            <w:pPr>
              <w:widowControl/>
              <w:jc w:val="center"/>
              <w:rPr>
                <w:rFonts w:ascii="宋体" w:hAnsi="宋体" w:eastAsia="宋体" w:cs="Times New Roman"/>
                <w:sz w:val="18"/>
                <w:szCs w:val="18"/>
                <w:highlight w:val="none"/>
              </w:rPr>
            </w:pPr>
          </w:p>
        </w:tc>
        <w:tc>
          <w:tcPr>
            <w:tcW w:w="738" w:type="dxa"/>
            <w:tcMar>
              <w:left w:w="57" w:type="dxa"/>
              <w:right w:w="57" w:type="dxa"/>
            </w:tcMar>
            <w:vAlign w:val="center"/>
          </w:tcPr>
          <w:p>
            <w:pPr>
              <w:rPr>
                <w:rFonts w:ascii="宋体" w:hAnsi="宋体" w:eastAsia="宋体" w:cs="Times New Roman"/>
                <w:sz w:val="18"/>
                <w:szCs w:val="18"/>
                <w:highlight w:val="none"/>
              </w:rPr>
            </w:pPr>
          </w:p>
        </w:tc>
        <w:tc>
          <w:tcPr>
            <w:tcW w:w="525" w:type="dxa"/>
            <w:vAlign w:val="center"/>
          </w:tcPr>
          <w:p>
            <w:pPr>
              <w:jc w:val="center"/>
              <w:rPr>
                <w:rFonts w:ascii="宋体" w:hAnsi="宋体" w:eastAsia="宋体" w:cs="Times New Roman"/>
                <w:sz w:val="18"/>
                <w:szCs w:val="18"/>
                <w:highlight w:val="none"/>
              </w:rPr>
            </w:pPr>
            <w:r>
              <w:rPr>
                <w:rFonts w:hint="eastAsia" w:ascii="宋体" w:hAnsi="宋体" w:eastAsia="宋体" w:cs="Times New Roman"/>
                <w:kern w:val="0"/>
                <w:sz w:val="18"/>
                <w:szCs w:val="18"/>
                <w:highlight w:val="none"/>
              </w:rPr>
              <w:t>考</w:t>
            </w:r>
          </w:p>
        </w:tc>
        <w:tc>
          <w:tcPr>
            <w:tcW w:w="828" w:type="dxa"/>
            <w:tcMar>
              <w:left w:w="57" w:type="dxa"/>
              <w:right w:w="57" w:type="dxa"/>
            </w:tcMar>
            <w:vAlign w:val="center"/>
          </w:tcPr>
          <w:p>
            <w:pPr>
              <w:jc w:val="center"/>
              <w:rPr>
                <w:rFonts w:ascii="宋体" w:hAnsi="宋体" w:eastAsia="宋体" w:cs="Times New Roman"/>
                <w:sz w:val="18"/>
                <w:szCs w:val="18"/>
                <w:highlight w:val="none"/>
              </w:rPr>
            </w:pPr>
            <w:r>
              <w:rPr>
                <w:rFonts w:hint="eastAsia" w:ascii="宋体" w:hAnsi="宋体" w:eastAsia="宋体" w:cs="Times New Roman"/>
                <w:kern w:val="0"/>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57" w:type="dxa"/>
            <w:tcMar>
              <w:left w:w="57" w:type="dxa"/>
              <w:right w:w="57" w:type="dxa"/>
            </w:tcMar>
            <w:vAlign w:val="center"/>
          </w:tcPr>
          <w:p>
            <w:pPr>
              <w:widowControl/>
              <w:jc w:val="center"/>
              <w:rPr>
                <w:rFonts w:ascii="宋体" w:hAnsi="宋体" w:eastAsia="宋体" w:cs="Times New Roman"/>
                <w:sz w:val="18"/>
                <w:szCs w:val="18"/>
                <w:highlight w:val="none"/>
              </w:rPr>
            </w:pPr>
            <w:r>
              <w:rPr>
                <w:rFonts w:hint="eastAsia" w:ascii="宋体" w:hAnsi="宋体" w:eastAsia="宋体" w:cs="Times New Roman"/>
                <w:color w:val="000000"/>
                <w:kern w:val="0"/>
                <w:sz w:val="18"/>
                <w:szCs w:val="18"/>
                <w:highlight w:val="none"/>
              </w:rPr>
              <w:t>BD050014</w:t>
            </w:r>
          </w:p>
        </w:tc>
        <w:tc>
          <w:tcPr>
            <w:tcW w:w="1191" w:type="dxa"/>
            <w:tcMar>
              <w:left w:w="57" w:type="dxa"/>
              <w:right w:w="57" w:type="dxa"/>
            </w:tcMar>
            <w:vAlign w:val="center"/>
          </w:tcPr>
          <w:p>
            <w:pPr>
              <w:rPr>
                <w:rFonts w:ascii="宋体" w:hAnsi="宋体" w:eastAsia="宋体" w:cs="Times New Roman"/>
                <w:sz w:val="18"/>
                <w:szCs w:val="18"/>
                <w:highlight w:val="none"/>
              </w:rPr>
            </w:pPr>
            <w:r>
              <w:rPr>
                <w:rFonts w:hint="eastAsia" w:ascii="宋体" w:hAnsi="宋体" w:eastAsia="宋体" w:cs="Times New Roman"/>
                <w:sz w:val="18"/>
                <w:szCs w:val="18"/>
                <w:highlight w:val="none"/>
              </w:rPr>
              <w:t>公共财政学</w:t>
            </w:r>
          </w:p>
        </w:tc>
        <w:tc>
          <w:tcPr>
            <w:tcW w:w="507" w:type="dxa"/>
            <w:tcMar>
              <w:left w:w="57" w:type="dxa"/>
              <w:right w:w="57" w:type="dxa"/>
            </w:tcMar>
            <w:vAlign w:val="center"/>
          </w:tcPr>
          <w:p>
            <w:pPr>
              <w:widowControl/>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2</w:t>
            </w:r>
          </w:p>
        </w:tc>
        <w:tc>
          <w:tcPr>
            <w:tcW w:w="657" w:type="dxa"/>
            <w:tcMar>
              <w:left w:w="57" w:type="dxa"/>
              <w:right w:w="57" w:type="dxa"/>
            </w:tcMar>
            <w:vAlign w:val="center"/>
          </w:tcPr>
          <w:p>
            <w:pPr>
              <w:widowControl/>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32</w:t>
            </w:r>
          </w:p>
        </w:tc>
        <w:tc>
          <w:tcPr>
            <w:tcW w:w="617" w:type="dxa"/>
            <w:tcMar>
              <w:left w:w="57" w:type="dxa"/>
              <w:right w:w="57" w:type="dxa"/>
            </w:tcMar>
            <w:vAlign w:val="center"/>
          </w:tcPr>
          <w:p>
            <w:pPr>
              <w:widowControl/>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32</w:t>
            </w:r>
          </w:p>
        </w:tc>
        <w:tc>
          <w:tcPr>
            <w:tcW w:w="532" w:type="dxa"/>
            <w:tcMar>
              <w:left w:w="57" w:type="dxa"/>
              <w:right w:w="57" w:type="dxa"/>
            </w:tcMar>
            <w:vAlign w:val="center"/>
          </w:tcPr>
          <w:p>
            <w:pPr>
              <w:widowControl/>
              <w:jc w:val="center"/>
              <w:rPr>
                <w:rFonts w:ascii="宋体" w:hAnsi="宋体" w:eastAsia="宋体" w:cs="Times New Roman"/>
                <w:sz w:val="18"/>
                <w:szCs w:val="18"/>
                <w:highlight w:val="none"/>
              </w:rPr>
            </w:pPr>
          </w:p>
        </w:tc>
        <w:tc>
          <w:tcPr>
            <w:tcW w:w="600" w:type="dxa"/>
            <w:tcMar>
              <w:left w:w="57" w:type="dxa"/>
              <w:right w:w="57" w:type="dxa"/>
            </w:tcMar>
            <w:vAlign w:val="center"/>
          </w:tcPr>
          <w:p>
            <w:pPr>
              <w:widowControl/>
              <w:jc w:val="center"/>
              <w:rPr>
                <w:rFonts w:ascii="宋体" w:hAnsi="宋体" w:eastAsia="宋体" w:cs="Times New Roman"/>
                <w:sz w:val="18"/>
                <w:szCs w:val="18"/>
                <w:highlight w:val="none"/>
              </w:rPr>
            </w:pPr>
          </w:p>
        </w:tc>
        <w:tc>
          <w:tcPr>
            <w:tcW w:w="734" w:type="dxa"/>
            <w:tcMar>
              <w:left w:w="57" w:type="dxa"/>
              <w:right w:w="57" w:type="dxa"/>
            </w:tcMar>
            <w:vAlign w:val="center"/>
          </w:tcPr>
          <w:p>
            <w:pPr>
              <w:widowControl/>
              <w:jc w:val="center"/>
              <w:rPr>
                <w:rFonts w:ascii="宋体" w:hAnsi="宋体" w:eastAsia="宋体" w:cs="Times New Roman"/>
                <w:sz w:val="18"/>
                <w:szCs w:val="18"/>
                <w:highlight w:val="none"/>
              </w:rPr>
            </w:pPr>
          </w:p>
        </w:tc>
        <w:tc>
          <w:tcPr>
            <w:tcW w:w="734" w:type="dxa"/>
            <w:tcMar>
              <w:left w:w="57" w:type="dxa"/>
              <w:right w:w="57" w:type="dxa"/>
            </w:tcMar>
            <w:vAlign w:val="center"/>
          </w:tcPr>
          <w:p>
            <w:pPr>
              <w:widowControl/>
              <w:jc w:val="center"/>
              <w:rPr>
                <w:rFonts w:ascii="宋体" w:hAnsi="宋体" w:eastAsia="宋体" w:cs="Times New Roman"/>
                <w:sz w:val="18"/>
                <w:szCs w:val="18"/>
                <w:highlight w:val="none"/>
              </w:rPr>
            </w:pPr>
          </w:p>
        </w:tc>
        <w:tc>
          <w:tcPr>
            <w:tcW w:w="734" w:type="dxa"/>
            <w:tcMar>
              <w:left w:w="57" w:type="dxa"/>
              <w:right w:w="57" w:type="dxa"/>
            </w:tcMar>
            <w:vAlign w:val="center"/>
          </w:tcPr>
          <w:p>
            <w:pPr>
              <w:widowControl/>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32</w:t>
            </w:r>
          </w:p>
        </w:tc>
        <w:tc>
          <w:tcPr>
            <w:tcW w:w="738" w:type="dxa"/>
            <w:tcMar>
              <w:left w:w="57" w:type="dxa"/>
              <w:right w:w="57" w:type="dxa"/>
            </w:tcMar>
            <w:vAlign w:val="center"/>
          </w:tcPr>
          <w:p>
            <w:pPr>
              <w:jc w:val="center"/>
              <w:rPr>
                <w:rFonts w:ascii="宋体" w:hAnsi="宋体" w:eastAsia="宋体" w:cs="Times New Roman"/>
                <w:sz w:val="18"/>
                <w:szCs w:val="18"/>
                <w:highlight w:val="none"/>
              </w:rPr>
            </w:pPr>
          </w:p>
        </w:tc>
        <w:tc>
          <w:tcPr>
            <w:tcW w:w="525" w:type="dxa"/>
            <w:vAlign w:val="center"/>
          </w:tcPr>
          <w:p>
            <w:pPr>
              <w:jc w:val="center"/>
              <w:rPr>
                <w:rFonts w:ascii="宋体" w:hAnsi="宋体" w:eastAsia="宋体" w:cs="Times New Roman"/>
                <w:kern w:val="0"/>
                <w:sz w:val="18"/>
                <w:szCs w:val="18"/>
                <w:highlight w:val="none"/>
              </w:rPr>
            </w:pPr>
            <w:r>
              <w:rPr>
                <w:rFonts w:hint="eastAsia" w:ascii="Calibri" w:hAnsi="Calibri" w:eastAsia="宋体" w:cs="Times New Roman"/>
                <w:sz w:val="18"/>
                <w:szCs w:val="18"/>
                <w:highlight w:val="none"/>
              </w:rPr>
              <w:t>考</w:t>
            </w:r>
          </w:p>
        </w:tc>
        <w:tc>
          <w:tcPr>
            <w:tcW w:w="828" w:type="dxa"/>
            <w:tcMar>
              <w:left w:w="57" w:type="dxa"/>
              <w:right w:w="57" w:type="dxa"/>
            </w:tcMar>
            <w:vAlign w:val="center"/>
          </w:tcPr>
          <w:p>
            <w:pPr>
              <w:jc w:val="center"/>
              <w:rPr>
                <w:rFonts w:ascii="宋体" w:hAnsi="宋体" w:eastAsia="宋体" w:cs="Times New Roman"/>
                <w:kern w:val="0"/>
                <w:sz w:val="18"/>
                <w:szCs w:val="18"/>
                <w:highlight w:val="none"/>
              </w:rPr>
            </w:pPr>
            <w:r>
              <w:rPr>
                <w:rFonts w:hint="eastAsia" w:ascii="Calibri" w:hAnsi="Calibri" w:eastAsia="宋体" w:cs="Times New Roman"/>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57" w:type="dxa"/>
            <w:tcMar>
              <w:left w:w="57" w:type="dxa"/>
              <w:right w:w="57" w:type="dxa"/>
            </w:tcMar>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合计</w:t>
            </w:r>
          </w:p>
        </w:tc>
        <w:tc>
          <w:tcPr>
            <w:tcW w:w="1191" w:type="dxa"/>
            <w:tcMar>
              <w:left w:w="57" w:type="dxa"/>
              <w:right w:w="57" w:type="dxa"/>
            </w:tcMar>
            <w:vAlign w:val="center"/>
          </w:tcPr>
          <w:p>
            <w:pPr>
              <w:jc w:val="center"/>
              <w:rPr>
                <w:rFonts w:ascii="宋体" w:hAnsi="宋体" w:eastAsia="宋体" w:cs="Times New Roman"/>
                <w:sz w:val="18"/>
                <w:szCs w:val="18"/>
                <w:highlight w:val="none"/>
              </w:rPr>
            </w:pPr>
          </w:p>
        </w:tc>
        <w:tc>
          <w:tcPr>
            <w:tcW w:w="507" w:type="dxa"/>
            <w:tcMar>
              <w:left w:w="57" w:type="dxa"/>
              <w:right w:w="57" w:type="dxa"/>
            </w:tcMar>
            <w:vAlign w:val="center"/>
          </w:tcPr>
          <w:p>
            <w:pPr>
              <w:widowControl/>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19</w:t>
            </w:r>
          </w:p>
        </w:tc>
        <w:tc>
          <w:tcPr>
            <w:tcW w:w="657" w:type="dxa"/>
            <w:tcMar>
              <w:left w:w="57" w:type="dxa"/>
              <w:right w:w="57" w:type="dxa"/>
            </w:tcMar>
            <w:vAlign w:val="center"/>
          </w:tcPr>
          <w:p>
            <w:pPr>
              <w:widowControl/>
              <w:jc w:val="center"/>
              <w:rPr>
                <w:rFonts w:hint="default" w:ascii="宋体" w:hAnsi="宋体" w:eastAsia="宋体" w:cs="Times New Roman"/>
                <w:sz w:val="18"/>
                <w:szCs w:val="18"/>
                <w:highlight w:val="none"/>
                <w:lang w:val="en-US" w:eastAsia="zh-CN"/>
              </w:rPr>
            </w:pPr>
            <w:r>
              <w:rPr>
                <w:rFonts w:hint="eastAsia" w:ascii="宋体" w:hAnsi="宋体" w:eastAsia="宋体" w:cs="Times New Roman"/>
                <w:sz w:val="18"/>
                <w:szCs w:val="18"/>
                <w:highlight w:val="none"/>
                <w:lang w:val="en-US" w:eastAsia="zh-CN"/>
              </w:rPr>
              <w:t>304</w:t>
            </w:r>
          </w:p>
        </w:tc>
        <w:tc>
          <w:tcPr>
            <w:tcW w:w="617" w:type="dxa"/>
            <w:tcMar>
              <w:left w:w="57" w:type="dxa"/>
              <w:right w:w="57" w:type="dxa"/>
            </w:tcMar>
            <w:vAlign w:val="center"/>
          </w:tcPr>
          <w:p>
            <w:pPr>
              <w:widowControl/>
              <w:jc w:val="center"/>
              <w:rPr>
                <w:rFonts w:hint="default" w:ascii="宋体" w:hAnsi="宋体" w:eastAsia="宋体" w:cs="Times New Roman"/>
                <w:sz w:val="18"/>
                <w:szCs w:val="18"/>
                <w:highlight w:val="none"/>
                <w:lang w:val="en-US" w:eastAsia="zh-CN"/>
              </w:rPr>
            </w:pPr>
            <w:r>
              <w:rPr>
                <w:rFonts w:hint="eastAsia" w:ascii="宋体" w:hAnsi="宋体" w:eastAsia="宋体" w:cs="Times New Roman"/>
                <w:sz w:val="18"/>
                <w:szCs w:val="18"/>
                <w:highlight w:val="none"/>
                <w:lang w:val="en-US" w:eastAsia="zh-CN"/>
              </w:rPr>
              <w:t>272</w:t>
            </w:r>
          </w:p>
        </w:tc>
        <w:tc>
          <w:tcPr>
            <w:tcW w:w="532" w:type="dxa"/>
            <w:tcMar>
              <w:left w:w="57" w:type="dxa"/>
              <w:right w:w="57" w:type="dxa"/>
            </w:tcMar>
            <w:vAlign w:val="center"/>
          </w:tcPr>
          <w:p>
            <w:pPr>
              <w:widowControl/>
              <w:jc w:val="center"/>
              <w:rPr>
                <w:rFonts w:hint="default" w:ascii="宋体" w:hAnsi="宋体" w:eastAsia="宋体" w:cs="Times New Roman"/>
                <w:sz w:val="18"/>
                <w:szCs w:val="18"/>
                <w:highlight w:val="none"/>
                <w:lang w:val="en-US" w:eastAsia="zh-CN"/>
              </w:rPr>
            </w:pPr>
            <w:r>
              <w:rPr>
                <w:rFonts w:hint="eastAsia" w:ascii="宋体" w:hAnsi="宋体" w:eastAsia="宋体" w:cs="Times New Roman"/>
                <w:sz w:val="18"/>
                <w:szCs w:val="18"/>
                <w:highlight w:val="none"/>
                <w:lang w:val="en-US" w:eastAsia="zh-CN"/>
              </w:rPr>
              <w:t>32</w:t>
            </w:r>
          </w:p>
        </w:tc>
        <w:tc>
          <w:tcPr>
            <w:tcW w:w="600" w:type="dxa"/>
            <w:tcMar>
              <w:left w:w="57" w:type="dxa"/>
              <w:right w:w="57" w:type="dxa"/>
            </w:tcMar>
            <w:vAlign w:val="center"/>
          </w:tcPr>
          <w:p>
            <w:pPr>
              <w:widowControl/>
              <w:jc w:val="center"/>
              <w:rPr>
                <w:rFonts w:ascii="宋体" w:hAnsi="宋体" w:eastAsia="宋体" w:cs="Times New Roman"/>
                <w:sz w:val="18"/>
                <w:szCs w:val="18"/>
                <w:highlight w:val="none"/>
              </w:rPr>
            </w:pPr>
          </w:p>
        </w:tc>
        <w:tc>
          <w:tcPr>
            <w:tcW w:w="734" w:type="dxa"/>
            <w:tcMar>
              <w:left w:w="57" w:type="dxa"/>
              <w:right w:w="57" w:type="dxa"/>
            </w:tcMar>
            <w:vAlign w:val="center"/>
          </w:tcPr>
          <w:p>
            <w:pPr>
              <w:widowControl/>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48</w:t>
            </w:r>
          </w:p>
        </w:tc>
        <w:tc>
          <w:tcPr>
            <w:tcW w:w="734" w:type="dxa"/>
            <w:tcMar>
              <w:left w:w="57" w:type="dxa"/>
              <w:right w:w="57" w:type="dxa"/>
            </w:tcMar>
            <w:vAlign w:val="center"/>
          </w:tcPr>
          <w:p>
            <w:pPr>
              <w:widowControl/>
              <w:jc w:val="center"/>
              <w:rPr>
                <w:rFonts w:hint="default" w:ascii="宋体" w:hAnsi="宋体" w:eastAsia="宋体" w:cs="Times New Roman"/>
                <w:sz w:val="18"/>
                <w:szCs w:val="18"/>
                <w:highlight w:val="none"/>
                <w:lang w:val="en-US" w:eastAsia="zh-CN"/>
              </w:rPr>
            </w:pPr>
            <w:r>
              <w:rPr>
                <w:rFonts w:hint="eastAsia" w:ascii="宋体" w:hAnsi="宋体" w:eastAsia="宋体" w:cs="Times New Roman"/>
                <w:sz w:val="18"/>
                <w:szCs w:val="18"/>
                <w:highlight w:val="none"/>
                <w:lang w:val="en-US" w:eastAsia="zh-CN"/>
              </w:rPr>
              <w:t>224</w:t>
            </w:r>
          </w:p>
        </w:tc>
        <w:tc>
          <w:tcPr>
            <w:tcW w:w="734" w:type="dxa"/>
            <w:tcMar>
              <w:left w:w="57" w:type="dxa"/>
              <w:right w:w="57" w:type="dxa"/>
            </w:tcMar>
            <w:vAlign w:val="center"/>
          </w:tcPr>
          <w:p>
            <w:pPr>
              <w:widowControl/>
              <w:jc w:val="center"/>
              <w:rPr>
                <w:rFonts w:hint="default" w:ascii="宋体" w:hAnsi="宋体" w:eastAsia="宋体" w:cs="Times New Roman"/>
                <w:sz w:val="18"/>
                <w:szCs w:val="18"/>
                <w:highlight w:val="none"/>
                <w:lang w:val="en-US" w:eastAsia="zh-CN"/>
              </w:rPr>
            </w:pPr>
            <w:r>
              <w:rPr>
                <w:rFonts w:hint="eastAsia" w:ascii="宋体" w:hAnsi="宋体" w:eastAsia="宋体" w:cs="Times New Roman"/>
                <w:sz w:val="18"/>
                <w:szCs w:val="18"/>
                <w:highlight w:val="none"/>
                <w:lang w:val="en-US" w:eastAsia="zh-CN"/>
              </w:rPr>
              <w:t>32</w:t>
            </w:r>
          </w:p>
        </w:tc>
        <w:tc>
          <w:tcPr>
            <w:tcW w:w="738" w:type="dxa"/>
            <w:tcMar>
              <w:left w:w="57" w:type="dxa"/>
              <w:right w:w="57" w:type="dxa"/>
            </w:tcMar>
            <w:vAlign w:val="center"/>
          </w:tcPr>
          <w:p>
            <w:pPr>
              <w:jc w:val="center"/>
              <w:rPr>
                <w:rFonts w:ascii="宋体" w:hAnsi="宋体" w:eastAsia="宋体" w:cs="Times New Roman"/>
                <w:sz w:val="18"/>
                <w:szCs w:val="18"/>
                <w:highlight w:val="none"/>
              </w:rPr>
            </w:pPr>
          </w:p>
        </w:tc>
        <w:tc>
          <w:tcPr>
            <w:tcW w:w="525" w:type="dxa"/>
            <w:vAlign w:val="center"/>
          </w:tcPr>
          <w:p>
            <w:pPr>
              <w:jc w:val="center"/>
              <w:rPr>
                <w:rFonts w:ascii="宋体" w:hAnsi="宋体" w:eastAsia="宋体" w:cs="Times New Roman"/>
                <w:sz w:val="18"/>
                <w:szCs w:val="18"/>
                <w:highlight w:val="none"/>
              </w:rPr>
            </w:pPr>
          </w:p>
        </w:tc>
        <w:tc>
          <w:tcPr>
            <w:tcW w:w="828" w:type="dxa"/>
            <w:tcMar>
              <w:left w:w="57" w:type="dxa"/>
              <w:right w:w="57" w:type="dxa"/>
            </w:tcMar>
            <w:vAlign w:val="center"/>
          </w:tcPr>
          <w:p>
            <w:pPr>
              <w:jc w:val="center"/>
              <w:rPr>
                <w:rFonts w:ascii="宋体" w:hAnsi="宋体" w:eastAsia="宋体" w:cs="Times New Roman"/>
                <w:sz w:val="18"/>
                <w:szCs w:val="18"/>
                <w:highlight w:val="none"/>
              </w:rPr>
            </w:pPr>
          </w:p>
        </w:tc>
      </w:tr>
    </w:tbl>
    <w:p>
      <w:pPr>
        <w:spacing w:line="460" w:lineRule="exact"/>
        <w:ind w:left="420" w:leftChars="200"/>
        <w:jc w:val="left"/>
        <w:rPr>
          <w:rFonts w:hint="eastAsia" w:ascii="宋体" w:hAnsi="宋体" w:eastAsia="宋体" w:cs="Times New Roman"/>
          <w:szCs w:val="21"/>
          <w:highlight w:val="none"/>
        </w:rPr>
      </w:pPr>
    </w:p>
    <w:p>
      <w:pPr>
        <w:spacing w:line="460" w:lineRule="exact"/>
        <w:ind w:left="420" w:leftChars="200"/>
        <w:jc w:val="left"/>
        <w:rPr>
          <w:rFonts w:hint="eastAsia" w:ascii="宋体" w:hAnsi="宋体" w:eastAsia="宋体" w:cs="Times New Roman"/>
          <w:szCs w:val="21"/>
          <w:highlight w:val="none"/>
        </w:rPr>
      </w:pPr>
    </w:p>
    <w:p>
      <w:pPr>
        <w:spacing w:line="460" w:lineRule="exact"/>
        <w:ind w:left="420" w:leftChars="200"/>
        <w:jc w:val="left"/>
        <w:rPr>
          <w:rFonts w:ascii="宋体" w:hAnsi="宋体" w:eastAsia="宋体" w:cs="Times New Roman"/>
          <w:szCs w:val="21"/>
          <w:highlight w:val="none"/>
        </w:rPr>
      </w:pPr>
      <w:r>
        <w:rPr>
          <w:rFonts w:hint="eastAsia" w:ascii="宋体" w:hAnsi="宋体" w:eastAsia="宋体" w:cs="Times New Roman"/>
          <w:szCs w:val="21"/>
          <w:highlight w:val="none"/>
        </w:rPr>
        <w:t>表7</w:t>
      </w:r>
      <w:r>
        <w:rPr>
          <w:rFonts w:hint="eastAsia" w:ascii="宋体" w:hAnsi="宋体" w:eastAsia="宋体" w:cs="Times New Roman"/>
          <w:szCs w:val="21"/>
          <w:highlight w:val="none"/>
          <w:lang w:val="en-US" w:eastAsia="zh-CN"/>
        </w:rPr>
        <w:t xml:space="preserve">  </w:t>
      </w:r>
      <w:r>
        <w:rPr>
          <w:rFonts w:hint="eastAsia" w:ascii="宋体" w:hAnsi="宋体" w:eastAsia="宋体" w:cs="Times New Roman"/>
          <w:szCs w:val="21"/>
          <w:highlight w:val="none"/>
        </w:rPr>
        <w:t xml:space="preserve">专业方向课程                                 </w:t>
      </w:r>
      <w:r>
        <w:rPr>
          <w:rFonts w:hint="eastAsia" w:ascii="宋体" w:hAnsi="宋体" w:eastAsia="宋体" w:cs="Times New Roman"/>
          <w:szCs w:val="21"/>
          <w:highlight w:val="none"/>
          <w:lang w:val="en-US" w:eastAsia="zh-CN"/>
        </w:rPr>
        <w:t xml:space="preserve"> </w:t>
      </w:r>
      <w:r>
        <w:rPr>
          <w:rFonts w:hint="eastAsia" w:ascii="宋体" w:hAnsi="宋体" w:eastAsia="宋体" w:cs="Times New Roman"/>
          <w:szCs w:val="21"/>
          <w:highlight w:val="none"/>
        </w:rPr>
        <w:t>公共事业管理（专升本）专业</w:t>
      </w:r>
    </w:p>
    <w:tbl>
      <w:tblPr>
        <w:tblStyle w:val="8"/>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957"/>
        <w:gridCol w:w="1191"/>
        <w:gridCol w:w="507"/>
        <w:gridCol w:w="657"/>
        <w:gridCol w:w="617"/>
        <w:gridCol w:w="532"/>
        <w:gridCol w:w="599"/>
        <w:gridCol w:w="735"/>
        <w:gridCol w:w="734"/>
        <w:gridCol w:w="734"/>
        <w:gridCol w:w="738"/>
        <w:gridCol w:w="525"/>
        <w:gridCol w:w="82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exact"/>
          <w:jc w:val="center"/>
        </w:trPr>
        <w:tc>
          <w:tcPr>
            <w:tcW w:w="957" w:type="dxa"/>
            <w:vMerge w:val="restart"/>
            <w:tcMar>
              <w:left w:w="57" w:type="dxa"/>
              <w:right w:w="57" w:type="dxa"/>
            </w:tcMar>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课程</w:t>
            </w:r>
          </w:p>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代码</w:t>
            </w:r>
          </w:p>
        </w:tc>
        <w:tc>
          <w:tcPr>
            <w:tcW w:w="1191" w:type="dxa"/>
            <w:vMerge w:val="restart"/>
            <w:tcMar>
              <w:left w:w="57" w:type="dxa"/>
              <w:right w:w="57" w:type="dxa"/>
            </w:tcMar>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课程名称</w:t>
            </w:r>
          </w:p>
        </w:tc>
        <w:tc>
          <w:tcPr>
            <w:tcW w:w="507" w:type="dxa"/>
            <w:vMerge w:val="restart"/>
            <w:tcMar>
              <w:left w:w="57" w:type="dxa"/>
              <w:right w:w="57" w:type="dxa"/>
            </w:tcMar>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学分</w:t>
            </w:r>
          </w:p>
        </w:tc>
        <w:tc>
          <w:tcPr>
            <w:tcW w:w="2405" w:type="dxa"/>
            <w:gridSpan w:val="4"/>
            <w:tcMar>
              <w:left w:w="57" w:type="dxa"/>
              <w:right w:w="57" w:type="dxa"/>
            </w:tcMar>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学时安排</w:t>
            </w:r>
          </w:p>
        </w:tc>
        <w:tc>
          <w:tcPr>
            <w:tcW w:w="2941" w:type="dxa"/>
            <w:gridSpan w:val="4"/>
            <w:tcMar>
              <w:left w:w="57" w:type="dxa"/>
              <w:right w:w="57" w:type="dxa"/>
            </w:tcMar>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开课学期</w:t>
            </w:r>
          </w:p>
        </w:tc>
        <w:tc>
          <w:tcPr>
            <w:tcW w:w="525" w:type="dxa"/>
            <w:vMerge w:val="restart"/>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考核方式</w:t>
            </w:r>
          </w:p>
        </w:tc>
        <w:tc>
          <w:tcPr>
            <w:tcW w:w="828" w:type="dxa"/>
            <w:vMerge w:val="restart"/>
            <w:tcMar>
              <w:left w:w="57" w:type="dxa"/>
              <w:right w:w="57" w:type="dxa"/>
            </w:tcMar>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开课</w:t>
            </w:r>
          </w:p>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50" w:hRule="exact"/>
          <w:jc w:val="center"/>
        </w:trPr>
        <w:tc>
          <w:tcPr>
            <w:tcW w:w="957" w:type="dxa"/>
            <w:vMerge w:val="continue"/>
            <w:tcMar>
              <w:left w:w="57" w:type="dxa"/>
              <w:right w:w="57" w:type="dxa"/>
            </w:tcMar>
            <w:vAlign w:val="center"/>
          </w:tcPr>
          <w:p>
            <w:pPr>
              <w:jc w:val="center"/>
              <w:rPr>
                <w:rFonts w:ascii="宋体" w:hAnsi="宋体" w:eastAsia="宋体" w:cs="Times New Roman"/>
                <w:sz w:val="18"/>
                <w:szCs w:val="18"/>
                <w:highlight w:val="none"/>
              </w:rPr>
            </w:pPr>
          </w:p>
        </w:tc>
        <w:tc>
          <w:tcPr>
            <w:tcW w:w="1191" w:type="dxa"/>
            <w:vMerge w:val="continue"/>
            <w:tcMar>
              <w:left w:w="57" w:type="dxa"/>
              <w:right w:w="57" w:type="dxa"/>
            </w:tcMar>
            <w:vAlign w:val="center"/>
          </w:tcPr>
          <w:p>
            <w:pPr>
              <w:jc w:val="center"/>
              <w:rPr>
                <w:rFonts w:ascii="宋体" w:hAnsi="宋体" w:eastAsia="宋体" w:cs="Times New Roman"/>
                <w:sz w:val="18"/>
                <w:szCs w:val="18"/>
                <w:highlight w:val="none"/>
              </w:rPr>
            </w:pPr>
          </w:p>
        </w:tc>
        <w:tc>
          <w:tcPr>
            <w:tcW w:w="507" w:type="dxa"/>
            <w:vMerge w:val="continue"/>
            <w:tcMar>
              <w:left w:w="57" w:type="dxa"/>
              <w:right w:w="57" w:type="dxa"/>
            </w:tcMar>
            <w:vAlign w:val="center"/>
          </w:tcPr>
          <w:p>
            <w:pPr>
              <w:jc w:val="center"/>
              <w:rPr>
                <w:rFonts w:ascii="宋体" w:hAnsi="宋体" w:eastAsia="宋体" w:cs="Times New Roman"/>
                <w:sz w:val="18"/>
                <w:szCs w:val="18"/>
                <w:highlight w:val="none"/>
              </w:rPr>
            </w:pPr>
          </w:p>
        </w:tc>
        <w:tc>
          <w:tcPr>
            <w:tcW w:w="657" w:type="dxa"/>
            <w:tcMar>
              <w:left w:w="57" w:type="dxa"/>
              <w:right w:w="57" w:type="dxa"/>
            </w:tcMar>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总学时</w:t>
            </w:r>
          </w:p>
        </w:tc>
        <w:tc>
          <w:tcPr>
            <w:tcW w:w="617" w:type="dxa"/>
            <w:tcMar>
              <w:left w:w="57" w:type="dxa"/>
              <w:right w:w="57" w:type="dxa"/>
            </w:tcMar>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理论学时</w:t>
            </w:r>
          </w:p>
        </w:tc>
        <w:tc>
          <w:tcPr>
            <w:tcW w:w="532" w:type="dxa"/>
            <w:tcMar>
              <w:left w:w="57" w:type="dxa"/>
              <w:right w:w="57" w:type="dxa"/>
            </w:tcMar>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实验学时</w:t>
            </w:r>
          </w:p>
        </w:tc>
        <w:tc>
          <w:tcPr>
            <w:tcW w:w="599" w:type="dxa"/>
            <w:tcMar>
              <w:left w:w="57" w:type="dxa"/>
              <w:right w:w="57" w:type="dxa"/>
            </w:tcMar>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实践学时</w:t>
            </w:r>
          </w:p>
        </w:tc>
        <w:tc>
          <w:tcPr>
            <w:tcW w:w="735" w:type="dxa"/>
            <w:tcMar>
              <w:left w:w="57" w:type="dxa"/>
              <w:right w:w="57" w:type="dxa"/>
            </w:tcMar>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一</w:t>
            </w:r>
          </w:p>
        </w:tc>
        <w:tc>
          <w:tcPr>
            <w:tcW w:w="734" w:type="dxa"/>
            <w:tcMar>
              <w:left w:w="57" w:type="dxa"/>
              <w:right w:w="57" w:type="dxa"/>
            </w:tcMar>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二</w:t>
            </w:r>
          </w:p>
        </w:tc>
        <w:tc>
          <w:tcPr>
            <w:tcW w:w="734" w:type="dxa"/>
            <w:tcMar>
              <w:left w:w="57" w:type="dxa"/>
              <w:right w:w="57" w:type="dxa"/>
            </w:tcMar>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三</w:t>
            </w:r>
          </w:p>
        </w:tc>
        <w:tc>
          <w:tcPr>
            <w:tcW w:w="738" w:type="dxa"/>
            <w:tcMar>
              <w:left w:w="57" w:type="dxa"/>
              <w:right w:w="57" w:type="dxa"/>
            </w:tcMar>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四</w:t>
            </w:r>
          </w:p>
        </w:tc>
        <w:tc>
          <w:tcPr>
            <w:tcW w:w="525" w:type="dxa"/>
            <w:vMerge w:val="continue"/>
            <w:vAlign w:val="center"/>
          </w:tcPr>
          <w:p>
            <w:pPr>
              <w:jc w:val="center"/>
              <w:rPr>
                <w:rFonts w:ascii="宋体" w:hAnsi="宋体" w:eastAsia="宋体" w:cs="Times New Roman"/>
                <w:sz w:val="18"/>
                <w:szCs w:val="18"/>
                <w:highlight w:val="none"/>
              </w:rPr>
            </w:pPr>
          </w:p>
        </w:tc>
        <w:tc>
          <w:tcPr>
            <w:tcW w:w="828" w:type="dxa"/>
            <w:vMerge w:val="continue"/>
            <w:tcMar>
              <w:left w:w="57" w:type="dxa"/>
              <w:right w:w="57" w:type="dxa"/>
            </w:tcMar>
            <w:vAlign w:val="center"/>
          </w:tcPr>
          <w:p>
            <w:pPr>
              <w:jc w:val="center"/>
              <w:rPr>
                <w:rFonts w:ascii="宋体" w:hAnsi="宋体" w:eastAsia="宋体" w:cs="Times New Roman"/>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57" w:type="dxa"/>
            <w:tcMar>
              <w:left w:w="57" w:type="dxa"/>
              <w:right w:w="57" w:type="dxa"/>
            </w:tcMar>
            <w:vAlign w:val="center"/>
          </w:tcPr>
          <w:p>
            <w:pPr>
              <w:widowControl/>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XE050021</w:t>
            </w:r>
          </w:p>
          <w:p>
            <w:pPr>
              <w:widowControl/>
              <w:jc w:val="center"/>
              <w:rPr>
                <w:rFonts w:ascii="宋体" w:hAnsi="宋体" w:eastAsia="宋体" w:cs="Times New Roman"/>
                <w:sz w:val="18"/>
                <w:szCs w:val="18"/>
                <w:highlight w:val="none"/>
              </w:rPr>
            </w:pPr>
          </w:p>
        </w:tc>
        <w:tc>
          <w:tcPr>
            <w:tcW w:w="1191" w:type="dxa"/>
            <w:tcMar>
              <w:left w:w="57" w:type="dxa"/>
              <w:right w:w="57" w:type="dxa"/>
            </w:tcMar>
            <w:vAlign w:val="center"/>
          </w:tcPr>
          <w:p>
            <w:pPr>
              <w:rPr>
                <w:rFonts w:ascii="宋体" w:hAnsi="宋体" w:eastAsia="宋体" w:cs="Times New Roman"/>
                <w:sz w:val="18"/>
                <w:szCs w:val="18"/>
                <w:highlight w:val="none"/>
              </w:rPr>
            </w:pPr>
            <w:r>
              <w:rPr>
                <w:rFonts w:hint="eastAsia" w:ascii="宋体" w:hAnsi="宋体" w:eastAsia="宋体" w:cs="Times New Roman"/>
                <w:sz w:val="18"/>
                <w:szCs w:val="18"/>
                <w:highlight w:val="none"/>
              </w:rPr>
              <w:t>管理心理学</w:t>
            </w:r>
          </w:p>
        </w:tc>
        <w:tc>
          <w:tcPr>
            <w:tcW w:w="507" w:type="dxa"/>
            <w:tcMar>
              <w:left w:w="57" w:type="dxa"/>
              <w:right w:w="57" w:type="dxa"/>
            </w:tcMar>
            <w:vAlign w:val="center"/>
          </w:tcPr>
          <w:p>
            <w:pPr>
              <w:widowControl/>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2</w:t>
            </w:r>
          </w:p>
        </w:tc>
        <w:tc>
          <w:tcPr>
            <w:tcW w:w="657" w:type="dxa"/>
            <w:tcMar>
              <w:left w:w="57" w:type="dxa"/>
              <w:right w:w="57" w:type="dxa"/>
            </w:tcMar>
            <w:vAlign w:val="center"/>
          </w:tcPr>
          <w:p>
            <w:pPr>
              <w:widowControl/>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32</w:t>
            </w:r>
          </w:p>
        </w:tc>
        <w:tc>
          <w:tcPr>
            <w:tcW w:w="617" w:type="dxa"/>
            <w:tcMar>
              <w:left w:w="57" w:type="dxa"/>
              <w:right w:w="57" w:type="dxa"/>
            </w:tcMar>
            <w:vAlign w:val="center"/>
          </w:tcPr>
          <w:p>
            <w:pPr>
              <w:widowControl/>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32</w:t>
            </w:r>
          </w:p>
        </w:tc>
        <w:tc>
          <w:tcPr>
            <w:tcW w:w="532" w:type="dxa"/>
            <w:tcMar>
              <w:left w:w="57" w:type="dxa"/>
              <w:right w:w="57" w:type="dxa"/>
            </w:tcMar>
            <w:vAlign w:val="center"/>
          </w:tcPr>
          <w:p>
            <w:pPr>
              <w:widowControl/>
              <w:jc w:val="center"/>
              <w:rPr>
                <w:rFonts w:ascii="宋体" w:hAnsi="宋体" w:eastAsia="宋体" w:cs="Times New Roman"/>
                <w:sz w:val="18"/>
                <w:szCs w:val="18"/>
                <w:highlight w:val="none"/>
              </w:rPr>
            </w:pPr>
          </w:p>
        </w:tc>
        <w:tc>
          <w:tcPr>
            <w:tcW w:w="599" w:type="dxa"/>
            <w:tcMar>
              <w:left w:w="57" w:type="dxa"/>
              <w:right w:w="57" w:type="dxa"/>
            </w:tcMar>
            <w:vAlign w:val="center"/>
          </w:tcPr>
          <w:p>
            <w:pPr>
              <w:widowControl/>
              <w:jc w:val="center"/>
              <w:rPr>
                <w:rFonts w:ascii="宋体" w:hAnsi="宋体" w:eastAsia="宋体" w:cs="Times New Roman"/>
                <w:sz w:val="18"/>
                <w:szCs w:val="18"/>
                <w:highlight w:val="none"/>
              </w:rPr>
            </w:pPr>
          </w:p>
        </w:tc>
        <w:tc>
          <w:tcPr>
            <w:tcW w:w="735" w:type="dxa"/>
            <w:tcMar>
              <w:left w:w="57" w:type="dxa"/>
              <w:right w:w="57" w:type="dxa"/>
            </w:tcMar>
            <w:vAlign w:val="center"/>
          </w:tcPr>
          <w:p>
            <w:pPr>
              <w:widowControl/>
              <w:jc w:val="center"/>
              <w:rPr>
                <w:rFonts w:ascii="宋体" w:hAnsi="宋体" w:eastAsia="宋体" w:cs="Times New Roman"/>
                <w:sz w:val="18"/>
                <w:szCs w:val="18"/>
                <w:highlight w:val="none"/>
              </w:rPr>
            </w:pPr>
          </w:p>
        </w:tc>
        <w:tc>
          <w:tcPr>
            <w:tcW w:w="734" w:type="dxa"/>
            <w:tcMar>
              <w:left w:w="57" w:type="dxa"/>
              <w:right w:w="57" w:type="dxa"/>
            </w:tcMar>
            <w:vAlign w:val="center"/>
          </w:tcPr>
          <w:p>
            <w:pPr>
              <w:widowControl/>
              <w:jc w:val="center"/>
              <w:rPr>
                <w:rFonts w:ascii="宋体" w:hAnsi="宋体" w:eastAsia="宋体" w:cs="Times New Roman"/>
                <w:sz w:val="18"/>
                <w:szCs w:val="18"/>
                <w:highlight w:val="none"/>
              </w:rPr>
            </w:pPr>
          </w:p>
        </w:tc>
        <w:tc>
          <w:tcPr>
            <w:tcW w:w="734" w:type="dxa"/>
            <w:tcMar>
              <w:left w:w="57" w:type="dxa"/>
              <w:right w:w="57" w:type="dxa"/>
            </w:tcMar>
            <w:vAlign w:val="center"/>
          </w:tcPr>
          <w:p>
            <w:pPr>
              <w:widowControl/>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32</w:t>
            </w:r>
          </w:p>
        </w:tc>
        <w:tc>
          <w:tcPr>
            <w:tcW w:w="738" w:type="dxa"/>
            <w:tcMar>
              <w:left w:w="57" w:type="dxa"/>
              <w:right w:w="57" w:type="dxa"/>
            </w:tcMar>
            <w:vAlign w:val="center"/>
          </w:tcPr>
          <w:p>
            <w:pPr>
              <w:rPr>
                <w:rFonts w:ascii="宋体" w:hAnsi="宋体" w:eastAsia="宋体" w:cs="Times New Roman"/>
                <w:sz w:val="18"/>
                <w:szCs w:val="18"/>
                <w:highlight w:val="none"/>
              </w:rPr>
            </w:pPr>
          </w:p>
        </w:tc>
        <w:tc>
          <w:tcPr>
            <w:tcW w:w="525" w:type="dxa"/>
            <w:vAlign w:val="center"/>
          </w:tcPr>
          <w:p>
            <w:pPr>
              <w:jc w:val="center"/>
              <w:rPr>
                <w:rFonts w:ascii="宋体" w:hAnsi="宋体" w:eastAsia="宋体" w:cs="Times New Roman"/>
                <w:kern w:val="0"/>
                <w:sz w:val="18"/>
                <w:szCs w:val="18"/>
                <w:highlight w:val="none"/>
              </w:rPr>
            </w:pPr>
            <w:r>
              <w:rPr>
                <w:rFonts w:hint="eastAsia" w:ascii="宋体" w:hAnsi="宋体" w:eastAsia="宋体" w:cs="Times New Roman"/>
                <w:kern w:val="0"/>
                <w:sz w:val="18"/>
                <w:szCs w:val="18"/>
                <w:highlight w:val="none"/>
              </w:rPr>
              <w:t>查</w:t>
            </w:r>
          </w:p>
        </w:tc>
        <w:tc>
          <w:tcPr>
            <w:tcW w:w="828" w:type="dxa"/>
            <w:tcMar>
              <w:left w:w="57" w:type="dxa"/>
              <w:right w:w="57" w:type="dxa"/>
            </w:tcMar>
            <w:vAlign w:val="center"/>
          </w:tcPr>
          <w:p>
            <w:pPr>
              <w:jc w:val="center"/>
              <w:rPr>
                <w:rFonts w:ascii="宋体" w:hAnsi="宋体" w:eastAsia="宋体" w:cs="Times New Roman"/>
                <w:kern w:val="0"/>
                <w:sz w:val="18"/>
                <w:szCs w:val="18"/>
                <w:highlight w:val="none"/>
              </w:rPr>
            </w:pPr>
            <w:r>
              <w:rPr>
                <w:rFonts w:hint="eastAsia" w:ascii="宋体" w:hAnsi="宋体" w:eastAsia="宋体" w:cs="Times New Roman"/>
                <w:kern w:val="0"/>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57" w:type="dxa"/>
            <w:tcMar>
              <w:left w:w="57" w:type="dxa"/>
              <w:right w:w="57" w:type="dxa"/>
            </w:tcMar>
            <w:vAlign w:val="center"/>
          </w:tcPr>
          <w:p>
            <w:pPr>
              <w:widowControl/>
              <w:jc w:val="center"/>
              <w:rPr>
                <w:rFonts w:ascii="宋体" w:hAnsi="宋体" w:eastAsia="宋体" w:cs="Times New Roman"/>
                <w:sz w:val="18"/>
                <w:szCs w:val="18"/>
                <w:highlight w:val="none"/>
              </w:rPr>
            </w:pPr>
            <w:r>
              <w:rPr>
                <w:rFonts w:hint="eastAsia" w:ascii="宋体" w:hAnsi="宋体" w:eastAsia="宋体" w:cs="Times New Roman"/>
                <w:color w:val="000000"/>
                <w:kern w:val="0"/>
                <w:sz w:val="18"/>
                <w:szCs w:val="18"/>
                <w:highlight w:val="none"/>
              </w:rPr>
              <w:t>XE050020</w:t>
            </w:r>
          </w:p>
        </w:tc>
        <w:tc>
          <w:tcPr>
            <w:tcW w:w="1191" w:type="dxa"/>
            <w:tcMar>
              <w:left w:w="57" w:type="dxa"/>
              <w:right w:w="57" w:type="dxa"/>
            </w:tcMar>
            <w:vAlign w:val="center"/>
          </w:tcPr>
          <w:p>
            <w:pPr>
              <w:rPr>
                <w:rFonts w:ascii="宋体" w:hAnsi="宋体" w:eastAsia="宋体" w:cs="Times New Roman"/>
                <w:sz w:val="18"/>
                <w:szCs w:val="18"/>
                <w:highlight w:val="none"/>
              </w:rPr>
            </w:pPr>
            <w:r>
              <w:rPr>
                <w:rFonts w:hint="eastAsia" w:ascii="宋体" w:hAnsi="宋体" w:eastAsia="宋体" w:cs="Times New Roman"/>
                <w:sz w:val="18"/>
                <w:szCs w:val="18"/>
                <w:highlight w:val="none"/>
              </w:rPr>
              <w:t>管理文秘</w:t>
            </w:r>
          </w:p>
        </w:tc>
        <w:tc>
          <w:tcPr>
            <w:tcW w:w="507" w:type="dxa"/>
            <w:tcMar>
              <w:left w:w="57" w:type="dxa"/>
              <w:right w:w="57" w:type="dxa"/>
            </w:tcMar>
            <w:vAlign w:val="center"/>
          </w:tcPr>
          <w:p>
            <w:pPr>
              <w:widowControl/>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2</w:t>
            </w:r>
          </w:p>
        </w:tc>
        <w:tc>
          <w:tcPr>
            <w:tcW w:w="657" w:type="dxa"/>
            <w:tcMar>
              <w:left w:w="57" w:type="dxa"/>
              <w:right w:w="57" w:type="dxa"/>
            </w:tcMar>
            <w:vAlign w:val="center"/>
          </w:tcPr>
          <w:p>
            <w:pPr>
              <w:widowControl/>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32</w:t>
            </w:r>
          </w:p>
        </w:tc>
        <w:tc>
          <w:tcPr>
            <w:tcW w:w="617" w:type="dxa"/>
            <w:tcMar>
              <w:left w:w="57" w:type="dxa"/>
              <w:right w:w="57" w:type="dxa"/>
            </w:tcMar>
            <w:vAlign w:val="center"/>
          </w:tcPr>
          <w:p>
            <w:pPr>
              <w:widowControl/>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32</w:t>
            </w:r>
          </w:p>
        </w:tc>
        <w:tc>
          <w:tcPr>
            <w:tcW w:w="532" w:type="dxa"/>
            <w:tcMar>
              <w:left w:w="57" w:type="dxa"/>
              <w:right w:w="57" w:type="dxa"/>
            </w:tcMar>
            <w:vAlign w:val="center"/>
          </w:tcPr>
          <w:p>
            <w:pPr>
              <w:widowControl/>
              <w:jc w:val="center"/>
              <w:rPr>
                <w:rFonts w:ascii="宋体" w:hAnsi="宋体" w:eastAsia="宋体" w:cs="Times New Roman"/>
                <w:sz w:val="18"/>
                <w:szCs w:val="18"/>
                <w:highlight w:val="none"/>
              </w:rPr>
            </w:pPr>
          </w:p>
        </w:tc>
        <w:tc>
          <w:tcPr>
            <w:tcW w:w="599" w:type="dxa"/>
            <w:tcMar>
              <w:left w:w="57" w:type="dxa"/>
              <w:right w:w="57" w:type="dxa"/>
            </w:tcMar>
            <w:vAlign w:val="center"/>
          </w:tcPr>
          <w:p>
            <w:pPr>
              <w:widowControl/>
              <w:jc w:val="center"/>
              <w:rPr>
                <w:rFonts w:ascii="宋体" w:hAnsi="宋体" w:eastAsia="宋体" w:cs="Times New Roman"/>
                <w:sz w:val="18"/>
                <w:szCs w:val="18"/>
                <w:highlight w:val="none"/>
              </w:rPr>
            </w:pPr>
          </w:p>
        </w:tc>
        <w:tc>
          <w:tcPr>
            <w:tcW w:w="735" w:type="dxa"/>
            <w:tcMar>
              <w:left w:w="57" w:type="dxa"/>
              <w:right w:w="57" w:type="dxa"/>
            </w:tcMar>
            <w:vAlign w:val="center"/>
          </w:tcPr>
          <w:p>
            <w:pPr>
              <w:widowControl/>
              <w:jc w:val="center"/>
              <w:rPr>
                <w:rFonts w:ascii="宋体" w:hAnsi="宋体" w:eastAsia="宋体" w:cs="Times New Roman"/>
                <w:sz w:val="18"/>
                <w:szCs w:val="18"/>
                <w:highlight w:val="none"/>
              </w:rPr>
            </w:pPr>
          </w:p>
        </w:tc>
        <w:tc>
          <w:tcPr>
            <w:tcW w:w="734" w:type="dxa"/>
            <w:tcMar>
              <w:left w:w="57" w:type="dxa"/>
              <w:right w:w="57" w:type="dxa"/>
            </w:tcMar>
            <w:vAlign w:val="center"/>
          </w:tcPr>
          <w:p>
            <w:pPr>
              <w:widowControl/>
              <w:jc w:val="center"/>
              <w:rPr>
                <w:rFonts w:ascii="宋体" w:hAnsi="宋体" w:eastAsia="宋体" w:cs="Times New Roman"/>
                <w:sz w:val="18"/>
                <w:szCs w:val="18"/>
                <w:highlight w:val="none"/>
              </w:rPr>
            </w:pPr>
          </w:p>
        </w:tc>
        <w:tc>
          <w:tcPr>
            <w:tcW w:w="734" w:type="dxa"/>
            <w:tcMar>
              <w:left w:w="57" w:type="dxa"/>
              <w:right w:w="57" w:type="dxa"/>
            </w:tcMar>
            <w:vAlign w:val="center"/>
          </w:tcPr>
          <w:p>
            <w:pPr>
              <w:widowControl/>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32</w:t>
            </w:r>
          </w:p>
        </w:tc>
        <w:tc>
          <w:tcPr>
            <w:tcW w:w="738" w:type="dxa"/>
            <w:tcMar>
              <w:left w:w="57" w:type="dxa"/>
              <w:right w:w="57" w:type="dxa"/>
            </w:tcMar>
            <w:vAlign w:val="center"/>
          </w:tcPr>
          <w:p>
            <w:pPr>
              <w:rPr>
                <w:rFonts w:ascii="宋体" w:hAnsi="宋体" w:eastAsia="宋体" w:cs="Times New Roman"/>
                <w:sz w:val="18"/>
                <w:szCs w:val="18"/>
                <w:highlight w:val="none"/>
              </w:rPr>
            </w:pPr>
          </w:p>
        </w:tc>
        <w:tc>
          <w:tcPr>
            <w:tcW w:w="525" w:type="dxa"/>
            <w:vAlign w:val="center"/>
          </w:tcPr>
          <w:p>
            <w:pPr>
              <w:jc w:val="center"/>
              <w:rPr>
                <w:rFonts w:ascii="宋体" w:hAnsi="宋体" w:eastAsia="宋体" w:cs="Times New Roman"/>
                <w:sz w:val="18"/>
                <w:szCs w:val="18"/>
                <w:highlight w:val="none"/>
              </w:rPr>
            </w:pPr>
            <w:r>
              <w:rPr>
                <w:rFonts w:hint="eastAsia" w:ascii="宋体" w:hAnsi="宋体" w:eastAsia="宋体" w:cs="Times New Roman"/>
                <w:kern w:val="0"/>
                <w:sz w:val="18"/>
                <w:szCs w:val="18"/>
                <w:highlight w:val="none"/>
              </w:rPr>
              <w:t>查</w:t>
            </w:r>
          </w:p>
        </w:tc>
        <w:tc>
          <w:tcPr>
            <w:tcW w:w="828" w:type="dxa"/>
            <w:tcMar>
              <w:left w:w="57" w:type="dxa"/>
              <w:right w:w="57" w:type="dxa"/>
            </w:tcMar>
            <w:vAlign w:val="center"/>
          </w:tcPr>
          <w:p>
            <w:pPr>
              <w:jc w:val="center"/>
              <w:rPr>
                <w:rFonts w:ascii="宋体" w:hAnsi="宋体" w:eastAsia="宋体" w:cs="Times New Roman"/>
                <w:sz w:val="18"/>
                <w:szCs w:val="18"/>
                <w:highlight w:val="none"/>
              </w:rPr>
            </w:pPr>
            <w:r>
              <w:rPr>
                <w:rFonts w:hint="eastAsia" w:ascii="宋体" w:hAnsi="宋体" w:eastAsia="宋体" w:cs="Times New Roman"/>
                <w:kern w:val="0"/>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57" w:type="dxa"/>
            <w:tcMar>
              <w:left w:w="57" w:type="dxa"/>
              <w:right w:w="57" w:type="dxa"/>
            </w:tcMar>
            <w:vAlign w:val="center"/>
          </w:tcPr>
          <w:p>
            <w:pPr>
              <w:widowControl/>
              <w:jc w:val="center"/>
              <w:rPr>
                <w:rFonts w:ascii="宋体" w:hAnsi="宋体" w:eastAsia="宋体" w:cs="Times New Roman"/>
                <w:sz w:val="18"/>
                <w:szCs w:val="18"/>
                <w:highlight w:val="none"/>
              </w:rPr>
            </w:pPr>
            <w:r>
              <w:rPr>
                <w:rFonts w:hint="eastAsia" w:ascii="宋体" w:hAnsi="宋体" w:eastAsia="宋体" w:cs="Times New Roman"/>
                <w:color w:val="000000"/>
                <w:kern w:val="0"/>
                <w:sz w:val="18"/>
                <w:szCs w:val="18"/>
                <w:highlight w:val="none"/>
              </w:rPr>
              <w:t>XE050053</w:t>
            </w:r>
          </w:p>
        </w:tc>
        <w:tc>
          <w:tcPr>
            <w:tcW w:w="1191" w:type="dxa"/>
            <w:tcMar>
              <w:left w:w="57" w:type="dxa"/>
              <w:right w:w="57" w:type="dxa"/>
            </w:tcMar>
            <w:vAlign w:val="center"/>
          </w:tcPr>
          <w:p>
            <w:pPr>
              <w:rPr>
                <w:rFonts w:ascii="宋体" w:hAnsi="宋体" w:eastAsia="宋体" w:cs="Times New Roman"/>
                <w:sz w:val="18"/>
                <w:szCs w:val="18"/>
                <w:highlight w:val="none"/>
              </w:rPr>
            </w:pPr>
            <w:r>
              <w:rPr>
                <w:rFonts w:hint="eastAsia" w:ascii="宋体" w:hAnsi="宋体" w:eastAsia="宋体" w:cs="Times New Roman"/>
                <w:sz w:val="18"/>
                <w:szCs w:val="18"/>
                <w:highlight w:val="none"/>
              </w:rPr>
              <w:t>社会伦理</w:t>
            </w:r>
          </w:p>
        </w:tc>
        <w:tc>
          <w:tcPr>
            <w:tcW w:w="507" w:type="dxa"/>
            <w:tcMar>
              <w:left w:w="57" w:type="dxa"/>
              <w:right w:w="57" w:type="dxa"/>
            </w:tcMar>
            <w:vAlign w:val="center"/>
          </w:tcPr>
          <w:p>
            <w:pPr>
              <w:widowControl/>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2</w:t>
            </w:r>
          </w:p>
        </w:tc>
        <w:tc>
          <w:tcPr>
            <w:tcW w:w="657" w:type="dxa"/>
            <w:tcMar>
              <w:left w:w="57" w:type="dxa"/>
              <w:right w:w="57" w:type="dxa"/>
            </w:tcMar>
            <w:vAlign w:val="center"/>
          </w:tcPr>
          <w:p>
            <w:pPr>
              <w:widowControl/>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32</w:t>
            </w:r>
          </w:p>
        </w:tc>
        <w:tc>
          <w:tcPr>
            <w:tcW w:w="617" w:type="dxa"/>
            <w:tcMar>
              <w:left w:w="57" w:type="dxa"/>
              <w:right w:w="57" w:type="dxa"/>
            </w:tcMar>
            <w:vAlign w:val="center"/>
          </w:tcPr>
          <w:p>
            <w:pPr>
              <w:widowControl/>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32</w:t>
            </w:r>
          </w:p>
        </w:tc>
        <w:tc>
          <w:tcPr>
            <w:tcW w:w="532" w:type="dxa"/>
            <w:tcMar>
              <w:left w:w="57" w:type="dxa"/>
              <w:right w:w="57" w:type="dxa"/>
            </w:tcMar>
            <w:vAlign w:val="center"/>
          </w:tcPr>
          <w:p>
            <w:pPr>
              <w:widowControl/>
              <w:jc w:val="center"/>
              <w:rPr>
                <w:rFonts w:ascii="宋体" w:hAnsi="宋体" w:eastAsia="宋体" w:cs="Times New Roman"/>
                <w:sz w:val="18"/>
                <w:szCs w:val="18"/>
                <w:highlight w:val="none"/>
              </w:rPr>
            </w:pPr>
          </w:p>
        </w:tc>
        <w:tc>
          <w:tcPr>
            <w:tcW w:w="599" w:type="dxa"/>
            <w:tcMar>
              <w:left w:w="57" w:type="dxa"/>
              <w:right w:w="57" w:type="dxa"/>
            </w:tcMar>
            <w:vAlign w:val="center"/>
          </w:tcPr>
          <w:p>
            <w:pPr>
              <w:jc w:val="center"/>
              <w:rPr>
                <w:rFonts w:ascii="宋体" w:hAnsi="宋体" w:eastAsia="宋体" w:cs="Times New Roman"/>
                <w:sz w:val="18"/>
                <w:szCs w:val="18"/>
                <w:highlight w:val="none"/>
              </w:rPr>
            </w:pPr>
          </w:p>
        </w:tc>
        <w:tc>
          <w:tcPr>
            <w:tcW w:w="735" w:type="dxa"/>
            <w:tcMar>
              <w:left w:w="57" w:type="dxa"/>
              <w:right w:w="57" w:type="dxa"/>
            </w:tcMar>
            <w:vAlign w:val="center"/>
          </w:tcPr>
          <w:p>
            <w:pPr>
              <w:jc w:val="center"/>
              <w:rPr>
                <w:rFonts w:ascii="宋体" w:hAnsi="宋体" w:eastAsia="宋体" w:cs="Times New Roman"/>
                <w:sz w:val="18"/>
                <w:szCs w:val="18"/>
                <w:highlight w:val="none"/>
              </w:rPr>
            </w:pPr>
          </w:p>
        </w:tc>
        <w:tc>
          <w:tcPr>
            <w:tcW w:w="734" w:type="dxa"/>
            <w:tcMar>
              <w:left w:w="57" w:type="dxa"/>
              <w:right w:w="57" w:type="dxa"/>
            </w:tcMar>
            <w:vAlign w:val="center"/>
          </w:tcPr>
          <w:p>
            <w:pPr>
              <w:jc w:val="center"/>
              <w:rPr>
                <w:rFonts w:ascii="宋体" w:hAnsi="宋体" w:eastAsia="宋体" w:cs="Times New Roman"/>
                <w:sz w:val="18"/>
                <w:szCs w:val="18"/>
                <w:highlight w:val="none"/>
              </w:rPr>
            </w:pPr>
          </w:p>
        </w:tc>
        <w:tc>
          <w:tcPr>
            <w:tcW w:w="734" w:type="dxa"/>
            <w:tcMar>
              <w:left w:w="57" w:type="dxa"/>
              <w:right w:w="57" w:type="dxa"/>
            </w:tcMar>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32</w:t>
            </w:r>
          </w:p>
        </w:tc>
        <w:tc>
          <w:tcPr>
            <w:tcW w:w="738" w:type="dxa"/>
            <w:tcMar>
              <w:left w:w="57" w:type="dxa"/>
              <w:right w:w="57" w:type="dxa"/>
            </w:tcMar>
            <w:vAlign w:val="center"/>
          </w:tcPr>
          <w:p>
            <w:pPr>
              <w:rPr>
                <w:rFonts w:ascii="宋体" w:hAnsi="宋体" w:eastAsia="宋体" w:cs="Times New Roman"/>
                <w:sz w:val="18"/>
                <w:szCs w:val="18"/>
                <w:highlight w:val="none"/>
              </w:rPr>
            </w:pPr>
          </w:p>
        </w:tc>
        <w:tc>
          <w:tcPr>
            <w:tcW w:w="525" w:type="dxa"/>
            <w:vAlign w:val="center"/>
          </w:tcPr>
          <w:p>
            <w:pPr>
              <w:jc w:val="center"/>
              <w:rPr>
                <w:rFonts w:ascii="宋体" w:hAnsi="宋体" w:eastAsia="宋体" w:cs="Times New Roman"/>
                <w:sz w:val="18"/>
                <w:szCs w:val="18"/>
                <w:highlight w:val="none"/>
              </w:rPr>
            </w:pPr>
            <w:r>
              <w:rPr>
                <w:rFonts w:hint="eastAsia" w:ascii="宋体" w:hAnsi="宋体" w:eastAsia="宋体" w:cs="Times New Roman"/>
                <w:kern w:val="0"/>
                <w:sz w:val="18"/>
                <w:szCs w:val="18"/>
                <w:highlight w:val="none"/>
              </w:rPr>
              <w:t>查</w:t>
            </w:r>
          </w:p>
        </w:tc>
        <w:tc>
          <w:tcPr>
            <w:tcW w:w="828" w:type="dxa"/>
            <w:tcMar>
              <w:left w:w="57" w:type="dxa"/>
              <w:right w:w="57" w:type="dxa"/>
            </w:tcMar>
            <w:vAlign w:val="center"/>
          </w:tcPr>
          <w:p>
            <w:pPr>
              <w:jc w:val="center"/>
              <w:rPr>
                <w:rFonts w:ascii="宋体" w:hAnsi="宋体" w:eastAsia="宋体" w:cs="Times New Roman"/>
                <w:sz w:val="18"/>
                <w:szCs w:val="18"/>
                <w:highlight w:val="none"/>
              </w:rPr>
            </w:pPr>
            <w:r>
              <w:rPr>
                <w:rFonts w:hint="eastAsia" w:ascii="宋体" w:hAnsi="宋体" w:eastAsia="宋体" w:cs="Times New Roman"/>
                <w:kern w:val="0"/>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57" w:type="dxa"/>
            <w:tcMar>
              <w:left w:w="57" w:type="dxa"/>
              <w:right w:w="57" w:type="dxa"/>
            </w:tcMar>
            <w:vAlign w:val="center"/>
          </w:tcPr>
          <w:p>
            <w:pPr>
              <w:widowControl/>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XE050102</w:t>
            </w:r>
          </w:p>
        </w:tc>
        <w:tc>
          <w:tcPr>
            <w:tcW w:w="1191" w:type="dxa"/>
            <w:tcMar>
              <w:left w:w="57" w:type="dxa"/>
              <w:right w:w="57" w:type="dxa"/>
            </w:tcMar>
            <w:vAlign w:val="center"/>
          </w:tcPr>
          <w:p>
            <w:pPr>
              <w:rPr>
                <w:rFonts w:ascii="宋体" w:hAnsi="宋体" w:eastAsia="宋体" w:cs="Times New Roman"/>
                <w:sz w:val="18"/>
                <w:szCs w:val="18"/>
                <w:highlight w:val="none"/>
              </w:rPr>
            </w:pPr>
            <w:r>
              <w:rPr>
                <w:rFonts w:hint="eastAsia" w:ascii="宋体" w:hAnsi="宋体" w:eastAsia="宋体" w:cs="Times New Roman"/>
                <w:sz w:val="18"/>
                <w:szCs w:val="18"/>
                <w:highlight w:val="none"/>
              </w:rPr>
              <w:t>非营利组织管理学</w:t>
            </w:r>
          </w:p>
        </w:tc>
        <w:tc>
          <w:tcPr>
            <w:tcW w:w="507" w:type="dxa"/>
            <w:tcMar>
              <w:left w:w="57" w:type="dxa"/>
              <w:right w:w="57" w:type="dxa"/>
            </w:tcMar>
            <w:vAlign w:val="center"/>
          </w:tcPr>
          <w:p>
            <w:pPr>
              <w:widowControl/>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2</w:t>
            </w:r>
          </w:p>
        </w:tc>
        <w:tc>
          <w:tcPr>
            <w:tcW w:w="657" w:type="dxa"/>
            <w:tcMar>
              <w:left w:w="57" w:type="dxa"/>
              <w:right w:w="57" w:type="dxa"/>
            </w:tcMar>
            <w:vAlign w:val="center"/>
          </w:tcPr>
          <w:p>
            <w:pPr>
              <w:widowControl/>
              <w:jc w:val="center"/>
              <w:rPr>
                <w:rFonts w:ascii="宋体" w:hAnsi="宋体" w:eastAsia="宋体" w:cs="Times New Roman"/>
                <w:sz w:val="18"/>
                <w:szCs w:val="18"/>
                <w:highlight w:val="none"/>
              </w:rPr>
            </w:pPr>
            <w:r>
              <w:rPr>
                <w:rFonts w:ascii="宋体" w:hAnsi="宋体" w:eastAsia="宋体" w:cs="Times New Roman"/>
                <w:sz w:val="18"/>
                <w:szCs w:val="18"/>
                <w:highlight w:val="none"/>
              </w:rPr>
              <w:t>32</w:t>
            </w:r>
          </w:p>
        </w:tc>
        <w:tc>
          <w:tcPr>
            <w:tcW w:w="617" w:type="dxa"/>
            <w:tcMar>
              <w:left w:w="57" w:type="dxa"/>
              <w:right w:w="57" w:type="dxa"/>
            </w:tcMar>
            <w:vAlign w:val="center"/>
          </w:tcPr>
          <w:p>
            <w:pPr>
              <w:widowControl/>
              <w:jc w:val="center"/>
              <w:rPr>
                <w:rFonts w:ascii="宋体" w:hAnsi="宋体" w:eastAsia="宋体" w:cs="Times New Roman"/>
                <w:sz w:val="18"/>
                <w:szCs w:val="18"/>
                <w:highlight w:val="none"/>
              </w:rPr>
            </w:pPr>
            <w:r>
              <w:rPr>
                <w:rFonts w:ascii="宋体" w:hAnsi="宋体" w:eastAsia="宋体" w:cs="Times New Roman"/>
                <w:sz w:val="18"/>
                <w:szCs w:val="18"/>
                <w:highlight w:val="none"/>
              </w:rPr>
              <w:t>24</w:t>
            </w:r>
          </w:p>
        </w:tc>
        <w:tc>
          <w:tcPr>
            <w:tcW w:w="532" w:type="dxa"/>
            <w:tcMar>
              <w:left w:w="57" w:type="dxa"/>
              <w:right w:w="57" w:type="dxa"/>
            </w:tcMar>
            <w:vAlign w:val="center"/>
          </w:tcPr>
          <w:p>
            <w:pPr>
              <w:widowControl/>
              <w:jc w:val="center"/>
              <w:rPr>
                <w:rFonts w:ascii="宋体" w:hAnsi="宋体" w:eastAsia="宋体" w:cs="Times New Roman"/>
                <w:sz w:val="18"/>
                <w:szCs w:val="18"/>
                <w:highlight w:val="none"/>
              </w:rPr>
            </w:pPr>
          </w:p>
        </w:tc>
        <w:tc>
          <w:tcPr>
            <w:tcW w:w="599" w:type="dxa"/>
            <w:tcMar>
              <w:left w:w="57" w:type="dxa"/>
              <w:right w:w="57" w:type="dxa"/>
            </w:tcMar>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8</w:t>
            </w:r>
          </w:p>
        </w:tc>
        <w:tc>
          <w:tcPr>
            <w:tcW w:w="735" w:type="dxa"/>
            <w:tcMar>
              <w:left w:w="57" w:type="dxa"/>
              <w:right w:w="57" w:type="dxa"/>
            </w:tcMar>
            <w:vAlign w:val="center"/>
          </w:tcPr>
          <w:p>
            <w:pPr>
              <w:jc w:val="center"/>
              <w:rPr>
                <w:rFonts w:ascii="宋体" w:hAnsi="宋体" w:eastAsia="宋体" w:cs="Times New Roman"/>
                <w:sz w:val="18"/>
                <w:szCs w:val="18"/>
                <w:highlight w:val="none"/>
              </w:rPr>
            </w:pPr>
          </w:p>
        </w:tc>
        <w:tc>
          <w:tcPr>
            <w:tcW w:w="734" w:type="dxa"/>
            <w:tcMar>
              <w:left w:w="57" w:type="dxa"/>
              <w:right w:w="57" w:type="dxa"/>
            </w:tcMar>
            <w:vAlign w:val="center"/>
          </w:tcPr>
          <w:p>
            <w:pPr>
              <w:jc w:val="center"/>
              <w:rPr>
                <w:rFonts w:ascii="宋体" w:hAnsi="宋体" w:eastAsia="宋体" w:cs="Times New Roman"/>
                <w:sz w:val="18"/>
                <w:szCs w:val="18"/>
                <w:highlight w:val="none"/>
              </w:rPr>
            </w:pPr>
          </w:p>
        </w:tc>
        <w:tc>
          <w:tcPr>
            <w:tcW w:w="734" w:type="dxa"/>
            <w:tcMar>
              <w:left w:w="57" w:type="dxa"/>
              <w:right w:w="57" w:type="dxa"/>
            </w:tcMar>
            <w:vAlign w:val="center"/>
          </w:tcPr>
          <w:p>
            <w:pPr>
              <w:jc w:val="center"/>
              <w:rPr>
                <w:rFonts w:ascii="宋体" w:hAnsi="宋体" w:eastAsia="宋体" w:cs="Times New Roman"/>
                <w:sz w:val="18"/>
                <w:szCs w:val="18"/>
                <w:highlight w:val="none"/>
              </w:rPr>
            </w:pPr>
            <w:r>
              <w:rPr>
                <w:rFonts w:ascii="宋体" w:hAnsi="宋体" w:eastAsia="宋体" w:cs="Times New Roman"/>
                <w:sz w:val="18"/>
                <w:szCs w:val="18"/>
                <w:highlight w:val="none"/>
              </w:rPr>
              <w:t>32</w:t>
            </w:r>
          </w:p>
        </w:tc>
        <w:tc>
          <w:tcPr>
            <w:tcW w:w="738" w:type="dxa"/>
            <w:tcMar>
              <w:left w:w="57" w:type="dxa"/>
              <w:right w:w="57" w:type="dxa"/>
            </w:tcMar>
            <w:vAlign w:val="center"/>
          </w:tcPr>
          <w:p>
            <w:pPr>
              <w:jc w:val="center"/>
              <w:rPr>
                <w:rFonts w:ascii="宋体" w:hAnsi="宋体" w:eastAsia="宋体" w:cs="Times New Roman"/>
                <w:sz w:val="18"/>
                <w:szCs w:val="18"/>
                <w:highlight w:val="none"/>
              </w:rPr>
            </w:pPr>
          </w:p>
        </w:tc>
        <w:tc>
          <w:tcPr>
            <w:tcW w:w="525" w:type="dxa"/>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查</w:t>
            </w:r>
          </w:p>
        </w:tc>
        <w:tc>
          <w:tcPr>
            <w:tcW w:w="828" w:type="dxa"/>
            <w:tcMar>
              <w:left w:w="57" w:type="dxa"/>
              <w:right w:w="57" w:type="dxa"/>
            </w:tcMar>
            <w:vAlign w:val="center"/>
          </w:tcPr>
          <w:p>
            <w:pPr>
              <w:jc w:val="center"/>
              <w:rPr>
                <w:rFonts w:ascii="宋体" w:hAnsi="宋体" w:eastAsia="宋体" w:cs="Times New Roman"/>
                <w:kern w:val="0"/>
                <w:sz w:val="18"/>
                <w:szCs w:val="18"/>
                <w:highlight w:val="none"/>
              </w:rPr>
            </w:pPr>
            <w:r>
              <w:rPr>
                <w:rFonts w:hint="eastAsia" w:ascii="宋体" w:hAnsi="宋体" w:eastAsia="宋体" w:cs="Times New Roman"/>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57" w:type="dxa"/>
            <w:tcMar>
              <w:left w:w="57" w:type="dxa"/>
              <w:right w:w="57" w:type="dxa"/>
            </w:tcMar>
            <w:vAlign w:val="center"/>
          </w:tcPr>
          <w:p>
            <w:pPr>
              <w:widowControl/>
              <w:jc w:val="center"/>
              <w:rPr>
                <w:rFonts w:ascii="宋体" w:hAnsi="宋体" w:eastAsia="宋体" w:cs="Times New Roman"/>
                <w:color w:val="000000"/>
                <w:kern w:val="0"/>
                <w:sz w:val="18"/>
                <w:szCs w:val="18"/>
                <w:highlight w:val="none"/>
              </w:rPr>
            </w:pPr>
            <w:r>
              <w:rPr>
                <w:rFonts w:hint="eastAsia" w:ascii="宋体" w:hAnsi="宋体" w:eastAsia="宋体" w:cs="Times New Roman"/>
                <w:color w:val="000000"/>
                <w:kern w:val="0"/>
                <w:sz w:val="18"/>
                <w:szCs w:val="18"/>
                <w:highlight w:val="none"/>
              </w:rPr>
              <w:t>XE050060</w:t>
            </w:r>
          </w:p>
          <w:p>
            <w:pPr>
              <w:widowControl/>
              <w:jc w:val="center"/>
              <w:rPr>
                <w:rFonts w:hint="eastAsia" w:ascii="宋体" w:hAnsi="宋体" w:eastAsia="宋体" w:cs="Times New Roman"/>
                <w:color w:val="000000"/>
                <w:kern w:val="0"/>
                <w:sz w:val="18"/>
                <w:szCs w:val="18"/>
                <w:highlight w:val="none"/>
              </w:rPr>
            </w:pPr>
          </w:p>
        </w:tc>
        <w:tc>
          <w:tcPr>
            <w:tcW w:w="1191" w:type="dxa"/>
            <w:tcMar>
              <w:left w:w="57" w:type="dxa"/>
              <w:right w:w="57" w:type="dxa"/>
            </w:tcMar>
            <w:vAlign w:val="center"/>
          </w:tcPr>
          <w:p>
            <w:pPr>
              <w:rPr>
                <w:rFonts w:hint="eastAsia" w:ascii="宋体" w:hAnsi="宋体" w:eastAsia="宋体" w:cs="Times New Roman"/>
                <w:sz w:val="18"/>
                <w:szCs w:val="18"/>
                <w:highlight w:val="none"/>
              </w:rPr>
            </w:pPr>
            <w:r>
              <w:rPr>
                <w:rFonts w:hint="eastAsia" w:ascii="宋体" w:hAnsi="宋体" w:eastAsia="宋体" w:cs="Times New Roman"/>
                <w:sz w:val="18"/>
                <w:szCs w:val="18"/>
                <w:highlight w:val="none"/>
              </w:rPr>
              <w:t>市场营销</w:t>
            </w:r>
          </w:p>
        </w:tc>
        <w:tc>
          <w:tcPr>
            <w:tcW w:w="507" w:type="dxa"/>
            <w:tcMar>
              <w:left w:w="57" w:type="dxa"/>
              <w:right w:w="57" w:type="dxa"/>
            </w:tcMar>
            <w:vAlign w:val="center"/>
          </w:tcPr>
          <w:p>
            <w:pPr>
              <w:widowControl/>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3</w:t>
            </w:r>
          </w:p>
        </w:tc>
        <w:tc>
          <w:tcPr>
            <w:tcW w:w="657" w:type="dxa"/>
            <w:tcMar>
              <w:left w:w="57" w:type="dxa"/>
              <w:right w:w="57" w:type="dxa"/>
            </w:tcMar>
            <w:vAlign w:val="center"/>
          </w:tcPr>
          <w:p>
            <w:pPr>
              <w:widowControl/>
              <w:jc w:val="center"/>
              <w:rPr>
                <w:rFonts w:hint="eastAsia" w:ascii="宋体" w:hAnsi="宋体" w:eastAsia="宋体" w:cs="Times New Roman"/>
                <w:sz w:val="18"/>
                <w:szCs w:val="18"/>
                <w:highlight w:val="none"/>
              </w:rPr>
            </w:pPr>
            <w:r>
              <w:rPr>
                <w:rFonts w:hint="eastAsia" w:ascii="宋体" w:hAnsi="宋体" w:eastAsia="宋体" w:cs="Times New Roman"/>
                <w:sz w:val="18"/>
                <w:szCs w:val="18"/>
                <w:highlight w:val="none"/>
              </w:rPr>
              <w:t>48</w:t>
            </w:r>
          </w:p>
        </w:tc>
        <w:tc>
          <w:tcPr>
            <w:tcW w:w="617" w:type="dxa"/>
            <w:tcMar>
              <w:left w:w="57" w:type="dxa"/>
              <w:right w:w="57" w:type="dxa"/>
            </w:tcMar>
            <w:vAlign w:val="center"/>
          </w:tcPr>
          <w:p>
            <w:pPr>
              <w:widowControl/>
              <w:jc w:val="center"/>
              <w:rPr>
                <w:rFonts w:hint="eastAsia" w:ascii="宋体" w:hAnsi="宋体" w:eastAsia="宋体" w:cs="Times New Roman"/>
                <w:sz w:val="18"/>
                <w:szCs w:val="18"/>
                <w:highlight w:val="none"/>
              </w:rPr>
            </w:pPr>
            <w:r>
              <w:rPr>
                <w:rFonts w:hint="eastAsia" w:ascii="宋体" w:hAnsi="宋体" w:eastAsia="宋体" w:cs="Times New Roman"/>
                <w:sz w:val="18"/>
                <w:szCs w:val="18"/>
                <w:highlight w:val="none"/>
              </w:rPr>
              <w:t>40</w:t>
            </w:r>
          </w:p>
        </w:tc>
        <w:tc>
          <w:tcPr>
            <w:tcW w:w="532" w:type="dxa"/>
            <w:tcMar>
              <w:left w:w="57" w:type="dxa"/>
              <w:right w:w="57" w:type="dxa"/>
            </w:tcMar>
            <w:vAlign w:val="center"/>
          </w:tcPr>
          <w:p>
            <w:pPr>
              <w:widowControl/>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8</w:t>
            </w:r>
          </w:p>
        </w:tc>
        <w:tc>
          <w:tcPr>
            <w:tcW w:w="599" w:type="dxa"/>
            <w:tcMar>
              <w:left w:w="57" w:type="dxa"/>
              <w:right w:w="57" w:type="dxa"/>
            </w:tcMar>
            <w:vAlign w:val="center"/>
          </w:tcPr>
          <w:p>
            <w:pPr>
              <w:jc w:val="center"/>
              <w:rPr>
                <w:rFonts w:ascii="宋体" w:hAnsi="宋体" w:eastAsia="宋体" w:cs="Times New Roman"/>
                <w:sz w:val="18"/>
                <w:szCs w:val="18"/>
                <w:highlight w:val="none"/>
              </w:rPr>
            </w:pPr>
          </w:p>
        </w:tc>
        <w:tc>
          <w:tcPr>
            <w:tcW w:w="735" w:type="dxa"/>
            <w:tcMar>
              <w:left w:w="57" w:type="dxa"/>
              <w:right w:w="57" w:type="dxa"/>
            </w:tcMar>
            <w:vAlign w:val="center"/>
          </w:tcPr>
          <w:p>
            <w:pPr>
              <w:jc w:val="center"/>
              <w:rPr>
                <w:rFonts w:ascii="宋体" w:hAnsi="宋体" w:eastAsia="宋体" w:cs="Times New Roman"/>
                <w:sz w:val="18"/>
                <w:szCs w:val="18"/>
                <w:highlight w:val="none"/>
              </w:rPr>
            </w:pPr>
          </w:p>
        </w:tc>
        <w:tc>
          <w:tcPr>
            <w:tcW w:w="734" w:type="dxa"/>
            <w:tcMar>
              <w:left w:w="57" w:type="dxa"/>
              <w:right w:w="57" w:type="dxa"/>
            </w:tcMar>
            <w:vAlign w:val="center"/>
          </w:tcPr>
          <w:p>
            <w:pPr>
              <w:jc w:val="center"/>
              <w:rPr>
                <w:rFonts w:ascii="宋体" w:hAnsi="宋体" w:eastAsia="宋体" w:cs="Times New Roman"/>
                <w:sz w:val="18"/>
                <w:szCs w:val="18"/>
                <w:highlight w:val="none"/>
              </w:rPr>
            </w:pPr>
          </w:p>
        </w:tc>
        <w:tc>
          <w:tcPr>
            <w:tcW w:w="734" w:type="dxa"/>
            <w:tcMar>
              <w:left w:w="57" w:type="dxa"/>
              <w:right w:w="57" w:type="dxa"/>
            </w:tcMar>
            <w:vAlign w:val="center"/>
          </w:tcPr>
          <w:p>
            <w:pPr>
              <w:jc w:val="center"/>
              <w:rPr>
                <w:rFonts w:hint="eastAsia" w:ascii="宋体" w:hAnsi="宋体" w:eastAsia="宋体" w:cs="Times New Roman"/>
                <w:sz w:val="18"/>
                <w:szCs w:val="18"/>
                <w:highlight w:val="none"/>
              </w:rPr>
            </w:pPr>
            <w:r>
              <w:rPr>
                <w:rFonts w:hint="eastAsia" w:ascii="宋体" w:hAnsi="宋体" w:eastAsia="宋体" w:cs="Times New Roman"/>
                <w:sz w:val="18"/>
                <w:szCs w:val="18"/>
                <w:highlight w:val="none"/>
              </w:rPr>
              <w:t>48</w:t>
            </w:r>
          </w:p>
        </w:tc>
        <w:tc>
          <w:tcPr>
            <w:tcW w:w="738" w:type="dxa"/>
            <w:tcMar>
              <w:left w:w="57" w:type="dxa"/>
              <w:right w:w="57" w:type="dxa"/>
            </w:tcMar>
            <w:vAlign w:val="center"/>
          </w:tcPr>
          <w:p>
            <w:pPr>
              <w:jc w:val="center"/>
              <w:rPr>
                <w:rFonts w:ascii="宋体" w:hAnsi="宋体" w:eastAsia="宋体" w:cs="Times New Roman"/>
                <w:sz w:val="18"/>
                <w:szCs w:val="18"/>
                <w:highlight w:val="none"/>
              </w:rPr>
            </w:pPr>
          </w:p>
        </w:tc>
        <w:tc>
          <w:tcPr>
            <w:tcW w:w="525" w:type="dxa"/>
            <w:vAlign w:val="center"/>
          </w:tcPr>
          <w:p>
            <w:pPr>
              <w:jc w:val="center"/>
              <w:rPr>
                <w:rFonts w:hint="eastAsia" w:ascii="宋体" w:hAnsi="宋体" w:eastAsia="宋体" w:cs="Times New Roman"/>
                <w:kern w:val="0"/>
                <w:sz w:val="18"/>
                <w:szCs w:val="18"/>
                <w:highlight w:val="none"/>
              </w:rPr>
            </w:pPr>
            <w:r>
              <w:rPr>
                <w:rFonts w:hint="eastAsia" w:ascii="Calibri" w:hAnsi="Calibri" w:eastAsia="宋体" w:cs="Times New Roman"/>
                <w:sz w:val="18"/>
                <w:szCs w:val="18"/>
                <w:highlight w:val="none"/>
              </w:rPr>
              <w:t>查</w:t>
            </w:r>
          </w:p>
        </w:tc>
        <w:tc>
          <w:tcPr>
            <w:tcW w:w="828" w:type="dxa"/>
            <w:tcMar>
              <w:left w:w="57" w:type="dxa"/>
              <w:right w:w="57" w:type="dxa"/>
            </w:tcMar>
            <w:vAlign w:val="center"/>
          </w:tcPr>
          <w:p>
            <w:pPr>
              <w:jc w:val="center"/>
              <w:rPr>
                <w:rFonts w:hint="eastAsia" w:ascii="宋体" w:hAnsi="宋体" w:eastAsia="宋体" w:cs="Times New Roman"/>
                <w:kern w:val="0"/>
                <w:sz w:val="18"/>
                <w:szCs w:val="18"/>
                <w:highlight w:val="none"/>
              </w:rPr>
            </w:pPr>
            <w:r>
              <w:rPr>
                <w:rFonts w:hint="eastAsia" w:ascii="Calibri" w:hAnsi="Calibri" w:eastAsia="宋体" w:cs="Times New Roman"/>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20" w:hRule="exact"/>
          <w:jc w:val="center"/>
        </w:trPr>
        <w:tc>
          <w:tcPr>
            <w:tcW w:w="957" w:type="dxa"/>
            <w:tcMar>
              <w:left w:w="57" w:type="dxa"/>
              <w:right w:w="57" w:type="dxa"/>
            </w:tcMar>
            <w:vAlign w:val="center"/>
          </w:tcPr>
          <w:p>
            <w:pPr>
              <w:widowControl/>
              <w:jc w:val="center"/>
              <w:rPr>
                <w:rFonts w:ascii="宋体" w:hAnsi="宋体" w:eastAsia="宋体" w:cs="Times New Roman"/>
                <w:sz w:val="18"/>
                <w:szCs w:val="18"/>
                <w:highlight w:val="none"/>
              </w:rPr>
            </w:pPr>
            <w:r>
              <w:rPr>
                <w:rFonts w:hint="eastAsia" w:ascii="宋体" w:hAnsi="宋体" w:eastAsia="宋体" w:cs="Times New Roman"/>
                <w:color w:val="000000"/>
                <w:kern w:val="0"/>
                <w:sz w:val="18"/>
                <w:szCs w:val="18"/>
                <w:highlight w:val="none"/>
              </w:rPr>
              <w:t>XE050059</w:t>
            </w:r>
          </w:p>
        </w:tc>
        <w:tc>
          <w:tcPr>
            <w:tcW w:w="1191" w:type="dxa"/>
            <w:tcMar>
              <w:left w:w="57" w:type="dxa"/>
              <w:right w:w="57" w:type="dxa"/>
            </w:tcMar>
            <w:vAlign w:val="center"/>
          </w:tcPr>
          <w:p>
            <w:pPr>
              <w:rPr>
                <w:rFonts w:ascii="宋体" w:hAnsi="宋体" w:eastAsia="宋体" w:cs="Times New Roman"/>
                <w:sz w:val="18"/>
                <w:szCs w:val="18"/>
                <w:highlight w:val="none"/>
              </w:rPr>
            </w:pPr>
            <w:r>
              <w:rPr>
                <w:rFonts w:hint="eastAsia" w:ascii="宋体" w:hAnsi="宋体" w:eastAsia="宋体" w:cs="Times New Roman"/>
                <w:sz w:val="18"/>
                <w:szCs w:val="18"/>
                <w:highlight w:val="none"/>
              </w:rPr>
              <w:t>申论与行政职业能力测试</w:t>
            </w:r>
          </w:p>
        </w:tc>
        <w:tc>
          <w:tcPr>
            <w:tcW w:w="507" w:type="dxa"/>
            <w:tcMar>
              <w:left w:w="57" w:type="dxa"/>
              <w:right w:w="57" w:type="dxa"/>
            </w:tcMar>
            <w:vAlign w:val="center"/>
          </w:tcPr>
          <w:p>
            <w:pPr>
              <w:widowControl/>
              <w:jc w:val="center"/>
              <w:rPr>
                <w:rFonts w:ascii="宋体" w:hAnsi="宋体" w:eastAsia="宋体" w:cs="Times New Roman"/>
                <w:sz w:val="18"/>
                <w:szCs w:val="18"/>
                <w:highlight w:val="none"/>
              </w:rPr>
            </w:pPr>
            <w:r>
              <w:rPr>
                <w:rFonts w:ascii="宋体" w:hAnsi="宋体" w:eastAsia="宋体" w:cs="Times New Roman"/>
                <w:sz w:val="18"/>
                <w:szCs w:val="18"/>
                <w:highlight w:val="none"/>
              </w:rPr>
              <w:t>3</w:t>
            </w:r>
          </w:p>
        </w:tc>
        <w:tc>
          <w:tcPr>
            <w:tcW w:w="657" w:type="dxa"/>
            <w:tcMar>
              <w:left w:w="57" w:type="dxa"/>
              <w:right w:w="57" w:type="dxa"/>
            </w:tcMar>
            <w:vAlign w:val="center"/>
          </w:tcPr>
          <w:p>
            <w:pPr>
              <w:widowControl/>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48</w:t>
            </w:r>
          </w:p>
        </w:tc>
        <w:tc>
          <w:tcPr>
            <w:tcW w:w="617" w:type="dxa"/>
            <w:tcMar>
              <w:left w:w="57" w:type="dxa"/>
              <w:right w:w="57" w:type="dxa"/>
            </w:tcMar>
            <w:vAlign w:val="center"/>
          </w:tcPr>
          <w:p>
            <w:pPr>
              <w:widowControl/>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48</w:t>
            </w:r>
          </w:p>
        </w:tc>
        <w:tc>
          <w:tcPr>
            <w:tcW w:w="532" w:type="dxa"/>
            <w:tcMar>
              <w:left w:w="57" w:type="dxa"/>
              <w:right w:w="57" w:type="dxa"/>
            </w:tcMar>
            <w:vAlign w:val="center"/>
          </w:tcPr>
          <w:p>
            <w:pPr>
              <w:widowControl/>
              <w:jc w:val="center"/>
              <w:rPr>
                <w:rFonts w:ascii="宋体" w:hAnsi="宋体" w:eastAsia="宋体" w:cs="Times New Roman"/>
                <w:sz w:val="18"/>
                <w:szCs w:val="18"/>
                <w:highlight w:val="none"/>
              </w:rPr>
            </w:pPr>
          </w:p>
        </w:tc>
        <w:tc>
          <w:tcPr>
            <w:tcW w:w="599" w:type="dxa"/>
            <w:tcMar>
              <w:left w:w="57" w:type="dxa"/>
              <w:right w:w="57" w:type="dxa"/>
            </w:tcMar>
            <w:vAlign w:val="center"/>
          </w:tcPr>
          <w:p>
            <w:pPr>
              <w:jc w:val="center"/>
              <w:rPr>
                <w:rFonts w:ascii="宋体" w:hAnsi="宋体" w:eastAsia="宋体" w:cs="Times New Roman"/>
                <w:sz w:val="18"/>
                <w:szCs w:val="18"/>
                <w:highlight w:val="none"/>
              </w:rPr>
            </w:pPr>
          </w:p>
        </w:tc>
        <w:tc>
          <w:tcPr>
            <w:tcW w:w="735" w:type="dxa"/>
            <w:tcMar>
              <w:left w:w="57" w:type="dxa"/>
              <w:right w:w="57" w:type="dxa"/>
            </w:tcMar>
            <w:vAlign w:val="center"/>
          </w:tcPr>
          <w:p>
            <w:pPr>
              <w:jc w:val="center"/>
              <w:rPr>
                <w:rFonts w:ascii="宋体" w:hAnsi="宋体" w:eastAsia="宋体" w:cs="Times New Roman"/>
                <w:sz w:val="18"/>
                <w:szCs w:val="18"/>
                <w:highlight w:val="none"/>
              </w:rPr>
            </w:pPr>
          </w:p>
        </w:tc>
        <w:tc>
          <w:tcPr>
            <w:tcW w:w="734" w:type="dxa"/>
            <w:tcMar>
              <w:left w:w="57" w:type="dxa"/>
              <w:right w:w="57" w:type="dxa"/>
            </w:tcMar>
            <w:vAlign w:val="center"/>
          </w:tcPr>
          <w:p>
            <w:pPr>
              <w:jc w:val="center"/>
              <w:rPr>
                <w:rFonts w:ascii="宋体" w:hAnsi="宋体" w:eastAsia="宋体" w:cs="Times New Roman"/>
                <w:sz w:val="18"/>
                <w:szCs w:val="18"/>
                <w:highlight w:val="none"/>
              </w:rPr>
            </w:pPr>
          </w:p>
        </w:tc>
        <w:tc>
          <w:tcPr>
            <w:tcW w:w="734" w:type="dxa"/>
            <w:tcMar>
              <w:left w:w="57" w:type="dxa"/>
              <w:right w:w="57" w:type="dxa"/>
            </w:tcMar>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48</w:t>
            </w:r>
          </w:p>
        </w:tc>
        <w:tc>
          <w:tcPr>
            <w:tcW w:w="738" w:type="dxa"/>
            <w:tcMar>
              <w:left w:w="57" w:type="dxa"/>
              <w:right w:w="57" w:type="dxa"/>
            </w:tcMar>
            <w:vAlign w:val="center"/>
          </w:tcPr>
          <w:p>
            <w:pPr>
              <w:jc w:val="center"/>
              <w:rPr>
                <w:rFonts w:ascii="宋体" w:hAnsi="宋体" w:eastAsia="宋体" w:cs="Times New Roman"/>
                <w:sz w:val="18"/>
                <w:szCs w:val="18"/>
                <w:highlight w:val="none"/>
              </w:rPr>
            </w:pPr>
          </w:p>
        </w:tc>
        <w:tc>
          <w:tcPr>
            <w:tcW w:w="525" w:type="dxa"/>
            <w:vAlign w:val="center"/>
          </w:tcPr>
          <w:p>
            <w:pPr>
              <w:jc w:val="center"/>
              <w:rPr>
                <w:rFonts w:hint="eastAsia" w:ascii="宋体" w:hAnsi="宋体" w:eastAsia="宋体" w:cs="Times New Roman"/>
                <w:sz w:val="18"/>
                <w:szCs w:val="18"/>
                <w:highlight w:val="none"/>
                <w:lang w:eastAsia="zh-CN"/>
              </w:rPr>
            </w:pPr>
            <w:r>
              <w:rPr>
                <w:rFonts w:hint="eastAsia" w:ascii="宋体" w:hAnsi="宋体" w:eastAsia="宋体" w:cs="Times New Roman"/>
                <w:kern w:val="0"/>
                <w:sz w:val="18"/>
                <w:szCs w:val="18"/>
                <w:highlight w:val="none"/>
                <w:lang w:val="en-US" w:eastAsia="zh-CN"/>
              </w:rPr>
              <w:t>查</w:t>
            </w:r>
          </w:p>
        </w:tc>
        <w:tc>
          <w:tcPr>
            <w:tcW w:w="828" w:type="dxa"/>
            <w:tcMar>
              <w:left w:w="57" w:type="dxa"/>
              <w:right w:w="57" w:type="dxa"/>
            </w:tcMar>
            <w:vAlign w:val="center"/>
          </w:tcPr>
          <w:p>
            <w:pPr>
              <w:jc w:val="center"/>
              <w:rPr>
                <w:rFonts w:ascii="宋体" w:hAnsi="宋体" w:eastAsia="宋体" w:cs="Times New Roman"/>
                <w:sz w:val="18"/>
                <w:szCs w:val="18"/>
                <w:highlight w:val="none"/>
              </w:rPr>
            </w:pPr>
            <w:r>
              <w:rPr>
                <w:rFonts w:hint="eastAsia" w:ascii="宋体" w:hAnsi="宋体" w:eastAsia="宋体" w:cs="Times New Roman"/>
                <w:kern w:val="0"/>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57" w:type="dxa"/>
            <w:tcMar>
              <w:left w:w="57" w:type="dxa"/>
              <w:right w:w="57" w:type="dxa"/>
            </w:tcMar>
            <w:vAlign w:val="center"/>
          </w:tcPr>
          <w:p>
            <w:pPr>
              <w:widowControl/>
              <w:jc w:val="center"/>
              <w:rPr>
                <w:rFonts w:ascii="宋体" w:hAnsi="宋体" w:eastAsia="宋体" w:cs="Times New Roman"/>
                <w:color w:val="000000"/>
                <w:kern w:val="0"/>
                <w:sz w:val="18"/>
                <w:szCs w:val="18"/>
                <w:highlight w:val="none"/>
              </w:rPr>
            </w:pPr>
            <w:r>
              <w:rPr>
                <w:rFonts w:hint="eastAsia" w:ascii="宋体" w:hAnsi="宋体" w:eastAsia="宋体" w:cs="Times New Roman"/>
                <w:color w:val="000000"/>
                <w:kern w:val="0"/>
                <w:sz w:val="18"/>
                <w:szCs w:val="18"/>
                <w:highlight w:val="none"/>
              </w:rPr>
              <w:t>XE050103</w:t>
            </w:r>
          </w:p>
          <w:p>
            <w:pPr>
              <w:widowControl/>
              <w:jc w:val="center"/>
              <w:rPr>
                <w:rFonts w:ascii="宋体" w:hAnsi="宋体" w:eastAsia="宋体" w:cs="Times New Roman"/>
                <w:color w:val="000000"/>
                <w:kern w:val="0"/>
                <w:sz w:val="18"/>
                <w:szCs w:val="18"/>
                <w:highlight w:val="none"/>
              </w:rPr>
            </w:pPr>
          </w:p>
        </w:tc>
        <w:tc>
          <w:tcPr>
            <w:tcW w:w="1191" w:type="dxa"/>
            <w:tcMar>
              <w:left w:w="57" w:type="dxa"/>
              <w:right w:w="57" w:type="dxa"/>
            </w:tcMar>
            <w:vAlign w:val="center"/>
          </w:tcPr>
          <w:p>
            <w:pPr>
              <w:rPr>
                <w:rFonts w:ascii="宋体" w:hAnsi="宋体" w:eastAsia="宋体" w:cs="Times New Roman"/>
                <w:sz w:val="18"/>
                <w:szCs w:val="18"/>
                <w:highlight w:val="none"/>
              </w:rPr>
            </w:pPr>
            <w:r>
              <w:rPr>
                <w:rFonts w:hint="eastAsia" w:ascii="宋体" w:hAnsi="宋体" w:eastAsia="宋体" w:cs="Times New Roman"/>
                <w:sz w:val="18"/>
                <w:szCs w:val="18"/>
                <w:highlight w:val="none"/>
              </w:rPr>
              <w:t>公共关系</w:t>
            </w:r>
          </w:p>
        </w:tc>
        <w:tc>
          <w:tcPr>
            <w:tcW w:w="507" w:type="dxa"/>
            <w:tcMar>
              <w:left w:w="57" w:type="dxa"/>
              <w:right w:w="57" w:type="dxa"/>
            </w:tcMar>
            <w:vAlign w:val="center"/>
          </w:tcPr>
          <w:p>
            <w:pPr>
              <w:widowControl/>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3</w:t>
            </w:r>
          </w:p>
        </w:tc>
        <w:tc>
          <w:tcPr>
            <w:tcW w:w="657" w:type="dxa"/>
            <w:tcMar>
              <w:left w:w="57" w:type="dxa"/>
              <w:right w:w="57" w:type="dxa"/>
            </w:tcMar>
            <w:vAlign w:val="center"/>
          </w:tcPr>
          <w:p>
            <w:pPr>
              <w:widowControl/>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48</w:t>
            </w:r>
          </w:p>
        </w:tc>
        <w:tc>
          <w:tcPr>
            <w:tcW w:w="617" w:type="dxa"/>
            <w:tcMar>
              <w:left w:w="57" w:type="dxa"/>
              <w:right w:w="57" w:type="dxa"/>
            </w:tcMar>
            <w:vAlign w:val="center"/>
          </w:tcPr>
          <w:p>
            <w:pPr>
              <w:widowControl/>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48</w:t>
            </w:r>
          </w:p>
        </w:tc>
        <w:tc>
          <w:tcPr>
            <w:tcW w:w="532" w:type="dxa"/>
            <w:tcMar>
              <w:left w:w="57" w:type="dxa"/>
              <w:right w:w="57" w:type="dxa"/>
            </w:tcMar>
            <w:vAlign w:val="center"/>
          </w:tcPr>
          <w:p>
            <w:pPr>
              <w:widowControl/>
              <w:jc w:val="center"/>
              <w:rPr>
                <w:rFonts w:ascii="宋体" w:hAnsi="宋体" w:eastAsia="宋体" w:cs="Times New Roman"/>
                <w:sz w:val="18"/>
                <w:szCs w:val="18"/>
                <w:highlight w:val="none"/>
              </w:rPr>
            </w:pPr>
          </w:p>
        </w:tc>
        <w:tc>
          <w:tcPr>
            <w:tcW w:w="599" w:type="dxa"/>
            <w:tcMar>
              <w:left w:w="57" w:type="dxa"/>
              <w:right w:w="57" w:type="dxa"/>
            </w:tcMar>
            <w:vAlign w:val="center"/>
          </w:tcPr>
          <w:p>
            <w:pPr>
              <w:jc w:val="center"/>
              <w:rPr>
                <w:rFonts w:ascii="宋体" w:hAnsi="宋体" w:eastAsia="宋体" w:cs="Times New Roman"/>
                <w:sz w:val="18"/>
                <w:szCs w:val="18"/>
                <w:highlight w:val="none"/>
              </w:rPr>
            </w:pPr>
          </w:p>
        </w:tc>
        <w:tc>
          <w:tcPr>
            <w:tcW w:w="735" w:type="dxa"/>
            <w:tcMar>
              <w:left w:w="57" w:type="dxa"/>
              <w:right w:w="57" w:type="dxa"/>
            </w:tcMar>
            <w:vAlign w:val="center"/>
          </w:tcPr>
          <w:p>
            <w:pPr>
              <w:jc w:val="center"/>
              <w:rPr>
                <w:rFonts w:ascii="宋体" w:hAnsi="宋体" w:eastAsia="宋体" w:cs="Times New Roman"/>
                <w:sz w:val="18"/>
                <w:szCs w:val="18"/>
                <w:highlight w:val="none"/>
              </w:rPr>
            </w:pPr>
          </w:p>
        </w:tc>
        <w:tc>
          <w:tcPr>
            <w:tcW w:w="734" w:type="dxa"/>
            <w:tcMar>
              <w:left w:w="57" w:type="dxa"/>
              <w:right w:w="57" w:type="dxa"/>
            </w:tcMar>
            <w:vAlign w:val="center"/>
          </w:tcPr>
          <w:p>
            <w:pPr>
              <w:jc w:val="center"/>
              <w:rPr>
                <w:rFonts w:ascii="宋体" w:hAnsi="宋体" w:eastAsia="宋体" w:cs="Times New Roman"/>
                <w:sz w:val="18"/>
                <w:szCs w:val="18"/>
                <w:highlight w:val="none"/>
              </w:rPr>
            </w:pPr>
          </w:p>
        </w:tc>
        <w:tc>
          <w:tcPr>
            <w:tcW w:w="734" w:type="dxa"/>
            <w:tcMar>
              <w:left w:w="57" w:type="dxa"/>
              <w:right w:w="57" w:type="dxa"/>
            </w:tcMar>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48</w:t>
            </w:r>
          </w:p>
        </w:tc>
        <w:tc>
          <w:tcPr>
            <w:tcW w:w="738" w:type="dxa"/>
            <w:tcMar>
              <w:left w:w="57" w:type="dxa"/>
              <w:right w:w="57" w:type="dxa"/>
            </w:tcMar>
            <w:vAlign w:val="center"/>
          </w:tcPr>
          <w:p>
            <w:pPr>
              <w:rPr>
                <w:rFonts w:ascii="宋体" w:hAnsi="宋体" w:eastAsia="宋体" w:cs="Times New Roman"/>
                <w:sz w:val="18"/>
                <w:szCs w:val="18"/>
                <w:highlight w:val="none"/>
              </w:rPr>
            </w:pPr>
          </w:p>
        </w:tc>
        <w:tc>
          <w:tcPr>
            <w:tcW w:w="525" w:type="dxa"/>
            <w:vAlign w:val="center"/>
          </w:tcPr>
          <w:p>
            <w:pPr>
              <w:jc w:val="center"/>
              <w:rPr>
                <w:rFonts w:ascii="宋体" w:hAnsi="宋体" w:eastAsia="宋体" w:cs="Times New Roman"/>
                <w:kern w:val="0"/>
                <w:sz w:val="18"/>
                <w:szCs w:val="18"/>
                <w:highlight w:val="none"/>
              </w:rPr>
            </w:pPr>
            <w:r>
              <w:rPr>
                <w:rFonts w:hint="eastAsia" w:ascii="宋体" w:hAnsi="宋体" w:eastAsia="宋体" w:cs="Times New Roman"/>
                <w:kern w:val="0"/>
                <w:sz w:val="18"/>
                <w:szCs w:val="18"/>
                <w:highlight w:val="none"/>
              </w:rPr>
              <w:t>查</w:t>
            </w:r>
          </w:p>
        </w:tc>
        <w:tc>
          <w:tcPr>
            <w:tcW w:w="828" w:type="dxa"/>
            <w:tcMar>
              <w:left w:w="57" w:type="dxa"/>
              <w:right w:w="57" w:type="dxa"/>
            </w:tcMar>
            <w:vAlign w:val="center"/>
          </w:tcPr>
          <w:p>
            <w:pPr>
              <w:jc w:val="center"/>
              <w:rPr>
                <w:rFonts w:ascii="宋体" w:hAnsi="宋体" w:eastAsia="宋体" w:cs="Times New Roman"/>
                <w:kern w:val="0"/>
                <w:sz w:val="18"/>
                <w:szCs w:val="18"/>
                <w:highlight w:val="none"/>
              </w:rPr>
            </w:pPr>
            <w:r>
              <w:rPr>
                <w:rFonts w:hint="eastAsia" w:ascii="宋体" w:hAnsi="宋体" w:eastAsia="宋体" w:cs="Times New Roman"/>
                <w:kern w:val="0"/>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57" w:type="dxa"/>
            <w:tcMar>
              <w:left w:w="57" w:type="dxa"/>
              <w:right w:w="57" w:type="dxa"/>
            </w:tcMar>
            <w:vAlign w:val="center"/>
          </w:tcPr>
          <w:p>
            <w:pPr>
              <w:widowControl/>
              <w:jc w:val="center"/>
              <w:rPr>
                <w:rFonts w:ascii="宋体" w:hAnsi="宋体" w:eastAsia="宋体" w:cs="Times New Roman"/>
                <w:sz w:val="18"/>
                <w:szCs w:val="18"/>
                <w:highlight w:val="none"/>
              </w:rPr>
            </w:pPr>
            <w:r>
              <w:rPr>
                <w:rFonts w:hint="eastAsia" w:ascii="宋体" w:hAnsi="宋体" w:eastAsia="宋体" w:cs="Times New Roman"/>
                <w:color w:val="000000"/>
                <w:kern w:val="0"/>
                <w:sz w:val="18"/>
                <w:szCs w:val="18"/>
                <w:highlight w:val="none"/>
              </w:rPr>
              <w:t>XE050049</w:t>
            </w:r>
          </w:p>
        </w:tc>
        <w:tc>
          <w:tcPr>
            <w:tcW w:w="1191" w:type="dxa"/>
            <w:tcMar>
              <w:left w:w="57" w:type="dxa"/>
              <w:right w:w="57" w:type="dxa"/>
            </w:tcMar>
            <w:vAlign w:val="center"/>
          </w:tcPr>
          <w:p>
            <w:pPr>
              <w:rPr>
                <w:rFonts w:ascii="宋体" w:hAnsi="宋体" w:eastAsia="宋体" w:cs="Times New Roman"/>
                <w:sz w:val="18"/>
                <w:szCs w:val="18"/>
                <w:highlight w:val="none"/>
              </w:rPr>
            </w:pPr>
            <w:r>
              <w:rPr>
                <w:rFonts w:hint="eastAsia" w:ascii="宋体" w:hAnsi="宋体" w:eastAsia="宋体" w:cs="Times New Roman"/>
                <w:sz w:val="18"/>
                <w:szCs w:val="18"/>
                <w:highlight w:val="none"/>
              </w:rPr>
              <w:t>社会保障学</w:t>
            </w:r>
          </w:p>
        </w:tc>
        <w:tc>
          <w:tcPr>
            <w:tcW w:w="507" w:type="dxa"/>
            <w:tcMar>
              <w:left w:w="57" w:type="dxa"/>
              <w:right w:w="57" w:type="dxa"/>
            </w:tcMar>
            <w:vAlign w:val="center"/>
          </w:tcPr>
          <w:p>
            <w:pPr>
              <w:widowControl/>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3</w:t>
            </w:r>
          </w:p>
        </w:tc>
        <w:tc>
          <w:tcPr>
            <w:tcW w:w="657" w:type="dxa"/>
            <w:tcMar>
              <w:left w:w="57" w:type="dxa"/>
              <w:right w:w="57" w:type="dxa"/>
            </w:tcMar>
            <w:vAlign w:val="center"/>
          </w:tcPr>
          <w:p>
            <w:pPr>
              <w:widowControl/>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48</w:t>
            </w:r>
          </w:p>
        </w:tc>
        <w:tc>
          <w:tcPr>
            <w:tcW w:w="617" w:type="dxa"/>
            <w:tcMar>
              <w:left w:w="57" w:type="dxa"/>
              <w:right w:w="57" w:type="dxa"/>
            </w:tcMar>
            <w:vAlign w:val="center"/>
          </w:tcPr>
          <w:p>
            <w:pPr>
              <w:widowControl/>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48</w:t>
            </w:r>
          </w:p>
        </w:tc>
        <w:tc>
          <w:tcPr>
            <w:tcW w:w="532" w:type="dxa"/>
            <w:tcMar>
              <w:left w:w="57" w:type="dxa"/>
              <w:right w:w="57" w:type="dxa"/>
            </w:tcMar>
            <w:vAlign w:val="center"/>
          </w:tcPr>
          <w:p>
            <w:pPr>
              <w:widowControl/>
              <w:jc w:val="center"/>
              <w:rPr>
                <w:rFonts w:ascii="宋体" w:hAnsi="宋体" w:eastAsia="宋体" w:cs="Times New Roman"/>
                <w:sz w:val="18"/>
                <w:szCs w:val="18"/>
                <w:highlight w:val="none"/>
              </w:rPr>
            </w:pPr>
          </w:p>
        </w:tc>
        <w:tc>
          <w:tcPr>
            <w:tcW w:w="599" w:type="dxa"/>
            <w:tcMar>
              <w:left w:w="57" w:type="dxa"/>
              <w:right w:w="57" w:type="dxa"/>
            </w:tcMar>
            <w:vAlign w:val="center"/>
          </w:tcPr>
          <w:p>
            <w:pPr>
              <w:jc w:val="center"/>
              <w:rPr>
                <w:rFonts w:ascii="宋体" w:hAnsi="宋体" w:eastAsia="宋体" w:cs="Times New Roman"/>
                <w:sz w:val="18"/>
                <w:szCs w:val="18"/>
                <w:highlight w:val="none"/>
              </w:rPr>
            </w:pPr>
          </w:p>
        </w:tc>
        <w:tc>
          <w:tcPr>
            <w:tcW w:w="735" w:type="dxa"/>
            <w:tcMar>
              <w:left w:w="57" w:type="dxa"/>
              <w:right w:w="57" w:type="dxa"/>
            </w:tcMar>
            <w:vAlign w:val="center"/>
          </w:tcPr>
          <w:p>
            <w:pPr>
              <w:jc w:val="center"/>
              <w:rPr>
                <w:rFonts w:ascii="宋体" w:hAnsi="宋体" w:eastAsia="宋体" w:cs="Times New Roman"/>
                <w:sz w:val="18"/>
                <w:szCs w:val="18"/>
                <w:highlight w:val="none"/>
              </w:rPr>
            </w:pPr>
          </w:p>
        </w:tc>
        <w:tc>
          <w:tcPr>
            <w:tcW w:w="734" w:type="dxa"/>
            <w:tcMar>
              <w:left w:w="57" w:type="dxa"/>
              <w:right w:w="57" w:type="dxa"/>
            </w:tcMar>
            <w:vAlign w:val="center"/>
          </w:tcPr>
          <w:p>
            <w:pPr>
              <w:jc w:val="center"/>
              <w:rPr>
                <w:rFonts w:ascii="宋体" w:hAnsi="宋体" w:eastAsia="宋体" w:cs="Times New Roman"/>
                <w:sz w:val="18"/>
                <w:szCs w:val="18"/>
                <w:highlight w:val="none"/>
              </w:rPr>
            </w:pPr>
          </w:p>
        </w:tc>
        <w:tc>
          <w:tcPr>
            <w:tcW w:w="734" w:type="dxa"/>
            <w:tcMar>
              <w:left w:w="57" w:type="dxa"/>
              <w:right w:w="57" w:type="dxa"/>
            </w:tcMar>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48</w:t>
            </w:r>
          </w:p>
        </w:tc>
        <w:tc>
          <w:tcPr>
            <w:tcW w:w="738" w:type="dxa"/>
            <w:tcMar>
              <w:left w:w="57" w:type="dxa"/>
              <w:right w:w="57" w:type="dxa"/>
            </w:tcMar>
            <w:vAlign w:val="center"/>
          </w:tcPr>
          <w:p>
            <w:pPr>
              <w:jc w:val="center"/>
              <w:rPr>
                <w:rFonts w:ascii="宋体" w:hAnsi="宋体" w:eastAsia="宋体" w:cs="Times New Roman"/>
                <w:sz w:val="18"/>
                <w:szCs w:val="18"/>
                <w:highlight w:val="none"/>
              </w:rPr>
            </w:pPr>
          </w:p>
        </w:tc>
        <w:tc>
          <w:tcPr>
            <w:tcW w:w="525" w:type="dxa"/>
            <w:vAlign w:val="center"/>
          </w:tcPr>
          <w:p>
            <w:pPr>
              <w:jc w:val="center"/>
              <w:rPr>
                <w:rFonts w:hint="eastAsia" w:ascii="宋体" w:hAnsi="宋体" w:eastAsia="宋体" w:cs="Times New Roman"/>
                <w:kern w:val="0"/>
                <w:sz w:val="18"/>
                <w:szCs w:val="18"/>
                <w:highlight w:val="none"/>
                <w:lang w:eastAsia="zh-CN"/>
              </w:rPr>
            </w:pPr>
            <w:r>
              <w:rPr>
                <w:rFonts w:hint="eastAsia" w:ascii="宋体" w:hAnsi="宋体" w:eastAsia="宋体" w:cs="Times New Roman"/>
                <w:kern w:val="0"/>
                <w:sz w:val="18"/>
                <w:szCs w:val="18"/>
                <w:highlight w:val="none"/>
                <w:lang w:val="en-US" w:eastAsia="zh-CN"/>
              </w:rPr>
              <w:t>查</w:t>
            </w:r>
          </w:p>
        </w:tc>
        <w:tc>
          <w:tcPr>
            <w:tcW w:w="828" w:type="dxa"/>
            <w:tcMar>
              <w:left w:w="57" w:type="dxa"/>
              <w:right w:w="57" w:type="dxa"/>
            </w:tcMar>
            <w:vAlign w:val="center"/>
          </w:tcPr>
          <w:p>
            <w:pPr>
              <w:jc w:val="center"/>
              <w:rPr>
                <w:rFonts w:ascii="宋体" w:hAnsi="宋体" w:eastAsia="宋体" w:cs="Times New Roman"/>
                <w:kern w:val="0"/>
                <w:sz w:val="18"/>
                <w:szCs w:val="18"/>
                <w:highlight w:val="none"/>
              </w:rPr>
            </w:pPr>
            <w:r>
              <w:rPr>
                <w:rFonts w:hint="eastAsia" w:ascii="宋体" w:hAnsi="宋体" w:eastAsia="宋体" w:cs="Times New Roman"/>
                <w:kern w:val="0"/>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57" w:type="dxa"/>
            <w:tcMar>
              <w:left w:w="57" w:type="dxa"/>
              <w:right w:w="57" w:type="dxa"/>
            </w:tcMar>
            <w:vAlign w:val="center"/>
          </w:tcPr>
          <w:p>
            <w:pPr>
              <w:widowControl/>
              <w:jc w:val="center"/>
              <w:rPr>
                <w:rFonts w:ascii="宋体" w:hAnsi="宋体" w:eastAsia="宋体" w:cs="Times New Roman"/>
                <w:color w:val="000000"/>
                <w:kern w:val="0"/>
                <w:sz w:val="18"/>
                <w:szCs w:val="18"/>
                <w:highlight w:val="none"/>
              </w:rPr>
            </w:pPr>
            <w:r>
              <w:rPr>
                <w:rFonts w:hint="eastAsia" w:ascii="宋体" w:hAnsi="宋体" w:eastAsia="宋体" w:cs="Times New Roman"/>
                <w:color w:val="000000"/>
                <w:kern w:val="0"/>
                <w:sz w:val="18"/>
                <w:szCs w:val="18"/>
                <w:highlight w:val="none"/>
              </w:rPr>
              <w:t>XE050058</w:t>
            </w:r>
          </w:p>
        </w:tc>
        <w:tc>
          <w:tcPr>
            <w:tcW w:w="1191" w:type="dxa"/>
            <w:tcMar>
              <w:left w:w="57" w:type="dxa"/>
              <w:right w:w="57" w:type="dxa"/>
            </w:tcMar>
            <w:vAlign w:val="center"/>
          </w:tcPr>
          <w:p>
            <w:pPr>
              <w:widowControl/>
              <w:jc w:val="left"/>
              <w:rPr>
                <w:rFonts w:ascii="宋体" w:hAnsi="宋体" w:eastAsia="宋体" w:cs="Times New Roman"/>
                <w:color w:val="000000"/>
                <w:kern w:val="0"/>
                <w:sz w:val="20"/>
                <w:szCs w:val="20"/>
                <w:highlight w:val="none"/>
              </w:rPr>
            </w:pPr>
            <w:r>
              <w:rPr>
                <w:rFonts w:hint="eastAsia" w:ascii="宋体" w:hAnsi="宋体" w:eastAsia="宋体" w:cs="Times New Roman"/>
                <w:color w:val="000000"/>
                <w:kern w:val="0"/>
                <w:sz w:val="20"/>
                <w:szCs w:val="20"/>
                <w:highlight w:val="none"/>
              </w:rPr>
              <w:t>社区文化管理</w:t>
            </w:r>
          </w:p>
        </w:tc>
        <w:tc>
          <w:tcPr>
            <w:tcW w:w="507" w:type="dxa"/>
            <w:tcMar>
              <w:left w:w="57" w:type="dxa"/>
              <w:right w:w="57" w:type="dxa"/>
            </w:tcMar>
            <w:vAlign w:val="center"/>
          </w:tcPr>
          <w:p>
            <w:pPr>
              <w:widowControl/>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3</w:t>
            </w:r>
          </w:p>
        </w:tc>
        <w:tc>
          <w:tcPr>
            <w:tcW w:w="657" w:type="dxa"/>
            <w:tcMar>
              <w:left w:w="57" w:type="dxa"/>
              <w:right w:w="57" w:type="dxa"/>
            </w:tcMar>
            <w:vAlign w:val="center"/>
          </w:tcPr>
          <w:p>
            <w:pPr>
              <w:widowControl/>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48</w:t>
            </w:r>
          </w:p>
        </w:tc>
        <w:tc>
          <w:tcPr>
            <w:tcW w:w="617" w:type="dxa"/>
            <w:tcMar>
              <w:left w:w="57" w:type="dxa"/>
              <w:right w:w="57" w:type="dxa"/>
            </w:tcMar>
            <w:vAlign w:val="center"/>
          </w:tcPr>
          <w:p>
            <w:pPr>
              <w:widowControl/>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40</w:t>
            </w:r>
          </w:p>
        </w:tc>
        <w:tc>
          <w:tcPr>
            <w:tcW w:w="532" w:type="dxa"/>
            <w:tcMar>
              <w:left w:w="57" w:type="dxa"/>
              <w:right w:w="57" w:type="dxa"/>
            </w:tcMar>
            <w:vAlign w:val="center"/>
          </w:tcPr>
          <w:p>
            <w:pPr>
              <w:widowControl/>
              <w:jc w:val="center"/>
              <w:rPr>
                <w:rFonts w:ascii="宋体" w:hAnsi="宋体" w:eastAsia="宋体" w:cs="Times New Roman"/>
                <w:sz w:val="18"/>
                <w:szCs w:val="18"/>
                <w:highlight w:val="none"/>
              </w:rPr>
            </w:pPr>
          </w:p>
        </w:tc>
        <w:tc>
          <w:tcPr>
            <w:tcW w:w="599" w:type="dxa"/>
            <w:tcMar>
              <w:left w:w="57" w:type="dxa"/>
              <w:right w:w="57" w:type="dxa"/>
            </w:tcMar>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8</w:t>
            </w:r>
          </w:p>
        </w:tc>
        <w:tc>
          <w:tcPr>
            <w:tcW w:w="735" w:type="dxa"/>
            <w:tcMar>
              <w:left w:w="57" w:type="dxa"/>
              <w:right w:w="57" w:type="dxa"/>
            </w:tcMar>
            <w:vAlign w:val="center"/>
          </w:tcPr>
          <w:p>
            <w:pPr>
              <w:jc w:val="center"/>
              <w:rPr>
                <w:rFonts w:ascii="宋体" w:hAnsi="宋体" w:eastAsia="宋体" w:cs="Times New Roman"/>
                <w:sz w:val="18"/>
                <w:szCs w:val="18"/>
                <w:highlight w:val="none"/>
              </w:rPr>
            </w:pPr>
          </w:p>
        </w:tc>
        <w:tc>
          <w:tcPr>
            <w:tcW w:w="734" w:type="dxa"/>
            <w:tcMar>
              <w:left w:w="57" w:type="dxa"/>
              <w:right w:w="57" w:type="dxa"/>
            </w:tcMar>
            <w:vAlign w:val="center"/>
          </w:tcPr>
          <w:p>
            <w:pPr>
              <w:jc w:val="center"/>
              <w:rPr>
                <w:rFonts w:ascii="宋体" w:hAnsi="宋体" w:eastAsia="宋体" w:cs="Times New Roman"/>
                <w:sz w:val="18"/>
                <w:szCs w:val="18"/>
                <w:highlight w:val="none"/>
              </w:rPr>
            </w:pPr>
          </w:p>
        </w:tc>
        <w:tc>
          <w:tcPr>
            <w:tcW w:w="734" w:type="dxa"/>
            <w:tcMar>
              <w:left w:w="57" w:type="dxa"/>
              <w:right w:w="57" w:type="dxa"/>
            </w:tcMar>
            <w:vAlign w:val="center"/>
          </w:tcPr>
          <w:p>
            <w:pPr>
              <w:jc w:val="center"/>
              <w:rPr>
                <w:rFonts w:hint="default" w:ascii="宋体" w:hAnsi="宋体" w:eastAsia="宋体" w:cs="Times New Roman"/>
                <w:sz w:val="18"/>
                <w:szCs w:val="18"/>
                <w:highlight w:val="none"/>
                <w:lang w:val="en-US" w:eastAsia="zh-CN"/>
              </w:rPr>
            </w:pPr>
            <w:r>
              <w:rPr>
                <w:rFonts w:hint="eastAsia" w:ascii="宋体" w:hAnsi="宋体" w:eastAsia="宋体" w:cs="Times New Roman"/>
                <w:sz w:val="18"/>
                <w:szCs w:val="18"/>
                <w:highlight w:val="none"/>
                <w:lang w:val="en-US" w:eastAsia="zh-CN"/>
              </w:rPr>
              <w:t>48</w:t>
            </w:r>
            <w:bookmarkStart w:id="1" w:name="_GoBack"/>
            <w:bookmarkEnd w:id="1"/>
          </w:p>
        </w:tc>
        <w:tc>
          <w:tcPr>
            <w:tcW w:w="738" w:type="dxa"/>
            <w:tcMar>
              <w:left w:w="57" w:type="dxa"/>
              <w:right w:w="57" w:type="dxa"/>
            </w:tcMar>
            <w:vAlign w:val="center"/>
          </w:tcPr>
          <w:p>
            <w:pPr>
              <w:rPr>
                <w:rFonts w:ascii="宋体" w:hAnsi="宋体" w:eastAsia="宋体" w:cs="Times New Roman"/>
                <w:sz w:val="18"/>
                <w:szCs w:val="18"/>
                <w:highlight w:val="none"/>
              </w:rPr>
            </w:pPr>
          </w:p>
        </w:tc>
        <w:tc>
          <w:tcPr>
            <w:tcW w:w="525" w:type="dxa"/>
            <w:vAlign w:val="center"/>
          </w:tcPr>
          <w:p>
            <w:pPr>
              <w:jc w:val="center"/>
              <w:rPr>
                <w:rFonts w:ascii="Calibri" w:hAnsi="Calibri" w:eastAsia="宋体" w:cs="Times New Roman"/>
                <w:sz w:val="18"/>
                <w:szCs w:val="18"/>
                <w:highlight w:val="none"/>
              </w:rPr>
            </w:pPr>
            <w:r>
              <w:rPr>
                <w:rFonts w:hint="eastAsia" w:ascii="宋体" w:hAnsi="宋体" w:eastAsia="宋体" w:cs="Times New Roman"/>
                <w:sz w:val="18"/>
                <w:szCs w:val="18"/>
                <w:highlight w:val="none"/>
              </w:rPr>
              <w:t>查</w:t>
            </w:r>
          </w:p>
        </w:tc>
        <w:tc>
          <w:tcPr>
            <w:tcW w:w="828" w:type="dxa"/>
            <w:tcMar>
              <w:left w:w="57" w:type="dxa"/>
              <w:right w:w="57" w:type="dxa"/>
            </w:tcMar>
            <w:vAlign w:val="center"/>
          </w:tcPr>
          <w:p>
            <w:pPr>
              <w:jc w:val="center"/>
              <w:rPr>
                <w:rFonts w:ascii="Calibri" w:hAnsi="Calibri" w:eastAsia="宋体" w:cs="Times New Roman"/>
                <w:sz w:val="18"/>
                <w:szCs w:val="18"/>
                <w:highlight w:val="none"/>
              </w:rPr>
            </w:pPr>
            <w:r>
              <w:rPr>
                <w:rFonts w:hint="eastAsia" w:ascii="宋体" w:hAnsi="宋体" w:eastAsia="宋体" w:cs="Times New Roman"/>
                <w:kern w:val="0"/>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957" w:type="dxa"/>
            <w:tcMar>
              <w:left w:w="57" w:type="dxa"/>
              <w:right w:w="57" w:type="dxa"/>
            </w:tcMar>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合计</w:t>
            </w:r>
          </w:p>
        </w:tc>
        <w:tc>
          <w:tcPr>
            <w:tcW w:w="1191" w:type="dxa"/>
            <w:tcMar>
              <w:left w:w="57" w:type="dxa"/>
              <w:right w:w="57" w:type="dxa"/>
            </w:tcMar>
            <w:vAlign w:val="center"/>
          </w:tcPr>
          <w:p>
            <w:pPr>
              <w:jc w:val="center"/>
              <w:rPr>
                <w:rFonts w:ascii="宋体" w:hAnsi="宋体" w:eastAsia="宋体" w:cs="Times New Roman"/>
                <w:kern w:val="0"/>
                <w:sz w:val="18"/>
                <w:szCs w:val="18"/>
                <w:highlight w:val="none"/>
              </w:rPr>
            </w:pPr>
          </w:p>
        </w:tc>
        <w:tc>
          <w:tcPr>
            <w:tcW w:w="507" w:type="dxa"/>
            <w:tcMar>
              <w:left w:w="57" w:type="dxa"/>
              <w:right w:w="57" w:type="dxa"/>
            </w:tcMar>
            <w:vAlign w:val="center"/>
          </w:tcPr>
          <w:p>
            <w:pPr>
              <w:ind w:firstLine="180" w:firstLineChars="100"/>
              <w:rPr>
                <w:rFonts w:ascii="宋体" w:hAnsi="宋体" w:eastAsia="宋体" w:cs="Times New Roman"/>
                <w:sz w:val="18"/>
                <w:szCs w:val="18"/>
                <w:highlight w:val="none"/>
              </w:rPr>
            </w:pPr>
            <w:r>
              <w:rPr>
                <w:rFonts w:hint="eastAsia" w:ascii="宋体" w:hAnsi="宋体" w:eastAsia="宋体" w:cs="Times New Roman"/>
                <w:sz w:val="18"/>
                <w:szCs w:val="18"/>
                <w:highlight w:val="none"/>
              </w:rPr>
              <w:t>4</w:t>
            </w:r>
          </w:p>
        </w:tc>
        <w:tc>
          <w:tcPr>
            <w:tcW w:w="657" w:type="dxa"/>
            <w:tcMar>
              <w:left w:w="57" w:type="dxa"/>
              <w:right w:w="57" w:type="dxa"/>
            </w:tcMar>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64</w:t>
            </w:r>
          </w:p>
        </w:tc>
        <w:tc>
          <w:tcPr>
            <w:tcW w:w="617" w:type="dxa"/>
            <w:tcMar>
              <w:left w:w="57" w:type="dxa"/>
              <w:right w:w="57" w:type="dxa"/>
            </w:tcMar>
            <w:vAlign w:val="center"/>
          </w:tcPr>
          <w:p>
            <w:pPr>
              <w:jc w:val="center"/>
              <w:rPr>
                <w:rFonts w:ascii="宋体" w:hAnsi="宋体" w:eastAsia="宋体" w:cs="Times New Roman"/>
                <w:sz w:val="18"/>
                <w:szCs w:val="18"/>
                <w:highlight w:val="none"/>
              </w:rPr>
            </w:pPr>
          </w:p>
        </w:tc>
        <w:tc>
          <w:tcPr>
            <w:tcW w:w="532" w:type="dxa"/>
            <w:tcMar>
              <w:left w:w="57" w:type="dxa"/>
              <w:right w:w="57" w:type="dxa"/>
            </w:tcMar>
            <w:vAlign w:val="center"/>
          </w:tcPr>
          <w:p>
            <w:pPr>
              <w:ind w:firstLine="180" w:firstLineChars="100"/>
              <w:rPr>
                <w:rFonts w:ascii="宋体" w:hAnsi="宋体" w:eastAsia="宋体" w:cs="Times New Roman"/>
                <w:sz w:val="18"/>
                <w:szCs w:val="18"/>
                <w:highlight w:val="none"/>
              </w:rPr>
            </w:pPr>
          </w:p>
        </w:tc>
        <w:tc>
          <w:tcPr>
            <w:tcW w:w="599" w:type="dxa"/>
            <w:tcMar>
              <w:left w:w="57" w:type="dxa"/>
              <w:right w:w="57" w:type="dxa"/>
            </w:tcMar>
            <w:vAlign w:val="center"/>
          </w:tcPr>
          <w:p>
            <w:pPr>
              <w:rPr>
                <w:rFonts w:ascii="宋体" w:hAnsi="宋体" w:eastAsia="宋体" w:cs="Times New Roman"/>
                <w:sz w:val="18"/>
                <w:szCs w:val="18"/>
                <w:highlight w:val="none"/>
              </w:rPr>
            </w:pPr>
          </w:p>
        </w:tc>
        <w:tc>
          <w:tcPr>
            <w:tcW w:w="735" w:type="dxa"/>
            <w:tcMar>
              <w:left w:w="57" w:type="dxa"/>
              <w:right w:w="57" w:type="dxa"/>
            </w:tcMar>
            <w:vAlign w:val="center"/>
          </w:tcPr>
          <w:p>
            <w:pPr>
              <w:jc w:val="center"/>
              <w:rPr>
                <w:rFonts w:ascii="宋体" w:hAnsi="宋体" w:eastAsia="宋体" w:cs="Times New Roman"/>
                <w:sz w:val="18"/>
                <w:szCs w:val="18"/>
                <w:highlight w:val="none"/>
              </w:rPr>
            </w:pPr>
          </w:p>
        </w:tc>
        <w:tc>
          <w:tcPr>
            <w:tcW w:w="734" w:type="dxa"/>
            <w:tcMar>
              <w:left w:w="57" w:type="dxa"/>
              <w:right w:w="57" w:type="dxa"/>
            </w:tcMar>
            <w:vAlign w:val="center"/>
          </w:tcPr>
          <w:p>
            <w:pPr>
              <w:jc w:val="center"/>
              <w:rPr>
                <w:rFonts w:ascii="宋体" w:hAnsi="宋体" w:eastAsia="宋体" w:cs="Times New Roman"/>
                <w:sz w:val="18"/>
                <w:szCs w:val="18"/>
                <w:highlight w:val="none"/>
              </w:rPr>
            </w:pPr>
          </w:p>
        </w:tc>
        <w:tc>
          <w:tcPr>
            <w:tcW w:w="734" w:type="dxa"/>
            <w:tcMar>
              <w:left w:w="57" w:type="dxa"/>
              <w:right w:w="57" w:type="dxa"/>
            </w:tcMar>
            <w:vAlign w:val="center"/>
          </w:tcPr>
          <w:p>
            <w:pPr>
              <w:jc w:val="center"/>
              <w:rPr>
                <w:rFonts w:hint="default" w:ascii="宋体" w:hAnsi="宋体" w:eastAsia="宋体" w:cs="Times New Roman"/>
                <w:sz w:val="18"/>
                <w:szCs w:val="18"/>
                <w:highlight w:val="none"/>
                <w:lang w:val="en-US" w:eastAsia="zh-CN"/>
              </w:rPr>
            </w:pPr>
            <w:r>
              <w:rPr>
                <w:rFonts w:hint="eastAsia" w:ascii="宋体" w:hAnsi="宋体" w:eastAsia="宋体" w:cs="Times New Roman"/>
                <w:sz w:val="18"/>
                <w:szCs w:val="18"/>
                <w:highlight w:val="none"/>
                <w:lang w:val="en-US" w:eastAsia="zh-CN"/>
              </w:rPr>
              <w:t>64</w:t>
            </w:r>
          </w:p>
        </w:tc>
        <w:tc>
          <w:tcPr>
            <w:tcW w:w="738" w:type="dxa"/>
            <w:tcMar>
              <w:left w:w="57" w:type="dxa"/>
              <w:right w:w="57" w:type="dxa"/>
            </w:tcMar>
            <w:vAlign w:val="center"/>
          </w:tcPr>
          <w:p>
            <w:pPr>
              <w:jc w:val="center"/>
              <w:rPr>
                <w:rFonts w:ascii="宋体" w:hAnsi="宋体" w:eastAsia="宋体" w:cs="Times New Roman"/>
                <w:sz w:val="18"/>
                <w:szCs w:val="18"/>
                <w:highlight w:val="none"/>
              </w:rPr>
            </w:pPr>
          </w:p>
        </w:tc>
        <w:tc>
          <w:tcPr>
            <w:tcW w:w="525" w:type="dxa"/>
            <w:vAlign w:val="center"/>
          </w:tcPr>
          <w:p>
            <w:pPr>
              <w:jc w:val="center"/>
              <w:rPr>
                <w:rFonts w:ascii="宋体" w:hAnsi="宋体" w:eastAsia="宋体" w:cs="Times New Roman"/>
                <w:sz w:val="18"/>
                <w:szCs w:val="18"/>
                <w:highlight w:val="none"/>
              </w:rPr>
            </w:pPr>
          </w:p>
        </w:tc>
        <w:tc>
          <w:tcPr>
            <w:tcW w:w="828" w:type="dxa"/>
            <w:tcMar>
              <w:left w:w="57" w:type="dxa"/>
              <w:right w:w="57" w:type="dxa"/>
            </w:tcMar>
            <w:vAlign w:val="center"/>
          </w:tcPr>
          <w:p>
            <w:pPr>
              <w:jc w:val="center"/>
              <w:rPr>
                <w:rFonts w:ascii="宋体" w:hAnsi="宋体" w:eastAsia="宋体" w:cs="Times New Roman"/>
                <w:kern w:val="0"/>
                <w:sz w:val="18"/>
                <w:szCs w:val="18"/>
                <w:highlight w:val="none"/>
              </w:rPr>
            </w:pPr>
          </w:p>
        </w:tc>
      </w:tr>
    </w:tbl>
    <w:p>
      <w:pPr>
        <w:keepNext w:val="0"/>
        <w:keepLines w:val="0"/>
        <w:pageBreakBefore w:val="0"/>
        <w:widowControl w:val="0"/>
        <w:kinsoku/>
        <w:wordWrap/>
        <w:overflowPunct/>
        <w:topLinePunct w:val="0"/>
        <w:autoSpaceDE/>
        <w:autoSpaceDN/>
        <w:bidi w:val="0"/>
        <w:adjustRightInd/>
        <w:snapToGrid/>
        <w:spacing w:line="460" w:lineRule="exact"/>
        <w:ind w:left="420" w:leftChars="200"/>
        <w:jc w:val="left"/>
        <w:textAlignment w:val="auto"/>
        <w:rPr>
          <w:rFonts w:hint="eastAsia" w:ascii="宋体" w:hAnsi="宋体" w:eastAsia="宋体" w:cs="Times New Roman"/>
          <w:sz w:val="18"/>
          <w:szCs w:val="18"/>
          <w:highlight w:val="none"/>
        </w:rPr>
      </w:pPr>
      <w:r>
        <w:rPr>
          <w:rFonts w:hint="eastAsia" w:ascii="宋体" w:hAnsi="宋体" w:eastAsia="宋体" w:cs="Times New Roman"/>
          <w:sz w:val="18"/>
          <w:szCs w:val="18"/>
          <w:highlight w:val="none"/>
        </w:rPr>
        <w:t>备注：最低选修4学分。</w:t>
      </w:r>
    </w:p>
    <w:p>
      <w:pPr>
        <w:pStyle w:val="2"/>
        <w:keepNext w:val="0"/>
        <w:keepLines w:val="0"/>
        <w:pageBreakBefore w:val="0"/>
        <w:widowControl w:val="0"/>
        <w:kinsoku/>
        <w:wordWrap/>
        <w:overflowPunct/>
        <w:topLinePunct w:val="0"/>
        <w:autoSpaceDE/>
        <w:autoSpaceDN/>
        <w:bidi w:val="0"/>
        <w:adjustRightInd/>
        <w:snapToGrid/>
        <w:spacing w:after="0" w:line="460" w:lineRule="exact"/>
        <w:textAlignment w:val="auto"/>
        <w:rPr>
          <w:rFonts w:hint="eastAsia"/>
          <w:highlight w:val="none"/>
        </w:rPr>
      </w:pPr>
    </w:p>
    <w:p>
      <w:pPr>
        <w:keepNext w:val="0"/>
        <w:keepLines w:val="0"/>
        <w:pageBreakBefore w:val="0"/>
        <w:widowControl w:val="0"/>
        <w:kinsoku/>
        <w:wordWrap/>
        <w:overflowPunct/>
        <w:topLinePunct w:val="0"/>
        <w:autoSpaceDE/>
        <w:autoSpaceDN/>
        <w:bidi w:val="0"/>
        <w:adjustRightInd/>
        <w:snapToGrid/>
        <w:spacing w:line="460" w:lineRule="exact"/>
        <w:ind w:left="420" w:leftChars="200"/>
        <w:jc w:val="left"/>
        <w:textAlignment w:val="auto"/>
        <w:rPr>
          <w:rFonts w:ascii="宋体" w:hAnsi="宋体" w:eastAsia="宋体" w:cs="Times New Roman"/>
          <w:szCs w:val="21"/>
          <w:highlight w:val="none"/>
        </w:rPr>
      </w:pPr>
      <w:r>
        <w:rPr>
          <w:rFonts w:hint="eastAsia" w:ascii="宋体" w:hAnsi="宋体" w:eastAsia="宋体" w:cs="Times New Roman"/>
          <w:szCs w:val="21"/>
          <w:highlight w:val="none"/>
        </w:rPr>
        <w:t>表8</w:t>
      </w:r>
      <w:r>
        <w:rPr>
          <w:rFonts w:hint="eastAsia" w:ascii="宋体" w:hAnsi="宋体" w:eastAsia="宋体" w:cs="Times New Roman"/>
          <w:szCs w:val="21"/>
          <w:highlight w:val="none"/>
          <w:lang w:val="en-US" w:eastAsia="zh-CN"/>
        </w:rPr>
        <w:t xml:space="preserve">  </w:t>
      </w:r>
      <w:r>
        <w:rPr>
          <w:rFonts w:hint="eastAsia" w:ascii="宋体" w:hAnsi="宋体" w:eastAsia="宋体" w:cs="Times New Roman"/>
          <w:szCs w:val="21"/>
          <w:highlight w:val="none"/>
        </w:rPr>
        <w:t xml:space="preserve">专业拓展课程                                 </w:t>
      </w:r>
      <w:r>
        <w:rPr>
          <w:rFonts w:hint="eastAsia" w:ascii="宋体" w:hAnsi="宋体" w:eastAsia="宋体" w:cs="Times New Roman"/>
          <w:szCs w:val="21"/>
          <w:highlight w:val="none"/>
          <w:lang w:val="en-US" w:eastAsia="zh-CN"/>
        </w:rPr>
        <w:t xml:space="preserve">  </w:t>
      </w:r>
      <w:r>
        <w:rPr>
          <w:rFonts w:hint="eastAsia" w:ascii="宋体" w:hAnsi="宋体" w:eastAsia="宋体" w:cs="Times New Roman"/>
          <w:szCs w:val="21"/>
          <w:highlight w:val="none"/>
        </w:rPr>
        <w:t>公共事业管理（专升本）专业</w:t>
      </w:r>
    </w:p>
    <w:tbl>
      <w:tblPr>
        <w:tblStyle w:val="8"/>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1019"/>
        <w:gridCol w:w="1207"/>
        <w:gridCol w:w="429"/>
        <w:gridCol w:w="657"/>
        <w:gridCol w:w="617"/>
        <w:gridCol w:w="532"/>
        <w:gridCol w:w="479"/>
        <w:gridCol w:w="886"/>
        <w:gridCol w:w="715"/>
        <w:gridCol w:w="741"/>
        <w:gridCol w:w="706"/>
        <w:gridCol w:w="687"/>
        <w:gridCol w:w="67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exact"/>
          <w:jc w:val="center"/>
        </w:trPr>
        <w:tc>
          <w:tcPr>
            <w:tcW w:w="1019" w:type="dxa"/>
            <w:vMerge w:val="restart"/>
            <w:tcMar>
              <w:left w:w="57" w:type="dxa"/>
              <w:right w:w="57" w:type="dxa"/>
            </w:tcMar>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课程</w:t>
            </w:r>
          </w:p>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代码</w:t>
            </w:r>
          </w:p>
        </w:tc>
        <w:tc>
          <w:tcPr>
            <w:tcW w:w="1207" w:type="dxa"/>
            <w:vMerge w:val="restart"/>
            <w:tcMar>
              <w:left w:w="57" w:type="dxa"/>
              <w:right w:w="57" w:type="dxa"/>
            </w:tcMar>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课程名称</w:t>
            </w:r>
          </w:p>
        </w:tc>
        <w:tc>
          <w:tcPr>
            <w:tcW w:w="429" w:type="dxa"/>
            <w:vMerge w:val="restart"/>
            <w:tcMar>
              <w:left w:w="57" w:type="dxa"/>
              <w:right w:w="57" w:type="dxa"/>
            </w:tcMar>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学分</w:t>
            </w:r>
          </w:p>
        </w:tc>
        <w:tc>
          <w:tcPr>
            <w:tcW w:w="2285" w:type="dxa"/>
            <w:gridSpan w:val="4"/>
            <w:tcMar>
              <w:left w:w="57" w:type="dxa"/>
              <w:right w:w="57" w:type="dxa"/>
            </w:tcMar>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学时安排</w:t>
            </w:r>
          </w:p>
        </w:tc>
        <w:tc>
          <w:tcPr>
            <w:tcW w:w="3048" w:type="dxa"/>
            <w:gridSpan w:val="4"/>
            <w:tcMar>
              <w:left w:w="57" w:type="dxa"/>
              <w:right w:w="57" w:type="dxa"/>
            </w:tcMar>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开课学期</w:t>
            </w:r>
          </w:p>
        </w:tc>
        <w:tc>
          <w:tcPr>
            <w:tcW w:w="687" w:type="dxa"/>
            <w:vMerge w:val="restart"/>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考核</w:t>
            </w:r>
          </w:p>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方式</w:t>
            </w:r>
          </w:p>
        </w:tc>
        <w:tc>
          <w:tcPr>
            <w:tcW w:w="679" w:type="dxa"/>
            <w:vMerge w:val="restart"/>
            <w:tcMar>
              <w:left w:w="57" w:type="dxa"/>
              <w:right w:w="57" w:type="dxa"/>
            </w:tcMar>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开课</w:t>
            </w:r>
          </w:p>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50" w:hRule="exact"/>
          <w:jc w:val="center"/>
        </w:trPr>
        <w:tc>
          <w:tcPr>
            <w:tcW w:w="1019" w:type="dxa"/>
            <w:vMerge w:val="continue"/>
            <w:tcMar>
              <w:left w:w="57" w:type="dxa"/>
              <w:right w:w="57" w:type="dxa"/>
            </w:tcMar>
            <w:vAlign w:val="center"/>
          </w:tcPr>
          <w:p>
            <w:pPr>
              <w:jc w:val="center"/>
              <w:rPr>
                <w:rFonts w:ascii="宋体" w:hAnsi="宋体" w:eastAsia="宋体" w:cs="Times New Roman"/>
                <w:sz w:val="18"/>
                <w:szCs w:val="18"/>
                <w:highlight w:val="none"/>
              </w:rPr>
            </w:pPr>
          </w:p>
        </w:tc>
        <w:tc>
          <w:tcPr>
            <w:tcW w:w="1207" w:type="dxa"/>
            <w:vMerge w:val="continue"/>
            <w:tcMar>
              <w:left w:w="57" w:type="dxa"/>
              <w:right w:w="57" w:type="dxa"/>
            </w:tcMar>
            <w:vAlign w:val="center"/>
          </w:tcPr>
          <w:p>
            <w:pPr>
              <w:jc w:val="center"/>
              <w:rPr>
                <w:rFonts w:ascii="宋体" w:hAnsi="宋体" w:eastAsia="宋体" w:cs="Times New Roman"/>
                <w:sz w:val="18"/>
                <w:szCs w:val="18"/>
                <w:highlight w:val="none"/>
              </w:rPr>
            </w:pPr>
          </w:p>
        </w:tc>
        <w:tc>
          <w:tcPr>
            <w:tcW w:w="429" w:type="dxa"/>
            <w:vMerge w:val="continue"/>
            <w:tcMar>
              <w:left w:w="57" w:type="dxa"/>
              <w:right w:w="57" w:type="dxa"/>
            </w:tcMar>
            <w:vAlign w:val="center"/>
          </w:tcPr>
          <w:p>
            <w:pPr>
              <w:jc w:val="center"/>
              <w:rPr>
                <w:rFonts w:ascii="宋体" w:hAnsi="宋体" w:eastAsia="宋体" w:cs="Times New Roman"/>
                <w:sz w:val="18"/>
                <w:szCs w:val="18"/>
                <w:highlight w:val="none"/>
              </w:rPr>
            </w:pPr>
          </w:p>
        </w:tc>
        <w:tc>
          <w:tcPr>
            <w:tcW w:w="657" w:type="dxa"/>
            <w:tcMar>
              <w:left w:w="57" w:type="dxa"/>
              <w:right w:w="57" w:type="dxa"/>
            </w:tcMar>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总学时</w:t>
            </w:r>
          </w:p>
        </w:tc>
        <w:tc>
          <w:tcPr>
            <w:tcW w:w="617" w:type="dxa"/>
            <w:tcMar>
              <w:left w:w="57" w:type="dxa"/>
              <w:right w:w="57" w:type="dxa"/>
            </w:tcMar>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理论学时</w:t>
            </w:r>
          </w:p>
        </w:tc>
        <w:tc>
          <w:tcPr>
            <w:tcW w:w="532" w:type="dxa"/>
            <w:tcMar>
              <w:left w:w="57" w:type="dxa"/>
              <w:right w:w="57" w:type="dxa"/>
            </w:tcMar>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实验学时</w:t>
            </w:r>
          </w:p>
        </w:tc>
        <w:tc>
          <w:tcPr>
            <w:tcW w:w="479" w:type="dxa"/>
            <w:tcMar>
              <w:left w:w="57" w:type="dxa"/>
              <w:right w:w="57" w:type="dxa"/>
            </w:tcMar>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实践学时</w:t>
            </w:r>
          </w:p>
        </w:tc>
        <w:tc>
          <w:tcPr>
            <w:tcW w:w="886" w:type="dxa"/>
            <w:tcMar>
              <w:left w:w="57" w:type="dxa"/>
              <w:right w:w="57" w:type="dxa"/>
            </w:tcMar>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一</w:t>
            </w:r>
          </w:p>
        </w:tc>
        <w:tc>
          <w:tcPr>
            <w:tcW w:w="715" w:type="dxa"/>
            <w:tcMar>
              <w:left w:w="57" w:type="dxa"/>
              <w:right w:w="57" w:type="dxa"/>
            </w:tcMar>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二</w:t>
            </w:r>
          </w:p>
        </w:tc>
        <w:tc>
          <w:tcPr>
            <w:tcW w:w="741" w:type="dxa"/>
            <w:tcMar>
              <w:left w:w="57" w:type="dxa"/>
              <w:right w:w="57" w:type="dxa"/>
            </w:tcMar>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三</w:t>
            </w:r>
          </w:p>
        </w:tc>
        <w:tc>
          <w:tcPr>
            <w:tcW w:w="706" w:type="dxa"/>
            <w:tcMar>
              <w:left w:w="57" w:type="dxa"/>
              <w:right w:w="57" w:type="dxa"/>
            </w:tcMar>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四</w:t>
            </w:r>
          </w:p>
        </w:tc>
        <w:tc>
          <w:tcPr>
            <w:tcW w:w="687" w:type="dxa"/>
            <w:vMerge w:val="continue"/>
            <w:vAlign w:val="center"/>
          </w:tcPr>
          <w:p>
            <w:pPr>
              <w:jc w:val="center"/>
              <w:rPr>
                <w:rFonts w:ascii="宋体" w:hAnsi="宋体" w:eastAsia="宋体" w:cs="Times New Roman"/>
                <w:sz w:val="18"/>
                <w:szCs w:val="18"/>
                <w:highlight w:val="none"/>
              </w:rPr>
            </w:pPr>
          </w:p>
        </w:tc>
        <w:tc>
          <w:tcPr>
            <w:tcW w:w="679" w:type="dxa"/>
            <w:vMerge w:val="continue"/>
            <w:tcMar>
              <w:left w:w="57" w:type="dxa"/>
              <w:right w:w="57" w:type="dxa"/>
            </w:tcMar>
            <w:vAlign w:val="center"/>
          </w:tcPr>
          <w:p>
            <w:pPr>
              <w:jc w:val="center"/>
              <w:rPr>
                <w:rFonts w:ascii="宋体" w:hAnsi="宋体" w:eastAsia="宋体" w:cs="Times New Roman"/>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19" w:type="dxa"/>
            <w:tcMar>
              <w:left w:w="57" w:type="dxa"/>
              <w:right w:w="57" w:type="dxa"/>
            </w:tcMar>
            <w:vAlign w:val="center"/>
          </w:tcPr>
          <w:p>
            <w:pPr>
              <w:widowControl/>
              <w:jc w:val="center"/>
              <w:rPr>
                <w:rFonts w:ascii="宋体" w:hAnsi="宋体" w:eastAsia="宋体" w:cs="Times New Roman"/>
                <w:sz w:val="18"/>
                <w:szCs w:val="18"/>
                <w:highlight w:val="none"/>
              </w:rPr>
            </w:pPr>
            <w:r>
              <w:rPr>
                <w:rFonts w:hint="eastAsia" w:ascii="宋体" w:hAnsi="宋体" w:eastAsia="宋体" w:cs="Times New Roman"/>
                <w:color w:val="000000"/>
                <w:kern w:val="0"/>
                <w:sz w:val="18"/>
                <w:szCs w:val="18"/>
                <w:highlight w:val="none"/>
              </w:rPr>
              <w:t>XF050012</w:t>
            </w:r>
          </w:p>
        </w:tc>
        <w:tc>
          <w:tcPr>
            <w:tcW w:w="1207" w:type="dxa"/>
            <w:tcMar>
              <w:left w:w="57" w:type="dxa"/>
              <w:right w:w="57" w:type="dxa"/>
            </w:tcMar>
            <w:vAlign w:val="center"/>
          </w:tcPr>
          <w:p>
            <w:pPr>
              <w:jc w:val="left"/>
              <w:rPr>
                <w:rFonts w:ascii="宋体" w:hAnsi="宋体" w:eastAsia="宋体" w:cs="Times New Roman"/>
                <w:sz w:val="18"/>
                <w:szCs w:val="18"/>
                <w:highlight w:val="none"/>
              </w:rPr>
            </w:pPr>
            <w:r>
              <w:rPr>
                <w:rFonts w:hint="eastAsia" w:ascii="Calibri" w:hAnsi="Calibri" w:eastAsia="宋体" w:cs="Times New Roman"/>
                <w:sz w:val="18"/>
                <w:szCs w:val="18"/>
                <w:highlight w:val="none"/>
              </w:rPr>
              <w:t>基础会计</w:t>
            </w:r>
          </w:p>
        </w:tc>
        <w:tc>
          <w:tcPr>
            <w:tcW w:w="429" w:type="dxa"/>
            <w:tcMar>
              <w:left w:w="57" w:type="dxa"/>
              <w:right w:w="57" w:type="dxa"/>
            </w:tcMar>
            <w:vAlign w:val="center"/>
          </w:tcPr>
          <w:p>
            <w:pPr>
              <w:widowControl/>
              <w:jc w:val="center"/>
              <w:rPr>
                <w:rFonts w:ascii="宋体" w:hAnsi="宋体" w:eastAsia="宋体" w:cs="Times New Roman"/>
                <w:sz w:val="18"/>
                <w:szCs w:val="18"/>
                <w:highlight w:val="none"/>
              </w:rPr>
            </w:pPr>
            <w:r>
              <w:rPr>
                <w:rFonts w:ascii="宋体" w:hAnsi="宋体" w:eastAsia="宋体" w:cs="Times New Roman"/>
                <w:sz w:val="18"/>
                <w:szCs w:val="18"/>
                <w:highlight w:val="none"/>
              </w:rPr>
              <w:t>3</w:t>
            </w:r>
          </w:p>
        </w:tc>
        <w:tc>
          <w:tcPr>
            <w:tcW w:w="657" w:type="dxa"/>
            <w:tcMar>
              <w:left w:w="57" w:type="dxa"/>
              <w:right w:w="57" w:type="dxa"/>
            </w:tcMar>
            <w:vAlign w:val="center"/>
          </w:tcPr>
          <w:p>
            <w:pPr>
              <w:widowControl/>
              <w:jc w:val="center"/>
              <w:rPr>
                <w:rFonts w:ascii="宋体" w:hAnsi="宋体" w:eastAsia="宋体" w:cs="Times New Roman"/>
                <w:sz w:val="18"/>
                <w:szCs w:val="18"/>
                <w:highlight w:val="none"/>
              </w:rPr>
            </w:pPr>
            <w:r>
              <w:rPr>
                <w:rFonts w:ascii="宋体" w:hAnsi="宋体" w:eastAsia="宋体" w:cs="Times New Roman"/>
                <w:sz w:val="18"/>
                <w:szCs w:val="18"/>
                <w:highlight w:val="none"/>
              </w:rPr>
              <w:t>48</w:t>
            </w:r>
          </w:p>
        </w:tc>
        <w:tc>
          <w:tcPr>
            <w:tcW w:w="617" w:type="dxa"/>
            <w:tcMar>
              <w:left w:w="57" w:type="dxa"/>
              <w:right w:w="57" w:type="dxa"/>
            </w:tcMar>
            <w:vAlign w:val="center"/>
          </w:tcPr>
          <w:p>
            <w:pPr>
              <w:widowControl/>
              <w:jc w:val="center"/>
              <w:rPr>
                <w:rFonts w:ascii="宋体" w:hAnsi="宋体" w:eastAsia="宋体" w:cs="Times New Roman"/>
                <w:sz w:val="18"/>
                <w:szCs w:val="18"/>
                <w:highlight w:val="none"/>
              </w:rPr>
            </w:pPr>
            <w:r>
              <w:rPr>
                <w:rFonts w:ascii="宋体" w:hAnsi="宋体" w:eastAsia="宋体" w:cs="Times New Roman"/>
                <w:sz w:val="18"/>
                <w:szCs w:val="18"/>
                <w:highlight w:val="none"/>
              </w:rPr>
              <w:t>48</w:t>
            </w:r>
          </w:p>
        </w:tc>
        <w:tc>
          <w:tcPr>
            <w:tcW w:w="532" w:type="dxa"/>
            <w:tcMar>
              <w:left w:w="57" w:type="dxa"/>
              <w:right w:w="57" w:type="dxa"/>
            </w:tcMar>
            <w:vAlign w:val="center"/>
          </w:tcPr>
          <w:p>
            <w:pPr>
              <w:widowControl/>
              <w:jc w:val="center"/>
              <w:rPr>
                <w:rFonts w:ascii="宋体" w:hAnsi="宋体" w:eastAsia="宋体" w:cs="Times New Roman"/>
                <w:sz w:val="18"/>
                <w:szCs w:val="18"/>
                <w:highlight w:val="none"/>
              </w:rPr>
            </w:pPr>
          </w:p>
        </w:tc>
        <w:tc>
          <w:tcPr>
            <w:tcW w:w="479" w:type="dxa"/>
            <w:tcMar>
              <w:left w:w="57" w:type="dxa"/>
              <w:right w:w="57" w:type="dxa"/>
            </w:tcMar>
            <w:vAlign w:val="center"/>
          </w:tcPr>
          <w:p>
            <w:pPr>
              <w:widowControl/>
              <w:jc w:val="center"/>
              <w:rPr>
                <w:rFonts w:ascii="宋体" w:hAnsi="宋体" w:eastAsia="宋体" w:cs="Times New Roman"/>
                <w:sz w:val="18"/>
                <w:szCs w:val="18"/>
                <w:highlight w:val="none"/>
              </w:rPr>
            </w:pPr>
          </w:p>
        </w:tc>
        <w:tc>
          <w:tcPr>
            <w:tcW w:w="886" w:type="dxa"/>
            <w:tcMar>
              <w:left w:w="57" w:type="dxa"/>
              <w:right w:w="57" w:type="dxa"/>
            </w:tcMar>
            <w:vAlign w:val="center"/>
          </w:tcPr>
          <w:p>
            <w:pPr>
              <w:widowControl/>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48</w:t>
            </w:r>
          </w:p>
        </w:tc>
        <w:tc>
          <w:tcPr>
            <w:tcW w:w="715" w:type="dxa"/>
            <w:tcMar>
              <w:left w:w="57" w:type="dxa"/>
              <w:right w:w="57" w:type="dxa"/>
            </w:tcMar>
            <w:vAlign w:val="center"/>
          </w:tcPr>
          <w:p>
            <w:pPr>
              <w:jc w:val="center"/>
              <w:rPr>
                <w:rFonts w:ascii="宋体" w:hAnsi="宋体" w:eastAsia="宋体" w:cs="Times New Roman"/>
                <w:sz w:val="18"/>
                <w:szCs w:val="18"/>
                <w:highlight w:val="none"/>
              </w:rPr>
            </w:pPr>
          </w:p>
        </w:tc>
        <w:tc>
          <w:tcPr>
            <w:tcW w:w="741" w:type="dxa"/>
            <w:tcMar>
              <w:left w:w="57" w:type="dxa"/>
              <w:right w:w="57" w:type="dxa"/>
            </w:tcMar>
            <w:vAlign w:val="center"/>
          </w:tcPr>
          <w:p>
            <w:pPr>
              <w:jc w:val="center"/>
              <w:rPr>
                <w:rFonts w:ascii="宋体" w:hAnsi="宋体" w:eastAsia="宋体" w:cs="Times New Roman"/>
                <w:sz w:val="18"/>
                <w:szCs w:val="18"/>
                <w:highlight w:val="none"/>
              </w:rPr>
            </w:pPr>
          </w:p>
        </w:tc>
        <w:tc>
          <w:tcPr>
            <w:tcW w:w="706" w:type="dxa"/>
            <w:tcMar>
              <w:left w:w="57" w:type="dxa"/>
              <w:right w:w="57" w:type="dxa"/>
            </w:tcMar>
            <w:vAlign w:val="center"/>
          </w:tcPr>
          <w:p>
            <w:pPr>
              <w:jc w:val="center"/>
              <w:rPr>
                <w:rFonts w:ascii="宋体" w:hAnsi="宋体" w:eastAsia="宋体" w:cs="Times New Roman"/>
                <w:sz w:val="18"/>
                <w:szCs w:val="18"/>
                <w:highlight w:val="none"/>
              </w:rPr>
            </w:pPr>
          </w:p>
        </w:tc>
        <w:tc>
          <w:tcPr>
            <w:tcW w:w="687" w:type="dxa"/>
            <w:vAlign w:val="center"/>
          </w:tcPr>
          <w:p>
            <w:pPr>
              <w:jc w:val="center"/>
              <w:rPr>
                <w:rFonts w:ascii="宋体" w:hAnsi="宋体" w:eastAsia="宋体" w:cs="Times New Roman"/>
                <w:sz w:val="18"/>
                <w:szCs w:val="18"/>
                <w:highlight w:val="none"/>
              </w:rPr>
            </w:pPr>
            <w:r>
              <w:rPr>
                <w:rFonts w:hint="eastAsia" w:ascii="Calibri" w:hAnsi="Calibri" w:eastAsia="宋体" w:cs="Times New Roman"/>
                <w:sz w:val="18"/>
                <w:szCs w:val="18"/>
                <w:highlight w:val="none"/>
              </w:rPr>
              <w:t>考</w:t>
            </w:r>
          </w:p>
        </w:tc>
        <w:tc>
          <w:tcPr>
            <w:tcW w:w="679" w:type="dxa"/>
            <w:tcMar>
              <w:left w:w="57" w:type="dxa"/>
              <w:right w:w="57" w:type="dxa"/>
            </w:tcMar>
            <w:vAlign w:val="center"/>
          </w:tcPr>
          <w:p>
            <w:pPr>
              <w:jc w:val="center"/>
              <w:rPr>
                <w:rFonts w:ascii="宋体" w:hAnsi="宋体" w:eastAsia="宋体" w:cs="Times New Roman"/>
                <w:sz w:val="18"/>
                <w:szCs w:val="18"/>
                <w:highlight w:val="none"/>
              </w:rPr>
            </w:pPr>
            <w:r>
              <w:rPr>
                <w:rFonts w:hint="eastAsia" w:ascii="Calibri" w:hAnsi="Calibri" w:eastAsia="宋体" w:cs="Times New Roman"/>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19" w:type="dxa"/>
            <w:tcMar>
              <w:left w:w="57" w:type="dxa"/>
              <w:right w:w="57" w:type="dxa"/>
            </w:tcMar>
            <w:vAlign w:val="center"/>
          </w:tcPr>
          <w:p>
            <w:pPr>
              <w:widowControl/>
              <w:jc w:val="center"/>
              <w:rPr>
                <w:rFonts w:ascii="宋体" w:hAnsi="宋体" w:eastAsia="宋体" w:cs="Times New Roman"/>
                <w:sz w:val="18"/>
                <w:szCs w:val="18"/>
                <w:highlight w:val="none"/>
              </w:rPr>
            </w:pPr>
            <w:r>
              <w:rPr>
                <w:rFonts w:hint="eastAsia" w:ascii="宋体" w:hAnsi="宋体" w:eastAsia="宋体" w:cs="Times New Roman"/>
                <w:color w:val="000000"/>
                <w:kern w:val="0"/>
                <w:sz w:val="18"/>
                <w:szCs w:val="18"/>
                <w:highlight w:val="none"/>
              </w:rPr>
              <w:t>XF050001</w:t>
            </w:r>
          </w:p>
        </w:tc>
        <w:tc>
          <w:tcPr>
            <w:tcW w:w="1207" w:type="dxa"/>
            <w:tcMar>
              <w:left w:w="57" w:type="dxa"/>
              <w:right w:w="57" w:type="dxa"/>
            </w:tcMar>
            <w:vAlign w:val="center"/>
          </w:tcPr>
          <w:p>
            <w:pPr>
              <w:jc w:val="left"/>
              <w:rPr>
                <w:rFonts w:ascii="Calibri" w:hAnsi="Calibri" w:eastAsia="宋体" w:cs="Times New Roman"/>
                <w:sz w:val="18"/>
                <w:szCs w:val="18"/>
                <w:highlight w:val="none"/>
              </w:rPr>
            </w:pPr>
            <w:r>
              <w:rPr>
                <w:rFonts w:hint="eastAsia" w:ascii="Calibri" w:hAnsi="Calibri" w:eastAsia="宋体" w:cs="Times New Roman"/>
                <w:sz w:val="18"/>
                <w:szCs w:val="18"/>
                <w:highlight w:val="none"/>
              </w:rPr>
              <w:t>档案管理</w:t>
            </w:r>
          </w:p>
        </w:tc>
        <w:tc>
          <w:tcPr>
            <w:tcW w:w="429" w:type="dxa"/>
            <w:tcMar>
              <w:left w:w="57" w:type="dxa"/>
              <w:right w:w="57" w:type="dxa"/>
            </w:tcMar>
            <w:vAlign w:val="center"/>
          </w:tcPr>
          <w:p>
            <w:pPr>
              <w:widowControl/>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3</w:t>
            </w:r>
          </w:p>
        </w:tc>
        <w:tc>
          <w:tcPr>
            <w:tcW w:w="657" w:type="dxa"/>
            <w:tcMar>
              <w:left w:w="57" w:type="dxa"/>
              <w:right w:w="57" w:type="dxa"/>
            </w:tcMar>
            <w:vAlign w:val="center"/>
          </w:tcPr>
          <w:p>
            <w:pPr>
              <w:widowControl/>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48</w:t>
            </w:r>
          </w:p>
        </w:tc>
        <w:tc>
          <w:tcPr>
            <w:tcW w:w="617" w:type="dxa"/>
            <w:tcMar>
              <w:left w:w="57" w:type="dxa"/>
              <w:right w:w="57" w:type="dxa"/>
            </w:tcMar>
            <w:vAlign w:val="center"/>
          </w:tcPr>
          <w:p>
            <w:pPr>
              <w:widowControl/>
              <w:jc w:val="center"/>
              <w:rPr>
                <w:rFonts w:ascii="Times New Roman" w:hAnsi="Times New Roman" w:eastAsia="宋体" w:cs="Times New Roman"/>
                <w:kern w:val="0"/>
                <w:sz w:val="18"/>
                <w:szCs w:val="18"/>
                <w:highlight w:val="none"/>
              </w:rPr>
            </w:pPr>
            <w:r>
              <w:rPr>
                <w:rFonts w:hint="eastAsia" w:ascii="宋体" w:hAnsi="宋体" w:eastAsia="宋体" w:cs="Times New Roman"/>
                <w:sz w:val="18"/>
                <w:szCs w:val="18"/>
                <w:highlight w:val="none"/>
              </w:rPr>
              <w:t>48</w:t>
            </w:r>
          </w:p>
        </w:tc>
        <w:tc>
          <w:tcPr>
            <w:tcW w:w="532" w:type="dxa"/>
            <w:tcMar>
              <w:left w:w="57" w:type="dxa"/>
              <w:right w:w="57" w:type="dxa"/>
            </w:tcMar>
            <w:vAlign w:val="center"/>
          </w:tcPr>
          <w:p>
            <w:pPr>
              <w:widowControl/>
              <w:jc w:val="center"/>
              <w:rPr>
                <w:rFonts w:ascii="宋体" w:hAnsi="宋体" w:eastAsia="宋体" w:cs="Times New Roman"/>
                <w:sz w:val="18"/>
                <w:szCs w:val="18"/>
                <w:highlight w:val="none"/>
              </w:rPr>
            </w:pPr>
          </w:p>
        </w:tc>
        <w:tc>
          <w:tcPr>
            <w:tcW w:w="479" w:type="dxa"/>
            <w:tcMar>
              <w:left w:w="57" w:type="dxa"/>
              <w:right w:w="57" w:type="dxa"/>
            </w:tcMar>
            <w:vAlign w:val="center"/>
          </w:tcPr>
          <w:p>
            <w:pPr>
              <w:jc w:val="center"/>
              <w:rPr>
                <w:rFonts w:ascii="宋体" w:hAnsi="宋体" w:eastAsia="宋体" w:cs="Times New Roman"/>
                <w:sz w:val="18"/>
                <w:szCs w:val="18"/>
                <w:highlight w:val="none"/>
              </w:rPr>
            </w:pPr>
          </w:p>
        </w:tc>
        <w:tc>
          <w:tcPr>
            <w:tcW w:w="886" w:type="dxa"/>
            <w:tcMar>
              <w:left w:w="57" w:type="dxa"/>
              <w:right w:w="57" w:type="dxa"/>
            </w:tcMar>
            <w:vAlign w:val="center"/>
          </w:tcPr>
          <w:p>
            <w:pPr>
              <w:jc w:val="center"/>
              <w:rPr>
                <w:rFonts w:ascii="宋体" w:hAnsi="宋体" w:eastAsia="宋体" w:cs="Times New Roman"/>
                <w:sz w:val="18"/>
                <w:szCs w:val="18"/>
                <w:highlight w:val="none"/>
              </w:rPr>
            </w:pPr>
          </w:p>
        </w:tc>
        <w:tc>
          <w:tcPr>
            <w:tcW w:w="715" w:type="dxa"/>
            <w:tcMar>
              <w:left w:w="57" w:type="dxa"/>
              <w:right w:w="57" w:type="dxa"/>
            </w:tcMar>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48</w:t>
            </w:r>
          </w:p>
        </w:tc>
        <w:tc>
          <w:tcPr>
            <w:tcW w:w="741" w:type="dxa"/>
            <w:tcMar>
              <w:left w:w="57" w:type="dxa"/>
              <w:right w:w="57" w:type="dxa"/>
            </w:tcMar>
            <w:vAlign w:val="center"/>
          </w:tcPr>
          <w:p>
            <w:pPr>
              <w:jc w:val="center"/>
              <w:rPr>
                <w:rFonts w:ascii="宋体" w:hAnsi="宋体" w:eastAsia="宋体" w:cs="Times New Roman"/>
                <w:sz w:val="18"/>
                <w:szCs w:val="18"/>
                <w:highlight w:val="none"/>
              </w:rPr>
            </w:pPr>
          </w:p>
        </w:tc>
        <w:tc>
          <w:tcPr>
            <w:tcW w:w="706" w:type="dxa"/>
            <w:tcMar>
              <w:left w:w="57" w:type="dxa"/>
              <w:right w:w="57" w:type="dxa"/>
            </w:tcMar>
            <w:vAlign w:val="center"/>
          </w:tcPr>
          <w:p>
            <w:pPr>
              <w:jc w:val="center"/>
              <w:rPr>
                <w:rFonts w:ascii="宋体" w:hAnsi="宋体" w:eastAsia="宋体" w:cs="Times New Roman"/>
                <w:sz w:val="18"/>
                <w:szCs w:val="18"/>
                <w:highlight w:val="none"/>
              </w:rPr>
            </w:pPr>
          </w:p>
        </w:tc>
        <w:tc>
          <w:tcPr>
            <w:tcW w:w="687" w:type="dxa"/>
            <w:vAlign w:val="center"/>
          </w:tcPr>
          <w:p>
            <w:pPr>
              <w:jc w:val="center"/>
              <w:rPr>
                <w:rFonts w:ascii="宋体" w:hAnsi="宋体" w:eastAsia="宋体" w:cs="Times New Roman"/>
                <w:kern w:val="0"/>
                <w:sz w:val="18"/>
                <w:szCs w:val="18"/>
                <w:highlight w:val="none"/>
              </w:rPr>
            </w:pPr>
            <w:r>
              <w:rPr>
                <w:rFonts w:hint="eastAsia" w:ascii="Calibri" w:hAnsi="Calibri" w:eastAsia="宋体" w:cs="Times New Roman"/>
                <w:sz w:val="18"/>
                <w:szCs w:val="18"/>
                <w:highlight w:val="none"/>
              </w:rPr>
              <w:t>查</w:t>
            </w:r>
          </w:p>
        </w:tc>
        <w:tc>
          <w:tcPr>
            <w:tcW w:w="679" w:type="dxa"/>
            <w:tcMar>
              <w:left w:w="57" w:type="dxa"/>
              <w:right w:w="57" w:type="dxa"/>
            </w:tcMar>
            <w:vAlign w:val="center"/>
          </w:tcPr>
          <w:p>
            <w:pPr>
              <w:jc w:val="center"/>
              <w:rPr>
                <w:rFonts w:ascii="宋体" w:hAnsi="宋体" w:eastAsia="宋体" w:cs="Times New Roman"/>
                <w:kern w:val="0"/>
                <w:sz w:val="18"/>
                <w:szCs w:val="18"/>
                <w:highlight w:val="none"/>
              </w:rPr>
            </w:pPr>
            <w:r>
              <w:rPr>
                <w:rFonts w:hint="eastAsia" w:ascii="Calibri" w:hAnsi="Calibri" w:eastAsia="宋体" w:cs="Times New Roman"/>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19" w:type="dxa"/>
            <w:tcMar>
              <w:left w:w="57" w:type="dxa"/>
              <w:right w:w="57" w:type="dxa"/>
            </w:tcMar>
            <w:vAlign w:val="center"/>
          </w:tcPr>
          <w:p>
            <w:pPr>
              <w:widowControl/>
              <w:jc w:val="center"/>
              <w:rPr>
                <w:rFonts w:ascii="宋体" w:hAnsi="宋体" w:eastAsia="宋体" w:cs="Times New Roman"/>
                <w:color w:val="000000"/>
                <w:kern w:val="0"/>
                <w:sz w:val="18"/>
                <w:szCs w:val="18"/>
                <w:highlight w:val="none"/>
              </w:rPr>
            </w:pPr>
            <w:r>
              <w:rPr>
                <w:rFonts w:hint="eastAsia" w:ascii="宋体" w:hAnsi="宋体" w:eastAsia="宋体" w:cs="Times New Roman"/>
                <w:color w:val="000000"/>
                <w:kern w:val="0"/>
                <w:sz w:val="18"/>
                <w:szCs w:val="18"/>
                <w:highlight w:val="none"/>
              </w:rPr>
              <w:t>XF050044</w:t>
            </w:r>
          </w:p>
          <w:p>
            <w:pPr>
              <w:widowControl/>
              <w:jc w:val="center"/>
              <w:rPr>
                <w:rFonts w:ascii="宋体" w:hAnsi="宋体" w:eastAsia="宋体" w:cs="Times New Roman"/>
                <w:color w:val="000000"/>
                <w:kern w:val="0"/>
                <w:sz w:val="18"/>
                <w:szCs w:val="18"/>
                <w:highlight w:val="none"/>
              </w:rPr>
            </w:pPr>
          </w:p>
        </w:tc>
        <w:tc>
          <w:tcPr>
            <w:tcW w:w="1207" w:type="dxa"/>
            <w:tcMar>
              <w:left w:w="57" w:type="dxa"/>
              <w:right w:w="57" w:type="dxa"/>
            </w:tcMar>
            <w:vAlign w:val="center"/>
          </w:tcPr>
          <w:p>
            <w:pPr>
              <w:jc w:val="left"/>
              <w:rPr>
                <w:rFonts w:ascii="Calibri" w:hAnsi="Calibri" w:eastAsia="宋体" w:cs="Times New Roman"/>
                <w:sz w:val="18"/>
                <w:szCs w:val="18"/>
                <w:highlight w:val="none"/>
              </w:rPr>
            </w:pPr>
            <w:r>
              <w:rPr>
                <w:rFonts w:hint="eastAsia" w:ascii="宋体" w:hAnsi="宋体" w:eastAsia="宋体" w:cs="Times New Roman"/>
                <w:sz w:val="18"/>
                <w:szCs w:val="18"/>
                <w:highlight w:val="none"/>
              </w:rPr>
              <w:t>物业管理</w:t>
            </w:r>
          </w:p>
        </w:tc>
        <w:tc>
          <w:tcPr>
            <w:tcW w:w="429" w:type="dxa"/>
            <w:tcMar>
              <w:left w:w="57" w:type="dxa"/>
              <w:right w:w="57" w:type="dxa"/>
            </w:tcMar>
            <w:vAlign w:val="center"/>
          </w:tcPr>
          <w:p>
            <w:pPr>
              <w:widowControl/>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3</w:t>
            </w:r>
          </w:p>
        </w:tc>
        <w:tc>
          <w:tcPr>
            <w:tcW w:w="657" w:type="dxa"/>
            <w:tcMar>
              <w:left w:w="57" w:type="dxa"/>
              <w:right w:w="57" w:type="dxa"/>
            </w:tcMar>
            <w:vAlign w:val="center"/>
          </w:tcPr>
          <w:p>
            <w:pPr>
              <w:widowControl/>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48</w:t>
            </w:r>
          </w:p>
        </w:tc>
        <w:tc>
          <w:tcPr>
            <w:tcW w:w="617" w:type="dxa"/>
            <w:tcMar>
              <w:left w:w="57" w:type="dxa"/>
              <w:right w:w="57" w:type="dxa"/>
            </w:tcMar>
            <w:vAlign w:val="center"/>
          </w:tcPr>
          <w:p>
            <w:pPr>
              <w:widowControl/>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48</w:t>
            </w:r>
          </w:p>
        </w:tc>
        <w:tc>
          <w:tcPr>
            <w:tcW w:w="532" w:type="dxa"/>
            <w:tcMar>
              <w:left w:w="57" w:type="dxa"/>
              <w:right w:w="57" w:type="dxa"/>
            </w:tcMar>
            <w:vAlign w:val="center"/>
          </w:tcPr>
          <w:p>
            <w:pPr>
              <w:widowControl/>
              <w:jc w:val="center"/>
              <w:rPr>
                <w:rFonts w:ascii="宋体" w:hAnsi="宋体" w:eastAsia="宋体" w:cs="Times New Roman"/>
                <w:sz w:val="18"/>
                <w:szCs w:val="18"/>
                <w:highlight w:val="none"/>
              </w:rPr>
            </w:pPr>
          </w:p>
        </w:tc>
        <w:tc>
          <w:tcPr>
            <w:tcW w:w="479" w:type="dxa"/>
            <w:tcMar>
              <w:left w:w="57" w:type="dxa"/>
              <w:right w:w="57" w:type="dxa"/>
            </w:tcMar>
            <w:vAlign w:val="center"/>
          </w:tcPr>
          <w:p>
            <w:pPr>
              <w:widowControl/>
              <w:jc w:val="center"/>
              <w:rPr>
                <w:rFonts w:ascii="宋体" w:hAnsi="宋体" w:eastAsia="宋体" w:cs="Times New Roman"/>
                <w:sz w:val="18"/>
                <w:szCs w:val="18"/>
                <w:highlight w:val="none"/>
              </w:rPr>
            </w:pPr>
          </w:p>
        </w:tc>
        <w:tc>
          <w:tcPr>
            <w:tcW w:w="886" w:type="dxa"/>
            <w:tcMar>
              <w:left w:w="57" w:type="dxa"/>
              <w:right w:w="57" w:type="dxa"/>
            </w:tcMar>
            <w:vAlign w:val="center"/>
          </w:tcPr>
          <w:p>
            <w:pPr>
              <w:widowControl/>
              <w:jc w:val="center"/>
              <w:rPr>
                <w:rFonts w:ascii="宋体" w:hAnsi="宋体" w:eastAsia="宋体" w:cs="Times New Roman"/>
                <w:sz w:val="18"/>
                <w:szCs w:val="18"/>
                <w:highlight w:val="none"/>
              </w:rPr>
            </w:pPr>
          </w:p>
        </w:tc>
        <w:tc>
          <w:tcPr>
            <w:tcW w:w="715" w:type="dxa"/>
            <w:tcMar>
              <w:left w:w="57" w:type="dxa"/>
              <w:right w:w="57" w:type="dxa"/>
            </w:tcMar>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48</w:t>
            </w:r>
          </w:p>
        </w:tc>
        <w:tc>
          <w:tcPr>
            <w:tcW w:w="741" w:type="dxa"/>
            <w:tcMar>
              <w:left w:w="57" w:type="dxa"/>
              <w:right w:w="57" w:type="dxa"/>
            </w:tcMar>
            <w:vAlign w:val="center"/>
          </w:tcPr>
          <w:p>
            <w:pPr>
              <w:jc w:val="center"/>
              <w:rPr>
                <w:rFonts w:ascii="宋体" w:hAnsi="宋体" w:eastAsia="宋体" w:cs="Times New Roman"/>
                <w:sz w:val="18"/>
                <w:szCs w:val="18"/>
                <w:highlight w:val="none"/>
              </w:rPr>
            </w:pPr>
          </w:p>
        </w:tc>
        <w:tc>
          <w:tcPr>
            <w:tcW w:w="706" w:type="dxa"/>
            <w:tcMar>
              <w:left w:w="57" w:type="dxa"/>
              <w:right w:w="57" w:type="dxa"/>
            </w:tcMar>
            <w:vAlign w:val="center"/>
          </w:tcPr>
          <w:p>
            <w:pPr>
              <w:jc w:val="center"/>
              <w:rPr>
                <w:rFonts w:ascii="宋体" w:hAnsi="宋体" w:eastAsia="宋体" w:cs="Times New Roman"/>
                <w:sz w:val="18"/>
                <w:szCs w:val="18"/>
                <w:highlight w:val="none"/>
              </w:rPr>
            </w:pPr>
          </w:p>
        </w:tc>
        <w:tc>
          <w:tcPr>
            <w:tcW w:w="687" w:type="dxa"/>
            <w:vAlign w:val="center"/>
          </w:tcPr>
          <w:p>
            <w:pPr>
              <w:jc w:val="center"/>
              <w:rPr>
                <w:rFonts w:ascii="宋体" w:hAnsi="宋体" w:eastAsia="宋体" w:cs="Times New Roman"/>
                <w:kern w:val="0"/>
                <w:sz w:val="18"/>
                <w:szCs w:val="18"/>
                <w:highlight w:val="none"/>
              </w:rPr>
            </w:pPr>
            <w:r>
              <w:rPr>
                <w:rFonts w:hint="eastAsia" w:ascii="Calibri" w:hAnsi="Calibri" w:eastAsia="宋体" w:cs="Times New Roman"/>
                <w:sz w:val="18"/>
                <w:szCs w:val="18"/>
                <w:highlight w:val="none"/>
              </w:rPr>
              <w:t>查</w:t>
            </w:r>
          </w:p>
        </w:tc>
        <w:tc>
          <w:tcPr>
            <w:tcW w:w="679" w:type="dxa"/>
            <w:tcMar>
              <w:left w:w="57" w:type="dxa"/>
              <w:right w:w="57" w:type="dxa"/>
            </w:tcMar>
            <w:vAlign w:val="center"/>
          </w:tcPr>
          <w:p>
            <w:pPr>
              <w:jc w:val="center"/>
              <w:rPr>
                <w:rFonts w:ascii="宋体" w:hAnsi="宋体" w:eastAsia="宋体" w:cs="Times New Roman"/>
                <w:kern w:val="0"/>
                <w:sz w:val="18"/>
                <w:szCs w:val="18"/>
                <w:highlight w:val="none"/>
              </w:rPr>
            </w:pPr>
            <w:r>
              <w:rPr>
                <w:rFonts w:hint="eastAsia" w:ascii="Calibri" w:hAnsi="Calibri" w:eastAsia="宋体" w:cs="Times New Roman"/>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89" w:hRule="exact"/>
          <w:jc w:val="center"/>
        </w:trPr>
        <w:tc>
          <w:tcPr>
            <w:tcW w:w="1019" w:type="dxa"/>
            <w:tcMar>
              <w:left w:w="57" w:type="dxa"/>
              <w:right w:w="57" w:type="dxa"/>
            </w:tcMar>
            <w:vAlign w:val="center"/>
          </w:tcPr>
          <w:p>
            <w:pPr>
              <w:widowControl/>
              <w:jc w:val="center"/>
              <w:rPr>
                <w:rFonts w:ascii="宋体" w:hAnsi="宋体" w:eastAsia="宋体" w:cs="Times New Roman"/>
                <w:color w:val="000000"/>
                <w:kern w:val="0"/>
                <w:sz w:val="18"/>
                <w:szCs w:val="18"/>
                <w:highlight w:val="none"/>
              </w:rPr>
            </w:pPr>
            <w:r>
              <w:rPr>
                <w:rFonts w:hint="eastAsia" w:ascii="宋体" w:hAnsi="宋体" w:eastAsia="宋体" w:cs="Times New Roman"/>
                <w:color w:val="000000"/>
                <w:kern w:val="0"/>
                <w:sz w:val="18"/>
                <w:szCs w:val="18"/>
                <w:highlight w:val="none"/>
              </w:rPr>
              <w:t>XF050060</w:t>
            </w:r>
          </w:p>
        </w:tc>
        <w:tc>
          <w:tcPr>
            <w:tcW w:w="1207" w:type="dxa"/>
            <w:tcMar>
              <w:left w:w="57" w:type="dxa"/>
              <w:right w:w="57" w:type="dxa"/>
            </w:tcMar>
            <w:vAlign w:val="center"/>
          </w:tcPr>
          <w:p>
            <w:pPr>
              <w:rPr>
                <w:rFonts w:hint="eastAsia" w:ascii="宋体" w:hAnsi="宋体" w:eastAsia="宋体" w:cs="Times New Roman"/>
                <w:kern w:val="2"/>
                <w:sz w:val="18"/>
                <w:szCs w:val="18"/>
                <w:highlight w:val="none"/>
                <w:lang w:val="en-US" w:eastAsia="zh-CN" w:bidi="ar-SA"/>
              </w:rPr>
            </w:pPr>
            <w:r>
              <w:rPr>
                <w:rFonts w:hint="eastAsia" w:ascii="宋体" w:hAnsi="宋体" w:eastAsia="宋体" w:cs="宋体"/>
                <w:color w:val="000000"/>
                <w:kern w:val="0"/>
                <w:sz w:val="18"/>
                <w:szCs w:val="18"/>
                <w:highlight w:val="none"/>
                <w:lang w:val="en-US" w:eastAsia="zh-CN"/>
              </w:rPr>
              <w:t>商务</w:t>
            </w:r>
            <w:r>
              <w:rPr>
                <w:rFonts w:hint="eastAsia" w:ascii="宋体" w:hAnsi="宋体" w:eastAsia="宋体" w:cs="宋体"/>
                <w:color w:val="000000"/>
                <w:kern w:val="0"/>
                <w:sz w:val="18"/>
                <w:szCs w:val="18"/>
                <w:highlight w:val="none"/>
              </w:rPr>
              <w:t>数据分析</w:t>
            </w:r>
          </w:p>
        </w:tc>
        <w:tc>
          <w:tcPr>
            <w:tcW w:w="429" w:type="dxa"/>
            <w:tcMar>
              <w:left w:w="57" w:type="dxa"/>
              <w:right w:w="57" w:type="dxa"/>
            </w:tcMar>
            <w:vAlign w:val="center"/>
          </w:tcPr>
          <w:p>
            <w:pPr>
              <w:widowControl/>
              <w:jc w:val="center"/>
              <w:rPr>
                <w:rFonts w:hint="eastAsia" w:ascii="宋体" w:hAnsi="宋体" w:eastAsia="宋体" w:cs="Times New Roman"/>
                <w:kern w:val="2"/>
                <w:sz w:val="18"/>
                <w:szCs w:val="18"/>
                <w:highlight w:val="none"/>
                <w:lang w:val="en-US" w:eastAsia="zh-CN" w:bidi="ar-SA"/>
              </w:rPr>
            </w:pPr>
            <w:r>
              <w:rPr>
                <w:rFonts w:hint="eastAsia" w:ascii="宋体" w:hAnsi="宋体" w:eastAsia="宋体" w:cs="宋体"/>
                <w:color w:val="000000"/>
                <w:kern w:val="0"/>
                <w:sz w:val="18"/>
                <w:szCs w:val="18"/>
                <w:highlight w:val="none"/>
              </w:rPr>
              <w:t>3</w:t>
            </w:r>
          </w:p>
        </w:tc>
        <w:tc>
          <w:tcPr>
            <w:tcW w:w="657" w:type="dxa"/>
            <w:tcMar>
              <w:left w:w="57" w:type="dxa"/>
              <w:right w:w="57" w:type="dxa"/>
            </w:tcMar>
            <w:vAlign w:val="center"/>
          </w:tcPr>
          <w:p>
            <w:pPr>
              <w:widowControl/>
              <w:jc w:val="center"/>
              <w:rPr>
                <w:rFonts w:hint="eastAsia" w:ascii="宋体" w:hAnsi="宋体" w:eastAsia="宋体" w:cs="Times New Roman"/>
                <w:kern w:val="2"/>
                <w:sz w:val="18"/>
                <w:szCs w:val="18"/>
                <w:highlight w:val="none"/>
                <w:lang w:val="en-US" w:eastAsia="zh-CN" w:bidi="ar-SA"/>
              </w:rPr>
            </w:pPr>
            <w:r>
              <w:rPr>
                <w:rFonts w:hint="eastAsia" w:ascii="宋体" w:hAnsi="宋体" w:eastAsia="宋体" w:cs="宋体"/>
                <w:color w:val="000000"/>
                <w:kern w:val="0"/>
                <w:sz w:val="18"/>
                <w:szCs w:val="18"/>
                <w:highlight w:val="none"/>
              </w:rPr>
              <w:t>48</w:t>
            </w:r>
          </w:p>
        </w:tc>
        <w:tc>
          <w:tcPr>
            <w:tcW w:w="617" w:type="dxa"/>
            <w:tcMar>
              <w:left w:w="57" w:type="dxa"/>
              <w:right w:w="57" w:type="dxa"/>
            </w:tcMar>
            <w:vAlign w:val="center"/>
          </w:tcPr>
          <w:p>
            <w:pPr>
              <w:widowControl/>
              <w:jc w:val="center"/>
              <w:rPr>
                <w:rFonts w:hint="eastAsia" w:ascii="宋体" w:hAnsi="宋体" w:eastAsia="宋体" w:cs="Times New Roman"/>
                <w:kern w:val="2"/>
                <w:sz w:val="18"/>
                <w:szCs w:val="18"/>
                <w:highlight w:val="none"/>
                <w:lang w:val="en-US" w:eastAsia="zh-CN" w:bidi="ar-SA"/>
              </w:rPr>
            </w:pPr>
            <w:r>
              <w:rPr>
                <w:rFonts w:hint="eastAsia" w:ascii="宋体" w:hAnsi="宋体" w:eastAsia="宋体" w:cs="宋体"/>
                <w:color w:val="000000"/>
                <w:kern w:val="0"/>
                <w:sz w:val="18"/>
                <w:szCs w:val="18"/>
                <w:highlight w:val="none"/>
                <w:lang w:val="en-US" w:eastAsia="zh-CN"/>
              </w:rPr>
              <w:t>32</w:t>
            </w:r>
          </w:p>
        </w:tc>
        <w:tc>
          <w:tcPr>
            <w:tcW w:w="532" w:type="dxa"/>
            <w:tcMar>
              <w:left w:w="57" w:type="dxa"/>
              <w:right w:w="57" w:type="dxa"/>
            </w:tcMar>
            <w:vAlign w:val="center"/>
          </w:tcPr>
          <w:p>
            <w:pPr>
              <w:widowControl/>
              <w:jc w:val="center"/>
              <w:rPr>
                <w:rFonts w:hint="eastAsia" w:ascii="宋体" w:hAnsi="宋体" w:eastAsia="宋体" w:cs="Times New Roman"/>
                <w:kern w:val="2"/>
                <w:sz w:val="18"/>
                <w:szCs w:val="18"/>
                <w:highlight w:val="none"/>
                <w:lang w:val="en-US" w:eastAsia="zh-CN" w:bidi="ar-SA"/>
              </w:rPr>
            </w:pPr>
            <w:r>
              <w:rPr>
                <w:rFonts w:hint="eastAsia" w:ascii="宋体" w:hAnsi="宋体" w:eastAsia="宋体" w:cs="Times New Roman"/>
                <w:sz w:val="18"/>
                <w:szCs w:val="18"/>
                <w:highlight w:val="none"/>
                <w:lang w:val="en-US" w:eastAsia="zh-CN"/>
              </w:rPr>
              <w:t>16</w:t>
            </w:r>
          </w:p>
        </w:tc>
        <w:tc>
          <w:tcPr>
            <w:tcW w:w="479" w:type="dxa"/>
            <w:tcMar>
              <w:left w:w="57" w:type="dxa"/>
              <w:right w:w="57" w:type="dxa"/>
            </w:tcMar>
            <w:vAlign w:val="center"/>
          </w:tcPr>
          <w:p>
            <w:pPr>
              <w:jc w:val="center"/>
              <w:rPr>
                <w:rFonts w:hint="default" w:ascii="宋体" w:hAnsi="宋体" w:eastAsia="宋体" w:cs="Times New Roman"/>
                <w:kern w:val="2"/>
                <w:sz w:val="18"/>
                <w:szCs w:val="18"/>
                <w:highlight w:val="none"/>
                <w:lang w:val="en-US" w:eastAsia="zh-CN" w:bidi="ar-SA"/>
              </w:rPr>
            </w:pPr>
          </w:p>
        </w:tc>
        <w:tc>
          <w:tcPr>
            <w:tcW w:w="886" w:type="dxa"/>
            <w:tcMar>
              <w:left w:w="57" w:type="dxa"/>
              <w:right w:w="57" w:type="dxa"/>
            </w:tcMar>
            <w:vAlign w:val="center"/>
          </w:tcPr>
          <w:p>
            <w:pPr>
              <w:jc w:val="center"/>
              <w:rPr>
                <w:rFonts w:ascii="宋体" w:hAnsi="宋体" w:eastAsia="宋体" w:cs="Times New Roman"/>
                <w:kern w:val="2"/>
                <w:sz w:val="18"/>
                <w:szCs w:val="18"/>
                <w:highlight w:val="none"/>
                <w:lang w:val="en-US" w:eastAsia="zh-CN" w:bidi="ar-SA"/>
              </w:rPr>
            </w:pPr>
          </w:p>
        </w:tc>
        <w:tc>
          <w:tcPr>
            <w:tcW w:w="715" w:type="dxa"/>
            <w:tcMar>
              <w:left w:w="57" w:type="dxa"/>
              <w:right w:w="57" w:type="dxa"/>
            </w:tcMar>
            <w:vAlign w:val="center"/>
          </w:tcPr>
          <w:p>
            <w:pPr>
              <w:jc w:val="center"/>
              <w:rPr>
                <w:rFonts w:hint="eastAsia" w:ascii="宋体" w:hAnsi="宋体" w:eastAsia="宋体" w:cs="Times New Roman"/>
                <w:kern w:val="2"/>
                <w:sz w:val="18"/>
                <w:szCs w:val="18"/>
                <w:highlight w:val="none"/>
                <w:lang w:val="en-US" w:eastAsia="zh-CN" w:bidi="ar-SA"/>
              </w:rPr>
            </w:pPr>
            <w:r>
              <w:rPr>
                <w:rFonts w:hint="eastAsia" w:ascii="宋体" w:hAnsi="宋体" w:eastAsia="宋体" w:cs="宋体"/>
                <w:color w:val="000000"/>
                <w:kern w:val="0"/>
                <w:sz w:val="18"/>
                <w:szCs w:val="18"/>
                <w:highlight w:val="none"/>
              </w:rPr>
              <w:t>48</w:t>
            </w:r>
          </w:p>
        </w:tc>
        <w:tc>
          <w:tcPr>
            <w:tcW w:w="741" w:type="dxa"/>
            <w:tcMar>
              <w:left w:w="57" w:type="dxa"/>
              <w:right w:w="57" w:type="dxa"/>
            </w:tcMar>
            <w:vAlign w:val="center"/>
          </w:tcPr>
          <w:p>
            <w:pPr>
              <w:jc w:val="center"/>
              <w:rPr>
                <w:rFonts w:hint="eastAsia" w:ascii="宋体" w:hAnsi="宋体" w:eastAsia="宋体" w:cs="Times New Roman"/>
                <w:kern w:val="2"/>
                <w:sz w:val="18"/>
                <w:szCs w:val="18"/>
                <w:highlight w:val="none"/>
                <w:lang w:val="en-US" w:eastAsia="zh-CN" w:bidi="ar-SA"/>
              </w:rPr>
            </w:pPr>
          </w:p>
        </w:tc>
        <w:tc>
          <w:tcPr>
            <w:tcW w:w="706" w:type="dxa"/>
            <w:tcMar>
              <w:left w:w="57" w:type="dxa"/>
              <w:right w:w="57" w:type="dxa"/>
            </w:tcMar>
            <w:vAlign w:val="center"/>
          </w:tcPr>
          <w:p>
            <w:pPr>
              <w:jc w:val="center"/>
              <w:rPr>
                <w:rFonts w:ascii="宋体" w:hAnsi="宋体" w:eastAsia="宋体" w:cs="Times New Roman"/>
                <w:kern w:val="2"/>
                <w:sz w:val="18"/>
                <w:szCs w:val="18"/>
                <w:highlight w:val="none"/>
                <w:lang w:val="en-US" w:eastAsia="zh-CN" w:bidi="ar-SA"/>
              </w:rPr>
            </w:pPr>
          </w:p>
        </w:tc>
        <w:tc>
          <w:tcPr>
            <w:tcW w:w="687" w:type="dxa"/>
            <w:vAlign w:val="center"/>
          </w:tcPr>
          <w:p>
            <w:pPr>
              <w:jc w:val="center"/>
              <w:rPr>
                <w:rFonts w:hint="eastAsia" w:ascii="宋体" w:hAnsi="宋体" w:eastAsia="宋体" w:cs="Times New Roman"/>
                <w:kern w:val="0"/>
                <w:sz w:val="18"/>
                <w:szCs w:val="18"/>
                <w:highlight w:val="none"/>
                <w:lang w:val="en-US" w:eastAsia="zh-CN" w:bidi="ar-SA"/>
              </w:rPr>
            </w:pPr>
            <w:r>
              <w:rPr>
                <w:rFonts w:hint="eastAsia" w:ascii="宋体" w:hAnsi="宋体" w:eastAsia="宋体" w:cs="宋体"/>
                <w:color w:val="000000"/>
                <w:kern w:val="0"/>
                <w:sz w:val="18"/>
                <w:szCs w:val="18"/>
                <w:highlight w:val="none"/>
              </w:rPr>
              <w:t>查</w:t>
            </w:r>
          </w:p>
        </w:tc>
        <w:tc>
          <w:tcPr>
            <w:tcW w:w="679" w:type="dxa"/>
            <w:tcMar>
              <w:left w:w="57" w:type="dxa"/>
              <w:right w:w="57" w:type="dxa"/>
            </w:tcMar>
            <w:vAlign w:val="center"/>
          </w:tcPr>
          <w:p>
            <w:pPr>
              <w:jc w:val="center"/>
              <w:rPr>
                <w:rFonts w:hint="eastAsia" w:ascii="宋体" w:hAnsi="宋体" w:eastAsia="宋体" w:cs="Times New Roman"/>
                <w:kern w:val="0"/>
                <w:sz w:val="18"/>
                <w:szCs w:val="18"/>
                <w:highlight w:val="none"/>
                <w:lang w:val="en-US" w:eastAsia="zh-CN" w:bidi="ar-SA"/>
              </w:rPr>
            </w:pPr>
            <w:r>
              <w:rPr>
                <w:rFonts w:hint="eastAsia" w:ascii="宋体" w:hAnsi="宋体" w:eastAsia="宋体" w:cs="宋体"/>
                <w:color w:val="000000"/>
                <w:kern w:val="0"/>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89" w:hRule="exact"/>
          <w:jc w:val="center"/>
        </w:trPr>
        <w:tc>
          <w:tcPr>
            <w:tcW w:w="1019" w:type="dxa"/>
            <w:tcMar>
              <w:left w:w="57" w:type="dxa"/>
              <w:right w:w="57" w:type="dxa"/>
            </w:tcMar>
            <w:vAlign w:val="center"/>
          </w:tcPr>
          <w:p>
            <w:pPr>
              <w:widowControl/>
              <w:jc w:val="center"/>
              <w:rPr>
                <w:rFonts w:ascii="宋体" w:hAnsi="宋体" w:eastAsia="宋体" w:cs="Times New Roman"/>
                <w:color w:val="000000"/>
                <w:kern w:val="0"/>
                <w:sz w:val="18"/>
                <w:szCs w:val="18"/>
                <w:highlight w:val="none"/>
              </w:rPr>
            </w:pPr>
            <w:r>
              <w:rPr>
                <w:rFonts w:hint="eastAsia" w:ascii="宋体" w:hAnsi="宋体" w:eastAsia="宋体" w:cs="Times New Roman"/>
                <w:color w:val="000000"/>
                <w:kern w:val="0"/>
                <w:sz w:val="18"/>
                <w:szCs w:val="18"/>
                <w:highlight w:val="none"/>
              </w:rPr>
              <w:t>XF050061</w:t>
            </w:r>
          </w:p>
        </w:tc>
        <w:tc>
          <w:tcPr>
            <w:tcW w:w="1207" w:type="dxa"/>
            <w:tcMar>
              <w:left w:w="57" w:type="dxa"/>
              <w:right w:w="57" w:type="dxa"/>
            </w:tcMar>
            <w:vAlign w:val="center"/>
          </w:tcPr>
          <w:p>
            <w:pPr>
              <w:jc w:val="left"/>
              <w:rPr>
                <w:rFonts w:hint="eastAsia" w:ascii="宋体" w:hAnsi="宋体" w:eastAsia="宋体" w:cs="Times New Roman"/>
                <w:sz w:val="18"/>
                <w:szCs w:val="18"/>
                <w:highlight w:val="none"/>
              </w:rPr>
            </w:pPr>
            <w:r>
              <w:rPr>
                <w:rFonts w:hint="eastAsia" w:ascii="宋体" w:hAnsi="宋体" w:eastAsia="宋体" w:cs="Times New Roman"/>
                <w:sz w:val="18"/>
                <w:szCs w:val="18"/>
                <w:highlight w:val="none"/>
              </w:rPr>
              <w:t>管理统计软件应用</w:t>
            </w:r>
          </w:p>
        </w:tc>
        <w:tc>
          <w:tcPr>
            <w:tcW w:w="429" w:type="dxa"/>
            <w:tcMar>
              <w:left w:w="57" w:type="dxa"/>
              <w:right w:w="57" w:type="dxa"/>
            </w:tcMar>
            <w:vAlign w:val="center"/>
          </w:tcPr>
          <w:p>
            <w:pPr>
              <w:widowControl/>
              <w:jc w:val="center"/>
              <w:rPr>
                <w:rFonts w:hint="eastAsia" w:ascii="宋体" w:hAnsi="宋体" w:eastAsia="宋体" w:cs="Times New Roman"/>
                <w:sz w:val="18"/>
                <w:szCs w:val="18"/>
                <w:highlight w:val="none"/>
                <w:lang w:val="en-US" w:eastAsia="zh-CN"/>
              </w:rPr>
            </w:pPr>
            <w:r>
              <w:rPr>
                <w:rFonts w:hint="eastAsia" w:ascii="宋体" w:hAnsi="宋体" w:eastAsia="宋体" w:cs="Times New Roman"/>
                <w:sz w:val="18"/>
                <w:szCs w:val="18"/>
                <w:highlight w:val="none"/>
                <w:lang w:val="en-US" w:eastAsia="zh-CN"/>
              </w:rPr>
              <w:t>3</w:t>
            </w:r>
          </w:p>
        </w:tc>
        <w:tc>
          <w:tcPr>
            <w:tcW w:w="657" w:type="dxa"/>
            <w:tcMar>
              <w:left w:w="57" w:type="dxa"/>
              <w:right w:w="57" w:type="dxa"/>
            </w:tcMar>
            <w:vAlign w:val="center"/>
          </w:tcPr>
          <w:p>
            <w:pPr>
              <w:widowControl/>
              <w:jc w:val="center"/>
              <w:textAlignment w:val="center"/>
              <w:rPr>
                <w:rFonts w:hint="eastAsia" w:ascii="宋体" w:hAnsi="宋体" w:eastAsia="宋体" w:cs="宋体"/>
                <w:color w:val="000000"/>
                <w:kern w:val="0"/>
                <w:sz w:val="18"/>
                <w:szCs w:val="18"/>
                <w:highlight w:val="none"/>
                <w:lang w:val="en-US" w:eastAsia="zh-CN" w:bidi="ar-SA"/>
              </w:rPr>
            </w:pPr>
            <w:r>
              <w:rPr>
                <w:rFonts w:hint="eastAsia" w:ascii="宋体" w:hAnsi="宋体" w:eastAsia="宋体" w:cs="宋体"/>
                <w:color w:val="000000"/>
                <w:kern w:val="0"/>
                <w:sz w:val="18"/>
                <w:szCs w:val="18"/>
                <w:highlight w:val="none"/>
                <w:lang w:val="en-US" w:eastAsia="zh-CN"/>
              </w:rPr>
              <w:t>48</w:t>
            </w:r>
          </w:p>
        </w:tc>
        <w:tc>
          <w:tcPr>
            <w:tcW w:w="617" w:type="dxa"/>
            <w:tcMar>
              <w:left w:w="57" w:type="dxa"/>
              <w:right w:w="57" w:type="dxa"/>
            </w:tcMar>
            <w:vAlign w:val="center"/>
          </w:tcPr>
          <w:p>
            <w:pPr>
              <w:widowControl/>
              <w:jc w:val="center"/>
              <w:textAlignment w:val="center"/>
              <w:rPr>
                <w:rFonts w:hint="default" w:ascii="宋体" w:hAnsi="宋体" w:eastAsia="宋体" w:cs="宋体"/>
                <w:color w:val="000000"/>
                <w:kern w:val="0"/>
                <w:sz w:val="18"/>
                <w:szCs w:val="18"/>
                <w:highlight w:val="none"/>
                <w:lang w:val="en-US" w:eastAsia="zh-CN" w:bidi="ar-SA"/>
              </w:rPr>
            </w:pPr>
            <w:r>
              <w:rPr>
                <w:rFonts w:hint="eastAsia" w:ascii="宋体" w:hAnsi="宋体" w:eastAsia="宋体" w:cs="宋体"/>
                <w:color w:val="000000"/>
                <w:kern w:val="0"/>
                <w:sz w:val="18"/>
                <w:szCs w:val="18"/>
                <w:highlight w:val="none"/>
                <w:lang w:val="en-US" w:eastAsia="zh-CN"/>
              </w:rPr>
              <w:t>24</w:t>
            </w:r>
          </w:p>
        </w:tc>
        <w:tc>
          <w:tcPr>
            <w:tcW w:w="532" w:type="dxa"/>
            <w:tcMar>
              <w:left w:w="57" w:type="dxa"/>
              <w:right w:w="57" w:type="dxa"/>
            </w:tcMar>
            <w:vAlign w:val="center"/>
          </w:tcPr>
          <w:p>
            <w:pPr>
              <w:widowControl/>
              <w:jc w:val="center"/>
              <w:textAlignment w:val="center"/>
              <w:rPr>
                <w:rFonts w:hint="default" w:ascii="宋体" w:hAnsi="宋体" w:eastAsia="宋体" w:cs="宋体"/>
                <w:color w:val="000000"/>
                <w:kern w:val="0"/>
                <w:sz w:val="18"/>
                <w:szCs w:val="18"/>
                <w:highlight w:val="none"/>
                <w:lang w:val="en-US" w:eastAsia="zh-CN" w:bidi="ar-SA"/>
              </w:rPr>
            </w:pPr>
            <w:r>
              <w:rPr>
                <w:rFonts w:hint="eastAsia" w:ascii="宋体" w:hAnsi="宋体" w:eastAsia="宋体" w:cs="宋体"/>
                <w:color w:val="000000"/>
                <w:kern w:val="0"/>
                <w:sz w:val="18"/>
                <w:szCs w:val="18"/>
                <w:highlight w:val="none"/>
                <w:lang w:val="en-US" w:eastAsia="zh-CN"/>
              </w:rPr>
              <w:t>24</w:t>
            </w:r>
          </w:p>
        </w:tc>
        <w:tc>
          <w:tcPr>
            <w:tcW w:w="479" w:type="dxa"/>
            <w:tcMar>
              <w:left w:w="57" w:type="dxa"/>
              <w:right w:w="57" w:type="dxa"/>
            </w:tcMar>
            <w:vAlign w:val="center"/>
          </w:tcPr>
          <w:p>
            <w:pPr>
              <w:jc w:val="center"/>
              <w:rPr>
                <w:rFonts w:hint="default" w:ascii="宋体" w:hAnsi="宋体" w:eastAsia="宋体" w:cs="宋体"/>
                <w:color w:val="000000"/>
                <w:kern w:val="0"/>
                <w:sz w:val="18"/>
                <w:szCs w:val="18"/>
                <w:highlight w:val="none"/>
                <w:lang w:val="en-US" w:eastAsia="zh-CN" w:bidi="ar-SA"/>
              </w:rPr>
            </w:pPr>
          </w:p>
        </w:tc>
        <w:tc>
          <w:tcPr>
            <w:tcW w:w="886" w:type="dxa"/>
            <w:tcMar>
              <w:left w:w="57" w:type="dxa"/>
              <w:right w:w="57" w:type="dxa"/>
            </w:tcMar>
            <w:vAlign w:val="center"/>
          </w:tcPr>
          <w:p>
            <w:pPr>
              <w:widowControl/>
              <w:jc w:val="center"/>
              <w:rPr>
                <w:rFonts w:ascii="宋体" w:hAnsi="宋体" w:eastAsia="宋体" w:cs="Times New Roman"/>
                <w:sz w:val="18"/>
                <w:szCs w:val="18"/>
                <w:highlight w:val="none"/>
              </w:rPr>
            </w:pPr>
          </w:p>
        </w:tc>
        <w:tc>
          <w:tcPr>
            <w:tcW w:w="715" w:type="dxa"/>
            <w:tcMar>
              <w:left w:w="57" w:type="dxa"/>
              <w:right w:w="57" w:type="dxa"/>
            </w:tcMar>
            <w:vAlign w:val="center"/>
          </w:tcPr>
          <w:p>
            <w:pPr>
              <w:jc w:val="center"/>
              <w:rPr>
                <w:rFonts w:hint="default" w:ascii="宋体" w:hAnsi="宋体" w:eastAsia="宋体" w:cs="Times New Roman"/>
                <w:sz w:val="18"/>
                <w:szCs w:val="18"/>
                <w:highlight w:val="none"/>
                <w:lang w:val="en-US" w:eastAsia="zh-CN"/>
              </w:rPr>
            </w:pPr>
            <w:r>
              <w:rPr>
                <w:rFonts w:hint="eastAsia" w:ascii="宋体" w:hAnsi="宋体" w:eastAsia="宋体" w:cs="Times New Roman"/>
                <w:sz w:val="18"/>
                <w:szCs w:val="18"/>
                <w:highlight w:val="none"/>
                <w:lang w:val="en-US" w:eastAsia="zh-CN"/>
              </w:rPr>
              <w:t>48</w:t>
            </w:r>
          </w:p>
        </w:tc>
        <w:tc>
          <w:tcPr>
            <w:tcW w:w="741" w:type="dxa"/>
            <w:tcMar>
              <w:left w:w="57" w:type="dxa"/>
              <w:right w:w="57" w:type="dxa"/>
            </w:tcMar>
            <w:vAlign w:val="center"/>
          </w:tcPr>
          <w:p>
            <w:pPr>
              <w:jc w:val="center"/>
              <w:rPr>
                <w:rFonts w:ascii="宋体" w:hAnsi="宋体" w:eastAsia="宋体" w:cs="Times New Roman"/>
                <w:sz w:val="18"/>
                <w:szCs w:val="18"/>
                <w:highlight w:val="none"/>
              </w:rPr>
            </w:pPr>
          </w:p>
        </w:tc>
        <w:tc>
          <w:tcPr>
            <w:tcW w:w="706" w:type="dxa"/>
            <w:tcMar>
              <w:left w:w="57" w:type="dxa"/>
              <w:right w:w="57" w:type="dxa"/>
            </w:tcMar>
            <w:vAlign w:val="center"/>
          </w:tcPr>
          <w:p>
            <w:pPr>
              <w:jc w:val="center"/>
              <w:rPr>
                <w:rFonts w:ascii="宋体" w:hAnsi="宋体" w:eastAsia="宋体" w:cs="Times New Roman"/>
                <w:sz w:val="18"/>
                <w:szCs w:val="18"/>
                <w:highlight w:val="none"/>
              </w:rPr>
            </w:pPr>
          </w:p>
        </w:tc>
        <w:tc>
          <w:tcPr>
            <w:tcW w:w="687" w:type="dxa"/>
            <w:vAlign w:val="center"/>
          </w:tcPr>
          <w:p>
            <w:pPr>
              <w:jc w:val="center"/>
              <w:rPr>
                <w:rFonts w:hint="eastAsia" w:ascii="Calibri" w:hAnsi="Calibri" w:eastAsia="宋体" w:cs="Times New Roman"/>
                <w:sz w:val="18"/>
                <w:szCs w:val="18"/>
                <w:highlight w:val="none"/>
              </w:rPr>
            </w:pPr>
            <w:r>
              <w:rPr>
                <w:rFonts w:hint="eastAsia" w:ascii="Calibri" w:hAnsi="Calibri" w:eastAsia="宋体" w:cs="Times New Roman"/>
                <w:sz w:val="18"/>
                <w:szCs w:val="18"/>
                <w:highlight w:val="none"/>
              </w:rPr>
              <w:t>查</w:t>
            </w:r>
          </w:p>
        </w:tc>
        <w:tc>
          <w:tcPr>
            <w:tcW w:w="679" w:type="dxa"/>
            <w:tcMar>
              <w:left w:w="57" w:type="dxa"/>
              <w:right w:w="57" w:type="dxa"/>
            </w:tcMar>
            <w:vAlign w:val="center"/>
          </w:tcPr>
          <w:p>
            <w:pPr>
              <w:jc w:val="center"/>
              <w:rPr>
                <w:rFonts w:hint="eastAsia" w:ascii="Calibri" w:hAnsi="Calibri" w:eastAsia="宋体" w:cs="Times New Roman"/>
                <w:sz w:val="18"/>
                <w:szCs w:val="18"/>
                <w:highlight w:val="none"/>
              </w:rPr>
            </w:pPr>
            <w:r>
              <w:rPr>
                <w:rFonts w:hint="eastAsia" w:ascii="Calibri" w:hAnsi="Calibri" w:eastAsia="宋体" w:cs="Times New Roman"/>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1019" w:type="dxa"/>
            <w:tcMar>
              <w:left w:w="57" w:type="dxa"/>
              <w:right w:w="57" w:type="dxa"/>
            </w:tcMar>
            <w:vAlign w:val="center"/>
          </w:tcPr>
          <w:p>
            <w:pPr>
              <w:widowControl/>
              <w:jc w:val="center"/>
              <w:rPr>
                <w:rFonts w:ascii="宋体" w:hAnsi="宋体" w:eastAsia="宋体" w:cs="Times New Roman"/>
                <w:color w:val="000000"/>
                <w:kern w:val="0"/>
                <w:sz w:val="18"/>
                <w:szCs w:val="18"/>
                <w:highlight w:val="none"/>
              </w:rPr>
            </w:pPr>
            <w:r>
              <w:rPr>
                <w:rFonts w:hint="eastAsia" w:ascii="宋体" w:hAnsi="宋体" w:eastAsia="宋体" w:cs="Times New Roman"/>
                <w:color w:val="000000"/>
                <w:kern w:val="0"/>
                <w:sz w:val="18"/>
                <w:szCs w:val="18"/>
                <w:highlight w:val="none"/>
              </w:rPr>
              <w:t>XF050042</w:t>
            </w:r>
          </w:p>
        </w:tc>
        <w:tc>
          <w:tcPr>
            <w:tcW w:w="1207" w:type="dxa"/>
            <w:tcMar>
              <w:left w:w="57" w:type="dxa"/>
              <w:right w:w="57" w:type="dxa"/>
            </w:tcMar>
            <w:vAlign w:val="center"/>
          </w:tcPr>
          <w:p>
            <w:pPr>
              <w:jc w:val="left"/>
              <w:rPr>
                <w:rFonts w:ascii="Calibri" w:hAnsi="Calibri" w:eastAsia="宋体" w:cs="Times New Roman"/>
                <w:sz w:val="18"/>
                <w:szCs w:val="18"/>
                <w:highlight w:val="none"/>
              </w:rPr>
            </w:pPr>
            <w:r>
              <w:rPr>
                <w:rFonts w:hint="eastAsia" w:ascii="Calibri" w:hAnsi="Calibri" w:eastAsia="宋体" w:cs="Times New Roman"/>
                <w:sz w:val="18"/>
                <w:szCs w:val="18"/>
                <w:highlight w:val="none"/>
              </w:rPr>
              <w:t>论文设计与写作</w:t>
            </w:r>
          </w:p>
        </w:tc>
        <w:tc>
          <w:tcPr>
            <w:tcW w:w="429" w:type="dxa"/>
            <w:tcMar>
              <w:left w:w="57" w:type="dxa"/>
              <w:right w:w="57" w:type="dxa"/>
            </w:tcMar>
            <w:vAlign w:val="center"/>
          </w:tcPr>
          <w:p>
            <w:pPr>
              <w:widowControl/>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1</w:t>
            </w:r>
          </w:p>
        </w:tc>
        <w:tc>
          <w:tcPr>
            <w:tcW w:w="657" w:type="dxa"/>
            <w:tcMar>
              <w:left w:w="57" w:type="dxa"/>
              <w:right w:w="57" w:type="dxa"/>
            </w:tcMar>
            <w:vAlign w:val="center"/>
          </w:tcPr>
          <w:p>
            <w:pPr>
              <w:widowControl/>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16</w:t>
            </w:r>
          </w:p>
        </w:tc>
        <w:tc>
          <w:tcPr>
            <w:tcW w:w="617" w:type="dxa"/>
            <w:tcMar>
              <w:left w:w="57" w:type="dxa"/>
              <w:right w:w="57" w:type="dxa"/>
            </w:tcMar>
            <w:vAlign w:val="center"/>
          </w:tcPr>
          <w:p>
            <w:pPr>
              <w:widowControl/>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16</w:t>
            </w:r>
          </w:p>
        </w:tc>
        <w:tc>
          <w:tcPr>
            <w:tcW w:w="532" w:type="dxa"/>
            <w:tcMar>
              <w:left w:w="57" w:type="dxa"/>
              <w:right w:w="57" w:type="dxa"/>
            </w:tcMar>
            <w:vAlign w:val="center"/>
          </w:tcPr>
          <w:p>
            <w:pPr>
              <w:widowControl/>
              <w:jc w:val="center"/>
              <w:rPr>
                <w:rFonts w:ascii="宋体" w:hAnsi="宋体" w:eastAsia="宋体" w:cs="Times New Roman"/>
                <w:sz w:val="18"/>
                <w:szCs w:val="18"/>
                <w:highlight w:val="none"/>
              </w:rPr>
            </w:pPr>
          </w:p>
        </w:tc>
        <w:tc>
          <w:tcPr>
            <w:tcW w:w="479" w:type="dxa"/>
            <w:tcMar>
              <w:left w:w="57" w:type="dxa"/>
              <w:right w:w="57" w:type="dxa"/>
            </w:tcMar>
            <w:vAlign w:val="center"/>
          </w:tcPr>
          <w:p>
            <w:pPr>
              <w:jc w:val="center"/>
              <w:rPr>
                <w:rFonts w:ascii="宋体" w:hAnsi="宋体" w:eastAsia="宋体" w:cs="Times New Roman"/>
                <w:sz w:val="18"/>
                <w:szCs w:val="18"/>
                <w:highlight w:val="none"/>
              </w:rPr>
            </w:pPr>
          </w:p>
        </w:tc>
        <w:tc>
          <w:tcPr>
            <w:tcW w:w="886" w:type="dxa"/>
            <w:tcMar>
              <w:left w:w="57" w:type="dxa"/>
              <w:right w:w="57" w:type="dxa"/>
            </w:tcMar>
            <w:vAlign w:val="center"/>
          </w:tcPr>
          <w:p>
            <w:pPr>
              <w:jc w:val="center"/>
              <w:rPr>
                <w:rFonts w:ascii="宋体" w:hAnsi="宋体" w:eastAsia="宋体" w:cs="Times New Roman"/>
                <w:sz w:val="18"/>
                <w:szCs w:val="18"/>
                <w:highlight w:val="none"/>
              </w:rPr>
            </w:pPr>
          </w:p>
        </w:tc>
        <w:tc>
          <w:tcPr>
            <w:tcW w:w="715" w:type="dxa"/>
            <w:tcMar>
              <w:left w:w="57" w:type="dxa"/>
              <w:right w:w="57" w:type="dxa"/>
            </w:tcMar>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16</w:t>
            </w:r>
          </w:p>
        </w:tc>
        <w:tc>
          <w:tcPr>
            <w:tcW w:w="741" w:type="dxa"/>
            <w:tcMar>
              <w:left w:w="57" w:type="dxa"/>
              <w:right w:w="57" w:type="dxa"/>
            </w:tcMar>
            <w:vAlign w:val="center"/>
          </w:tcPr>
          <w:p>
            <w:pPr>
              <w:jc w:val="center"/>
              <w:rPr>
                <w:rFonts w:ascii="宋体" w:hAnsi="宋体" w:eastAsia="宋体" w:cs="Times New Roman"/>
                <w:sz w:val="18"/>
                <w:szCs w:val="18"/>
                <w:highlight w:val="none"/>
              </w:rPr>
            </w:pPr>
          </w:p>
        </w:tc>
        <w:tc>
          <w:tcPr>
            <w:tcW w:w="706" w:type="dxa"/>
            <w:tcMar>
              <w:left w:w="57" w:type="dxa"/>
              <w:right w:w="57" w:type="dxa"/>
            </w:tcMar>
            <w:vAlign w:val="center"/>
          </w:tcPr>
          <w:p>
            <w:pPr>
              <w:jc w:val="center"/>
              <w:rPr>
                <w:rFonts w:ascii="宋体" w:hAnsi="宋体" w:eastAsia="宋体" w:cs="Times New Roman"/>
                <w:sz w:val="18"/>
                <w:szCs w:val="18"/>
                <w:highlight w:val="none"/>
              </w:rPr>
            </w:pPr>
          </w:p>
        </w:tc>
        <w:tc>
          <w:tcPr>
            <w:tcW w:w="687" w:type="dxa"/>
            <w:vAlign w:val="center"/>
          </w:tcPr>
          <w:p>
            <w:pPr>
              <w:jc w:val="center"/>
              <w:rPr>
                <w:rFonts w:ascii="Calibri" w:hAnsi="Calibri" w:eastAsia="宋体" w:cs="Times New Roman"/>
                <w:sz w:val="18"/>
                <w:szCs w:val="18"/>
                <w:highlight w:val="none"/>
              </w:rPr>
            </w:pPr>
            <w:r>
              <w:rPr>
                <w:rFonts w:hint="eastAsia" w:ascii="Calibri" w:hAnsi="Calibri" w:eastAsia="宋体" w:cs="Times New Roman"/>
                <w:sz w:val="18"/>
                <w:szCs w:val="18"/>
                <w:highlight w:val="none"/>
              </w:rPr>
              <w:t>查</w:t>
            </w:r>
          </w:p>
        </w:tc>
        <w:tc>
          <w:tcPr>
            <w:tcW w:w="679" w:type="dxa"/>
            <w:tcMar>
              <w:left w:w="57" w:type="dxa"/>
              <w:right w:w="57" w:type="dxa"/>
            </w:tcMar>
            <w:vAlign w:val="center"/>
          </w:tcPr>
          <w:p>
            <w:pPr>
              <w:jc w:val="center"/>
              <w:rPr>
                <w:rFonts w:ascii="宋体" w:hAnsi="宋体" w:eastAsia="宋体" w:cs="Times New Roman"/>
                <w:kern w:val="0"/>
                <w:sz w:val="18"/>
                <w:szCs w:val="18"/>
                <w:highlight w:val="none"/>
              </w:rPr>
            </w:pPr>
            <w:r>
              <w:rPr>
                <w:rFonts w:hint="eastAsia" w:ascii="Calibri" w:hAnsi="Calibri" w:eastAsia="宋体" w:cs="Times New Roman"/>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19" w:type="dxa"/>
            <w:tcMar>
              <w:left w:w="57" w:type="dxa"/>
              <w:right w:w="57" w:type="dxa"/>
            </w:tcMar>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合计</w:t>
            </w:r>
          </w:p>
        </w:tc>
        <w:tc>
          <w:tcPr>
            <w:tcW w:w="1207" w:type="dxa"/>
            <w:tcMar>
              <w:left w:w="57" w:type="dxa"/>
              <w:right w:w="57" w:type="dxa"/>
            </w:tcMar>
            <w:vAlign w:val="center"/>
          </w:tcPr>
          <w:p>
            <w:pPr>
              <w:jc w:val="center"/>
              <w:rPr>
                <w:rFonts w:ascii="宋体" w:hAnsi="宋体" w:eastAsia="宋体" w:cs="Times New Roman"/>
                <w:sz w:val="18"/>
                <w:szCs w:val="18"/>
                <w:highlight w:val="none"/>
              </w:rPr>
            </w:pPr>
          </w:p>
        </w:tc>
        <w:tc>
          <w:tcPr>
            <w:tcW w:w="429" w:type="dxa"/>
            <w:tcMar>
              <w:left w:w="57" w:type="dxa"/>
              <w:right w:w="57" w:type="dxa"/>
            </w:tcMar>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4</w:t>
            </w:r>
          </w:p>
        </w:tc>
        <w:tc>
          <w:tcPr>
            <w:tcW w:w="657" w:type="dxa"/>
            <w:tcMar>
              <w:left w:w="57" w:type="dxa"/>
              <w:right w:w="57" w:type="dxa"/>
            </w:tcMar>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64</w:t>
            </w:r>
          </w:p>
        </w:tc>
        <w:tc>
          <w:tcPr>
            <w:tcW w:w="617" w:type="dxa"/>
            <w:tcMar>
              <w:left w:w="57" w:type="dxa"/>
              <w:right w:w="57" w:type="dxa"/>
            </w:tcMar>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64</w:t>
            </w:r>
          </w:p>
        </w:tc>
        <w:tc>
          <w:tcPr>
            <w:tcW w:w="532" w:type="dxa"/>
            <w:tcMar>
              <w:left w:w="57" w:type="dxa"/>
              <w:right w:w="57" w:type="dxa"/>
            </w:tcMar>
            <w:vAlign w:val="center"/>
          </w:tcPr>
          <w:p>
            <w:pPr>
              <w:rPr>
                <w:rFonts w:ascii="宋体" w:hAnsi="宋体" w:eastAsia="宋体" w:cs="Times New Roman"/>
                <w:sz w:val="18"/>
                <w:szCs w:val="18"/>
                <w:highlight w:val="none"/>
              </w:rPr>
            </w:pPr>
          </w:p>
        </w:tc>
        <w:tc>
          <w:tcPr>
            <w:tcW w:w="479" w:type="dxa"/>
            <w:tcMar>
              <w:left w:w="57" w:type="dxa"/>
              <w:right w:w="57" w:type="dxa"/>
            </w:tcMar>
            <w:vAlign w:val="center"/>
          </w:tcPr>
          <w:p>
            <w:pPr>
              <w:jc w:val="center"/>
              <w:rPr>
                <w:rFonts w:ascii="宋体" w:hAnsi="宋体" w:eastAsia="宋体" w:cs="Times New Roman"/>
                <w:sz w:val="18"/>
                <w:szCs w:val="18"/>
                <w:highlight w:val="none"/>
              </w:rPr>
            </w:pPr>
          </w:p>
        </w:tc>
        <w:tc>
          <w:tcPr>
            <w:tcW w:w="886" w:type="dxa"/>
            <w:tcMar>
              <w:left w:w="57" w:type="dxa"/>
              <w:right w:w="57" w:type="dxa"/>
            </w:tcMar>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48</w:t>
            </w:r>
          </w:p>
        </w:tc>
        <w:tc>
          <w:tcPr>
            <w:tcW w:w="715" w:type="dxa"/>
            <w:tcMar>
              <w:left w:w="57" w:type="dxa"/>
              <w:right w:w="57" w:type="dxa"/>
            </w:tcMar>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16</w:t>
            </w:r>
          </w:p>
        </w:tc>
        <w:tc>
          <w:tcPr>
            <w:tcW w:w="741" w:type="dxa"/>
            <w:tcMar>
              <w:left w:w="57" w:type="dxa"/>
              <w:right w:w="57" w:type="dxa"/>
            </w:tcMar>
            <w:vAlign w:val="center"/>
          </w:tcPr>
          <w:p>
            <w:pPr>
              <w:jc w:val="center"/>
              <w:rPr>
                <w:rFonts w:ascii="宋体" w:hAnsi="宋体" w:eastAsia="宋体" w:cs="Times New Roman"/>
                <w:sz w:val="18"/>
                <w:szCs w:val="18"/>
                <w:highlight w:val="none"/>
              </w:rPr>
            </w:pPr>
          </w:p>
        </w:tc>
        <w:tc>
          <w:tcPr>
            <w:tcW w:w="706" w:type="dxa"/>
            <w:tcMar>
              <w:left w:w="57" w:type="dxa"/>
              <w:right w:w="57" w:type="dxa"/>
            </w:tcMar>
            <w:vAlign w:val="center"/>
          </w:tcPr>
          <w:p>
            <w:pPr>
              <w:jc w:val="center"/>
              <w:rPr>
                <w:rFonts w:ascii="宋体" w:hAnsi="宋体" w:eastAsia="宋体" w:cs="Times New Roman"/>
                <w:sz w:val="18"/>
                <w:szCs w:val="18"/>
                <w:highlight w:val="none"/>
              </w:rPr>
            </w:pPr>
          </w:p>
        </w:tc>
        <w:tc>
          <w:tcPr>
            <w:tcW w:w="687" w:type="dxa"/>
            <w:vAlign w:val="center"/>
          </w:tcPr>
          <w:p>
            <w:pPr>
              <w:jc w:val="center"/>
              <w:rPr>
                <w:rFonts w:ascii="宋体" w:hAnsi="宋体" w:eastAsia="宋体" w:cs="Times New Roman"/>
                <w:sz w:val="18"/>
                <w:szCs w:val="18"/>
                <w:highlight w:val="none"/>
              </w:rPr>
            </w:pPr>
          </w:p>
        </w:tc>
        <w:tc>
          <w:tcPr>
            <w:tcW w:w="679" w:type="dxa"/>
            <w:tcMar>
              <w:left w:w="57" w:type="dxa"/>
              <w:right w:w="57" w:type="dxa"/>
            </w:tcMar>
            <w:vAlign w:val="center"/>
          </w:tcPr>
          <w:p>
            <w:pPr>
              <w:jc w:val="center"/>
              <w:rPr>
                <w:rFonts w:ascii="宋体" w:hAnsi="宋体" w:eastAsia="宋体" w:cs="Times New Roman"/>
                <w:sz w:val="18"/>
                <w:szCs w:val="18"/>
                <w:highlight w:val="none"/>
              </w:rPr>
            </w:pPr>
          </w:p>
        </w:tc>
      </w:tr>
    </w:tbl>
    <w:p>
      <w:pPr>
        <w:keepNext w:val="0"/>
        <w:keepLines w:val="0"/>
        <w:pageBreakBefore w:val="0"/>
        <w:widowControl w:val="0"/>
        <w:kinsoku/>
        <w:wordWrap/>
        <w:overflowPunct/>
        <w:topLinePunct w:val="0"/>
        <w:autoSpaceDE/>
        <w:autoSpaceDN/>
        <w:bidi w:val="0"/>
        <w:adjustRightInd/>
        <w:snapToGrid/>
        <w:spacing w:line="460" w:lineRule="exact"/>
        <w:ind w:left="420" w:leftChars="200"/>
        <w:jc w:val="left"/>
        <w:textAlignment w:val="auto"/>
        <w:rPr>
          <w:rFonts w:hint="eastAsia" w:ascii="宋体" w:hAnsi="宋体" w:eastAsia="宋体" w:cs="Times New Roman"/>
          <w:sz w:val="18"/>
          <w:szCs w:val="18"/>
          <w:highlight w:val="none"/>
        </w:rPr>
      </w:pPr>
      <w:r>
        <w:rPr>
          <w:rFonts w:hint="eastAsia" w:ascii="宋体" w:hAnsi="宋体" w:eastAsia="宋体" w:cs="Times New Roman"/>
          <w:sz w:val="18"/>
          <w:szCs w:val="18"/>
          <w:highlight w:val="none"/>
        </w:rPr>
        <w:t>备注：最低选修4学分。</w:t>
      </w:r>
    </w:p>
    <w:p>
      <w:pPr>
        <w:keepNext w:val="0"/>
        <w:keepLines w:val="0"/>
        <w:pageBreakBefore w:val="0"/>
        <w:widowControl w:val="0"/>
        <w:kinsoku/>
        <w:wordWrap/>
        <w:overflowPunct/>
        <w:topLinePunct w:val="0"/>
        <w:autoSpaceDE/>
        <w:autoSpaceDN/>
        <w:bidi w:val="0"/>
        <w:adjustRightInd/>
        <w:snapToGrid/>
        <w:spacing w:line="460" w:lineRule="exact"/>
        <w:ind w:left="420" w:leftChars="200"/>
        <w:jc w:val="left"/>
        <w:textAlignment w:val="auto"/>
        <w:rPr>
          <w:rFonts w:ascii="宋体" w:hAnsi="宋体" w:eastAsia="宋体" w:cs="Times New Roman"/>
          <w:szCs w:val="21"/>
          <w:highlight w:val="none"/>
        </w:rPr>
      </w:pPr>
      <w:r>
        <w:rPr>
          <w:rFonts w:hint="eastAsia" w:ascii="宋体" w:hAnsi="宋体" w:eastAsia="宋体" w:cs="Times New Roman"/>
          <w:szCs w:val="21"/>
          <w:highlight w:val="none"/>
        </w:rPr>
        <w:t>表9</w:t>
      </w:r>
      <w:r>
        <w:rPr>
          <w:rFonts w:hint="eastAsia" w:ascii="宋体" w:hAnsi="宋体" w:eastAsia="宋体" w:cs="Times New Roman"/>
          <w:szCs w:val="21"/>
          <w:highlight w:val="none"/>
          <w:lang w:val="en-US" w:eastAsia="zh-CN"/>
        </w:rPr>
        <w:t xml:space="preserve">  </w:t>
      </w:r>
      <w:r>
        <w:rPr>
          <w:rFonts w:hint="eastAsia" w:ascii="宋体" w:hAnsi="宋体" w:eastAsia="宋体" w:cs="Times New Roman"/>
          <w:szCs w:val="21"/>
          <w:highlight w:val="none"/>
        </w:rPr>
        <w:t xml:space="preserve">基础实践课程                                </w:t>
      </w:r>
      <w:r>
        <w:rPr>
          <w:rFonts w:hint="eastAsia" w:ascii="宋体" w:hAnsi="宋体" w:eastAsia="宋体" w:cs="Times New Roman"/>
          <w:szCs w:val="21"/>
          <w:highlight w:val="none"/>
          <w:lang w:val="en-US" w:eastAsia="zh-CN"/>
        </w:rPr>
        <w:t xml:space="preserve">  </w:t>
      </w:r>
      <w:r>
        <w:rPr>
          <w:rFonts w:hint="eastAsia" w:ascii="宋体" w:hAnsi="宋体" w:eastAsia="宋体" w:cs="Times New Roman"/>
          <w:szCs w:val="21"/>
          <w:highlight w:val="none"/>
        </w:rPr>
        <w:t>公共事业管理（专升本）专业</w:t>
      </w:r>
    </w:p>
    <w:tbl>
      <w:tblPr>
        <w:tblStyle w:val="8"/>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715"/>
        <w:gridCol w:w="3583"/>
        <w:gridCol w:w="784"/>
        <w:gridCol w:w="1216"/>
        <w:gridCol w:w="967"/>
        <w:gridCol w:w="108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tblHeader/>
          <w:jc w:val="center"/>
        </w:trPr>
        <w:tc>
          <w:tcPr>
            <w:tcW w:w="1716"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课程代码</w:t>
            </w:r>
          </w:p>
        </w:tc>
        <w:tc>
          <w:tcPr>
            <w:tcW w:w="3584" w:type="dxa"/>
            <w:tcBorders>
              <w:tl2br w:val="nil"/>
              <w:tr2bl w:val="nil"/>
            </w:tcBorders>
            <w:vAlign w:val="center"/>
          </w:tcPr>
          <w:p>
            <w:pPr>
              <w:widowControl/>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课程名称</w:t>
            </w:r>
          </w:p>
        </w:tc>
        <w:tc>
          <w:tcPr>
            <w:tcW w:w="784" w:type="dxa"/>
            <w:tcBorders>
              <w:tl2br w:val="nil"/>
              <w:tr2bl w:val="nil"/>
            </w:tcBorders>
            <w:vAlign w:val="center"/>
          </w:tcPr>
          <w:p>
            <w:pPr>
              <w:widowControl/>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学分</w:t>
            </w:r>
          </w:p>
        </w:tc>
        <w:tc>
          <w:tcPr>
            <w:tcW w:w="1216" w:type="dxa"/>
            <w:tcBorders>
              <w:tl2br w:val="nil"/>
              <w:tr2bl w:val="nil"/>
            </w:tcBorders>
            <w:vAlign w:val="center"/>
          </w:tcPr>
          <w:p>
            <w:pPr>
              <w:widowControl/>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学时（周）</w:t>
            </w:r>
          </w:p>
        </w:tc>
        <w:tc>
          <w:tcPr>
            <w:tcW w:w="967" w:type="dxa"/>
            <w:tcBorders>
              <w:tl2br w:val="nil"/>
              <w:tr2bl w:val="nil"/>
            </w:tcBorders>
            <w:vAlign w:val="center"/>
          </w:tcPr>
          <w:p>
            <w:pPr>
              <w:widowControl/>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开设学期</w:t>
            </w:r>
          </w:p>
        </w:tc>
        <w:tc>
          <w:tcPr>
            <w:tcW w:w="1089" w:type="dxa"/>
            <w:tcBorders>
              <w:tl2br w:val="nil"/>
              <w:tr2bl w:val="nil"/>
            </w:tcBorders>
            <w:vAlign w:val="center"/>
          </w:tcPr>
          <w:p>
            <w:pPr>
              <w:widowControl/>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开课单位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716" w:type="dxa"/>
            <w:tcBorders>
              <w:tl2br w:val="nil"/>
              <w:tr2bl w:val="nil"/>
            </w:tcBorders>
            <w:vAlign w:val="center"/>
          </w:tcPr>
          <w:p>
            <w:pPr>
              <w:jc w:val="center"/>
              <w:rPr>
                <w:rFonts w:asciiTheme="minorEastAsia" w:hAnsiTheme="minorEastAsia" w:cstheme="minorEastAsia"/>
                <w:sz w:val="18"/>
                <w:szCs w:val="18"/>
                <w:highlight w:val="none"/>
              </w:rPr>
            </w:pPr>
            <w:r>
              <w:rPr>
                <w:rFonts w:ascii="宋体" w:hAnsi="宋体" w:cs="宋体"/>
                <w:sz w:val="18"/>
                <w:szCs w:val="18"/>
                <w:highlight w:val="none"/>
              </w:rPr>
              <w:t>BG060001</w:t>
            </w:r>
          </w:p>
        </w:tc>
        <w:tc>
          <w:tcPr>
            <w:tcW w:w="3584" w:type="dxa"/>
            <w:tcBorders>
              <w:tl2br w:val="nil"/>
              <w:tr2bl w:val="nil"/>
            </w:tcBorders>
            <w:vAlign w:val="center"/>
          </w:tcPr>
          <w:p>
            <w:pPr>
              <w:widowControl/>
              <w:rPr>
                <w:rFonts w:ascii="宋体" w:hAnsi="宋体" w:eastAsia="宋体" w:cs="Times New Roman"/>
                <w:sz w:val="18"/>
                <w:szCs w:val="18"/>
                <w:highlight w:val="none"/>
              </w:rPr>
            </w:pPr>
            <w:r>
              <w:rPr>
                <w:rFonts w:hint="eastAsia" w:ascii="宋体" w:hAnsi="宋体" w:eastAsia="宋体" w:cs="宋体"/>
                <w:kern w:val="0"/>
                <w:sz w:val="18"/>
                <w:szCs w:val="18"/>
                <w:highlight w:val="none"/>
              </w:rPr>
              <w:t>大学生体质健康测试</w:t>
            </w:r>
          </w:p>
        </w:tc>
        <w:tc>
          <w:tcPr>
            <w:tcW w:w="784" w:type="dxa"/>
            <w:tcBorders>
              <w:tl2br w:val="nil"/>
              <w:tr2bl w:val="nil"/>
            </w:tcBorders>
            <w:vAlign w:val="center"/>
          </w:tcPr>
          <w:p>
            <w:pPr>
              <w:widowControl/>
              <w:jc w:val="center"/>
              <w:rPr>
                <w:rFonts w:ascii="宋体" w:hAnsi="宋体" w:eastAsia="宋体" w:cs="Times New Roman"/>
                <w:sz w:val="18"/>
                <w:szCs w:val="18"/>
                <w:highlight w:val="none"/>
              </w:rPr>
            </w:pPr>
            <w:r>
              <w:rPr>
                <w:rFonts w:hint="eastAsia" w:ascii="宋体" w:hAnsi="宋体" w:eastAsia="宋体" w:cs="宋体"/>
                <w:kern w:val="0"/>
                <w:sz w:val="18"/>
                <w:szCs w:val="18"/>
                <w:highlight w:val="none"/>
              </w:rPr>
              <w:t>0.5</w:t>
            </w:r>
          </w:p>
        </w:tc>
        <w:tc>
          <w:tcPr>
            <w:tcW w:w="1216" w:type="dxa"/>
            <w:tcBorders>
              <w:tl2br w:val="nil"/>
              <w:tr2bl w:val="nil"/>
            </w:tcBorders>
            <w:vAlign w:val="center"/>
          </w:tcPr>
          <w:p>
            <w:pPr>
              <w:widowControl/>
              <w:jc w:val="center"/>
              <w:rPr>
                <w:rFonts w:ascii="宋体" w:hAnsi="宋体" w:eastAsia="宋体" w:cs="Times New Roman"/>
                <w:sz w:val="18"/>
                <w:szCs w:val="18"/>
                <w:highlight w:val="none"/>
              </w:rPr>
            </w:pPr>
            <w:r>
              <w:rPr>
                <w:rFonts w:hint="eastAsia" w:ascii="宋体" w:hAnsi="宋体" w:cs="宋体"/>
                <w:kern w:val="0"/>
                <w:sz w:val="18"/>
                <w:szCs w:val="18"/>
                <w:highlight w:val="none"/>
                <w:lang w:eastAsia="zh-CN"/>
              </w:rPr>
              <w:t>（</w:t>
            </w:r>
            <w:r>
              <w:rPr>
                <w:rFonts w:hint="eastAsia" w:ascii="宋体" w:hAnsi="宋体" w:eastAsia="宋体" w:cs="宋体"/>
                <w:kern w:val="0"/>
                <w:sz w:val="18"/>
                <w:szCs w:val="18"/>
                <w:highlight w:val="none"/>
              </w:rPr>
              <w:t>0.5周）</w:t>
            </w:r>
          </w:p>
        </w:tc>
        <w:tc>
          <w:tcPr>
            <w:tcW w:w="967" w:type="dxa"/>
            <w:tcBorders>
              <w:tl2br w:val="nil"/>
              <w:tr2bl w:val="nil"/>
            </w:tcBorders>
            <w:vAlign w:val="center"/>
          </w:tcPr>
          <w:p>
            <w:pPr>
              <w:widowControl/>
              <w:jc w:val="center"/>
              <w:rPr>
                <w:rFonts w:ascii="宋体" w:hAnsi="宋体" w:eastAsia="宋体" w:cs="Times New Roman"/>
                <w:sz w:val="18"/>
                <w:szCs w:val="18"/>
                <w:highlight w:val="none"/>
              </w:rPr>
            </w:pPr>
          </w:p>
        </w:tc>
        <w:tc>
          <w:tcPr>
            <w:tcW w:w="1089" w:type="dxa"/>
            <w:tcBorders>
              <w:tl2br w:val="nil"/>
              <w:tr2bl w:val="nil"/>
            </w:tcBorders>
            <w:vAlign w:val="center"/>
          </w:tcPr>
          <w:p>
            <w:pPr>
              <w:widowControl/>
              <w:jc w:val="center"/>
              <w:rPr>
                <w:rFonts w:hint="eastAsia" w:ascii="宋体" w:hAnsi="宋体" w:eastAsia="宋体" w:cs="Times New Roman"/>
                <w:sz w:val="18"/>
                <w:szCs w:val="18"/>
                <w:highlight w:val="none"/>
                <w:lang w:eastAsia="zh-CN"/>
              </w:rPr>
            </w:pPr>
            <w:r>
              <w:rPr>
                <w:rFonts w:hint="eastAsia" w:ascii="宋体" w:hAnsi="宋体" w:cs="宋体"/>
                <w:kern w:val="0"/>
                <w:sz w:val="18"/>
                <w:szCs w:val="18"/>
                <w:highlight w:val="none"/>
                <w:lang w:val="en-US" w:eastAsia="zh-CN"/>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716" w:type="dxa"/>
            <w:tcBorders>
              <w:tl2br w:val="nil"/>
              <w:tr2bl w:val="nil"/>
            </w:tcBorders>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BG070002</w:t>
            </w:r>
          </w:p>
        </w:tc>
        <w:tc>
          <w:tcPr>
            <w:tcW w:w="3584" w:type="dxa"/>
            <w:tcBorders>
              <w:tl2br w:val="nil"/>
              <w:tr2bl w:val="nil"/>
            </w:tcBorders>
            <w:vAlign w:val="center"/>
          </w:tcPr>
          <w:p>
            <w:pPr>
              <w:widowControl/>
              <w:jc w:val="left"/>
              <w:rPr>
                <w:rFonts w:ascii="宋体" w:hAnsi="宋体" w:eastAsia="宋体" w:cs="宋体"/>
                <w:kern w:val="0"/>
                <w:sz w:val="18"/>
                <w:szCs w:val="18"/>
                <w:highlight w:val="none"/>
              </w:rPr>
            </w:pPr>
            <w:r>
              <w:rPr>
                <w:rFonts w:hint="eastAsia" w:ascii="宋体" w:hAnsi="宋体" w:eastAsia="宋体" w:cs="宋体"/>
                <w:kern w:val="0"/>
                <w:sz w:val="18"/>
                <w:szCs w:val="18"/>
                <w:highlight w:val="none"/>
              </w:rPr>
              <w:t>普通话水平测试</w:t>
            </w:r>
          </w:p>
        </w:tc>
        <w:tc>
          <w:tcPr>
            <w:tcW w:w="784" w:type="dxa"/>
            <w:tcBorders>
              <w:tl2br w:val="nil"/>
              <w:tr2bl w:val="nil"/>
            </w:tcBorders>
            <w:vAlign w:val="center"/>
          </w:tcPr>
          <w:p>
            <w:pPr>
              <w:widowControl/>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1</w:t>
            </w:r>
          </w:p>
        </w:tc>
        <w:tc>
          <w:tcPr>
            <w:tcW w:w="1216" w:type="dxa"/>
            <w:tcBorders>
              <w:tl2br w:val="nil"/>
              <w:tr2bl w:val="nil"/>
            </w:tcBorders>
            <w:vAlign w:val="center"/>
          </w:tcPr>
          <w:p>
            <w:pPr>
              <w:widowControl/>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(1周)</w:t>
            </w:r>
          </w:p>
        </w:tc>
        <w:tc>
          <w:tcPr>
            <w:tcW w:w="967" w:type="dxa"/>
            <w:tcBorders>
              <w:tl2br w:val="nil"/>
              <w:tr2bl w:val="nil"/>
            </w:tcBorders>
            <w:vAlign w:val="center"/>
          </w:tcPr>
          <w:p>
            <w:pPr>
              <w:widowControl/>
              <w:jc w:val="center"/>
              <w:rPr>
                <w:rFonts w:ascii="宋体" w:hAnsi="宋体" w:eastAsia="宋体" w:cs="宋体"/>
                <w:kern w:val="0"/>
                <w:sz w:val="18"/>
                <w:szCs w:val="18"/>
                <w:highlight w:val="none"/>
              </w:rPr>
            </w:pPr>
          </w:p>
        </w:tc>
        <w:tc>
          <w:tcPr>
            <w:tcW w:w="1089" w:type="dxa"/>
            <w:tcBorders>
              <w:tl2br w:val="nil"/>
              <w:tr2bl w:val="nil"/>
            </w:tcBorders>
            <w:vAlign w:val="center"/>
          </w:tcPr>
          <w:p>
            <w:pPr>
              <w:widowControl/>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教务处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716" w:type="dxa"/>
            <w:tcBorders>
              <w:tl2br w:val="nil"/>
              <w:tr2bl w:val="nil"/>
            </w:tcBorders>
            <w:vAlign w:val="center"/>
          </w:tcPr>
          <w:p>
            <w:pPr>
              <w:jc w:val="center"/>
              <w:rPr>
                <w:rFonts w:asciiTheme="minorEastAsia" w:hAnsiTheme="minorEastAsia" w:cstheme="minorEastAsia"/>
                <w:sz w:val="18"/>
                <w:szCs w:val="18"/>
                <w:highlight w:val="none"/>
              </w:rPr>
            </w:pPr>
            <w:r>
              <w:rPr>
                <w:rFonts w:hint="eastAsia" w:ascii="宋体" w:hAnsi="宋体" w:eastAsia="宋体" w:cs="宋体"/>
                <w:color w:val="000000"/>
                <w:kern w:val="0"/>
                <w:sz w:val="18"/>
                <w:szCs w:val="18"/>
                <w:highlight w:val="none"/>
              </w:rPr>
              <w:t>BG050003</w:t>
            </w:r>
          </w:p>
        </w:tc>
        <w:tc>
          <w:tcPr>
            <w:tcW w:w="3584" w:type="dxa"/>
            <w:tcBorders>
              <w:tl2br w:val="nil"/>
              <w:tr2bl w:val="nil"/>
            </w:tcBorders>
            <w:vAlign w:val="center"/>
          </w:tcPr>
          <w:p>
            <w:pPr>
              <w:widowControl/>
              <w:jc w:val="left"/>
              <w:rPr>
                <w:rFonts w:ascii="宋体" w:hAnsi="宋体" w:eastAsia="宋体" w:cs="宋体"/>
                <w:kern w:val="0"/>
                <w:sz w:val="18"/>
                <w:szCs w:val="18"/>
                <w:highlight w:val="none"/>
              </w:rPr>
            </w:pPr>
            <w:r>
              <w:rPr>
                <w:rFonts w:hint="eastAsia" w:ascii="宋体" w:hAnsi="宋体" w:eastAsia="宋体" w:cs="宋体"/>
                <w:kern w:val="0"/>
                <w:sz w:val="18"/>
                <w:szCs w:val="18"/>
                <w:highlight w:val="none"/>
              </w:rPr>
              <w:t>毕业教育</w:t>
            </w:r>
          </w:p>
        </w:tc>
        <w:tc>
          <w:tcPr>
            <w:tcW w:w="784" w:type="dxa"/>
            <w:tcBorders>
              <w:tl2br w:val="nil"/>
              <w:tr2bl w:val="nil"/>
            </w:tcBorders>
            <w:vAlign w:val="center"/>
          </w:tcPr>
          <w:p>
            <w:pPr>
              <w:widowControl/>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0.5</w:t>
            </w:r>
          </w:p>
        </w:tc>
        <w:tc>
          <w:tcPr>
            <w:tcW w:w="1216" w:type="dxa"/>
            <w:tcBorders>
              <w:tl2br w:val="nil"/>
              <w:tr2bl w:val="nil"/>
            </w:tcBorders>
            <w:vAlign w:val="center"/>
          </w:tcPr>
          <w:p>
            <w:pPr>
              <w:widowControl/>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0.5周</w:t>
            </w:r>
          </w:p>
        </w:tc>
        <w:tc>
          <w:tcPr>
            <w:tcW w:w="967" w:type="dxa"/>
            <w:tcBorders>
              <w:tl2br w:val="nil"/>
              <w:tr2bl w:val="nil"/>
            </w:tcBorders>
            <w:vAlign w:val="center"/>
          </w:tcPr>
          <w:p>
            <w:pPr>
              <w:widowControl/>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4</w:t>
            </w:r>
          </w:p>
        </w:tc>
        <w:tc>
          <w:tcPr>
            <w:tcW w:w="1089" w:type="dxa"/>
            <w:tcBorders>
              <w:tl2br w:val="nil"/>
              <w:tr2bl w:val="nil"/>
            </w:tcBorders>
            <w:vAlign w:val="center"/>
          </w:tcPr>
          <w:p>
            <w:pPr>
              <w:widowControl/>
              <w:jc w:val="center"/>
              <w:rPr>
                <w:rFonts w:ascii="宋体" w:hAnsi="宋体" w:eastAsia="宋体" w:cs="宋体"/>
                <w:kern w:val="0"/>
                <w:sz w:val="18"/>
                <w:szCs w:val="18"/>
                <w:highlight w:val="none"/>
              </w:rPr>
            </w:pPr>
            <w:r>
              <w:rPr>
                <w:rFonts w:hint="eastAsia" w:ascii="Calibri" w:hAnsi="Calibri" w:eastAsia="宋体" w:cs="Times New Roman"/>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716" w:type="dxa"/>
            <w:tcBorders>
              <w:tl2br w:val="nil"/>
              <w:tr2bl w:val="nil"/>
            </w:tcBorders>
            <w:vAlign w:val="center"/>
          </w:tcPr>
          <w:p>
            <w:pPr>
              <w:jc w:val="center"/>
              <w:rPr>
                <w:rFonts w:ascii="宋体" w:hAnsi="宋体" w:eastAsia="宋体" w:cs="宋体"/>
                <w:sz w:val="18"/>
                <w:szCs w:val="18"/>
                <w:highlight w:val="none"/>
              </w:rPr>
            </w:pPr>
            <w:r>
              <w:rPr>
                <w:rFonts w:hint="eastAsia" w:ascii="Calibri" w:hAnsi="Calibri" w:eastAsia="宋体" w:cs="Times New Roman"/>
                <w:kern w:val="0"/>
                <w:sz w:val="18"/>
                <w:szCs w:val="18"/>
                <w:highlight w:val="none"/>
              </w:rPr>
              <w:t>合计</w:t>
            </w:r>
          </w:p>
        </w:tc>
        <w:tc>
          <w:tcPr>
            <w:tcW w:w="3584" w:type="dxa"/>
            <w:tcBorders>
              <w:tl2br w:val="nil"/>
              <w:tr2bl w:val="nil"/>
            </w:tcBorders>
            <w:vAlign w:val="center"/>
          </w:tcPr>
          <w:p>
            <w:pPr>
              <w:widowControl/>
              <w:jc w:val="left"/>
              <w:rPr>
                <w:rFonts w:ascii="宋体" w:hAnsi="宋体" w:eastAsia="宋体" w:cs="宋体"/>
                <w:kern w:val="0"/>
                <w:sz w:val="18"/>
                <w:szCs w:val="18"/>
                <w:highlight w:val="none"/>
              </w:rPr>
            </w:pPr>
          </w:p>
        </w:tc>
        <w:tc>
          <w:tcPr>
            <w:tcW w:w="784" w:type="dxa"/>
            <w:tcBorders>
              <w:tl2br w:val="nil"/>
              <w:tr2bl w:val="nil"/>
            </w:tcBorders>
            <w:vAlign w:val="center"/>
          </w:tcPr>
          <w:p>
            <w:pPr>
              <w:widowControl/>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2</w:t>
            </w:r>
          </w:p>
        </w:tc>
        <w:tc>
          <w:tcPr>
            <w:tcW w:w="1216" w:type="dxa"/>
            <w:tcBorders>
              <w:tl2br w:val="nil"/>
              <w:tr2bl w:val="nil"/>
            </w:tcBorders>
            <w:vAlign w:val="center"/>
          </w:tcPr>
          <w:p>
            <w:pPr>
              <w:widowControl/>
              <w:jc w:val="center"/>
              <w:rPr>
                <w:rFonts w:ascii="宋体" w:hAnsi="宋体" w:eastAsia="宋体" w:cs="宋体"/>
                <w:kern w:val="0"/>
                <w:sz w:val="18"/>
                <w:szCs w:val="18"/>
                <w:highlight w:val="none"/>
              </w:rPr>
            </w:pPr>
          </w:p>
        </w:tc>
        <w:tc>
          <w:tcPr>
            <w:tcW w:w="967" w:type="dxa"/>
            <w:tcBorders>
              <w:tl2br w:val="nil"/>
              <w:tr2bl w:val="nil"/>
            </w:tcBorders>
            <w:vAlign w:val="center"/>
          </w:tcPr>
          <w:p>
            <w:pPr>
              <w:widowControl/>
              <w:jc w:val="center"/>
              <w:rPr>
                <w:rFonts w:ascii="宋体" w:hAnsi="宋体" w:eastAsia="宋体" w:cs="宋体"/>
                <w:kern w:val="0"/>
                <w:sz w:val="18"/>
                <w:szCs w:val="18"/>
                <w:highlight w:val="none"/>
              </w:rPr>
            </w:pPr>
          </w:p>
        </w:tc>
        <w:tc>
          <w:tcPr>
            <w:tcW w:w="1089" w:type="dxa"/>
            <w:tcBorders>
              <w:tl2br w:val="nil"/>
              <w:tr2bl w:val="nil"/>
            </w:tcBorders>
            <w:vAlign w:val="center"/>
          </w:tcPr>
          <w:p>
            <w:pPr>
              <w:widowControl/>
              <w:jc w:val="center"/>
              <w:rPr>
                <w:rFonts w:ascii="宋体" w:hAnsi="宋体" w:eastAsia="宋体" w:cs="宋体"/>
                <w:kern w:val="0"/>
                <w:sz w:val="18"/>
                <w:szCs w:val="18"/>
                <w:highlight w:val="none"/>
              </w:rPr>
            </w:pPr>
          </w:p>
        </w:tc>
      </w:tr>
    </w:tbl>
    <w:p>
      <w:pPr>
        <w:spacing w:line="460" w:lineRule="exact"/>
        <w:ind w:left="420" w:leftChars="200"/>
        <w:jc w:val="left"/>
        <w:rPr>
          <w:rFonts w:ascii="宋体" w:hAnsi="宋体" w:eastAsia="宋体" w:cs="Times New Roman"/>
          <w:szCs w:val="21"/>
          <w:highlight w:val="none"/>
        </w:rPr>
      </w:pPr>
    </w:p>
    <w:p>
      <w:pPr>
        <w:spacing w:line="460" w:lineRule="exact"/>
        <w:ind w:left="420" w:leftChars="200"/>
        <w:jc w:val="left"/>
        <w:rPr>
          <w:rFonts w:ascii="宋体" w:hAnsi="宋体" w:eastAsia="宋体" w:cs="Times New Roman"/>
          <w:szCs w:val="21"/>
          <w:highlight w:val="none"/>
        </w:rPr>
      </w:pPr>
      <w:r>
        <w:rPr>
          <w:rFonts w:hint="eastAsia" w:ascii="宋体" w:hAnsi="宋体" w:eastAsia="宋体" w:cs="Times New Roman"/>
          <w:szCs w:val="21"/>
          <w:highlight w:val="none"/>
        </w:rPr>
        <w:t>表10</w:t>
      </w:r>
      <w:r>
        <w:rPr>
          <w:rFonts w:hint="eastAsia" w:ascii="宋体" w:hAnsi="宋体" w:eastAsia="宋体" w:cs="Times New Roman"/>
          <w:szCs w:val="21"/>
          <w:highlight w:val="none"/>
          <w:lang w:val="en-US" w:eastAsia="zh-CN"/>
        </w:rPr>
        <w:t xml:space="preserve">  </w:t>
      </w:r>
      <w:r>
        <w:rPr>
          <w:rFonts w:hint="eastAsia" w:ascii="宋体" w:hAnsi="宋体" w:eastAsia="宋体" w:cs="Times New Roman"/>
          <w:szCs w:val="21"/>
          <w:highlight w:val="none"/>
        </w:rPr>
        <w:t xml:space="preserve">专业实践课程                                </w:t>
      </w:r>
      <w:r>
        <w:rPr>
          <w:rFonts w:hint="eastAsia" w:ascii="宋体" w:hAnsi="宋体" w:eastAsia="宋体" w:cs="Times New Roman"/>
          <w:szCs w:val="21"/>
          <w:highlight w:val="none"/>
          <w:lang w:val="en-US" w:eastAsia="zh-CN"/>
        </w:rPr>
        <w:t xml:space="preserve"> </w:t>
      </w:r>
      <w:r>
        <w:rPr>
          <w:rFonts w:hint="eastAsia" w:ascii="宋体" w:hAnsi="宋体" w:eastAsia="宋体" w:cs="Times New Roman"/>
          <w:szCs w:val="21"/>
          <w:highlight w:val="none"/>
        </w:rPr>
        <w:t>公共事业管理（专升本）专业</w:t>
      </w:r>
    </w:p>
    <w:tbl>
      <w:tblPr>
        <w:tblStyle w:val="8"/>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703"/>
        <w:gridCol w:w="3595"/>
        <w:gridCol w:w="784"/>
        <w:gridCol w:w="1067"/>
        <w:gridCol w:w="1116"/>
        <w:gridCol w:w="108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703" w:type="dxa"/>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课程代码</w:t>
            </w:r>
          </w:p>
        </w:tc>
        <w:tc>
          <w:tcPr>
            <w:tcW w:w="3595" w:type="dxa"/>
            <w:vAlign w:val="center"/>
          </w:tcPr>
          <w:p>
            <w:pPr>
              <w:widowControl/>
              <w:jc w:val="center"/>
              <w:rPr>
                <w:rFonts w:ascii="宋体" w:hAnsi="宋体" w:eastAsia="宋体" w:cs="Times New Roman"/>
                <w:kern w:val="0"/>
                <w:sz w:val="18"/>
                <w:szCs w:val="18"/>
                <w:highlight w:val="none"/>
              </w:rPr>
            </w:pPr>
            <w:r>
              <w:rPr>
                <w:rFonts w:hint="eastAsia" w:ascii="宋体" w:hAnsi="宋体" w:eastAsia="宋体" w:cs="Times New Roman"/>
                <w:kern w:val="0"/>
                <w:sz w:val="18"/>
                <w:szCs w:val="18"/>
                <w:highlight w:val="none"/>
              </w:rPr>
              <w:t>课程名称</w:t>
            </w:r>
          </w:p>
        </w:tc>
        <w:tc>
          <w:tcPr>
            <w:tcW w:w="784" w:type="dxa"/>
            <w:vAlign w:val="center"/>
          </w:tcPr>
          <w:p>
            <w:pPr>
              <w:widowControl/>
              <w:jc w:val="center"/>
              <w:rPr>
                <w:rFonts w:ascii="宋体" w:hAnsi="宋体" w:eastAsia="宋体" w:cs="Times New Roman"/>
                <w:kern w:val="0"/>
                <w:sz w:val="18"/>
                <w:szCs w:val="18"/>
                <w:highlight w:val="none"/>
              </w:rPr>
            </w:pPr>
            <w:r>
              <w:rPr>
                <w:rFonts w:hint="eastAsia" w:ascii="宋体" w:hAnsi="宋体" w:eastAsia="宋体" w:cs="Times New Roman"/>
                <w:kern w:val="0"/>
                <w:sz w:val="18"/>
                <w:szCs w:val="18"/>
                <w:highlight w:val="none"/>
              </w:rPr>
              <w:t>学分</w:t>
            </w:r>
          </w:p>
        </w:tc>
        <w:tc>
          <w:tcPr>
            <w:tcW w:w="1067" w:type="dxa"/>
            <w:vAlign w:val="center"/>
          </w:tcPr>
          <w:p>
            <w:pPr>
              <w:widowControl/>
              <w:jc w:val="center"/>
              <w:rPr>
                <w:rFonts w:ascii="宋体" w:hAnsi="宋体" w:eastAsia="宋体" w:cs="Times New Roman"/>
                <w:kern w:val="0"/>
                <w:sz w:val="18"/>
                <w:szCs w:val="18"/>
                <w:highlight w:val="none"/>
              </w:rPr>
            </w:pPr>
            <w:r>
              <w:rPr>
                <w:rFonts w:hint="eastAsia" w:ascii="宋体" w:hAnsi="宋体" w:eastAsia="宋体" w:cs="Times New Roman"/>
                <w:kern w:val="0"/>
                <w:sz w:val="18"/>
                <w:szCs w:val="18"/>
                <w:highlight w:val="none"/>
              </w:rPr>
              <w:t>学时（周）</w:t>
            </w:r>
          </w:p>
        </w:tc>
        <w:tc>
          <w:tcPr>
            <w:tcW w:w="1116" w:type="dxa"/>
            <w:vAlign w:val="center"/>
          </w:tcPr>
          <w:p>
            <w:pPr>
              <w:widowControl/>
              <w:jc w:val="center"/>
              <w:rPr>
                <w:rFonts w:ascii="宋体" w:hAnsi="宋体" w:eastAsia="宋体" w:cs="Times New Roman"/>
                <w:kern w:val="0"/>
                <w:sz w:val="18"/>
                <w:szCs w:val="18"/>
                <w:highlight w:val="none"/>
              </w:rPr>
            </w:pPr>
            <w:r>
              <w:rPr>
                <w:rFonts w:hint="eastAsia" w:ascii="宋体" w:hAnsi="宋体" w:eastAsia="宋体" w:cs="Times New Roman"/>
                <w:kern w:val="0"/>
                <w:sz w:val="18"/>
                <w:szCs w:val="18"/>
                <w:highlight w:val="none"/>
              </w:rPr>
              <w:t>开设学期</w:t>
            </w:r>
          </w:p>
        </w:tc>
        <w:tc>
          <w:tcPr>
            <w:tcW w:w="1089" w:type="dxa"/>
            <w:vAlign w:val="center"/>
          </w:tcPr>
          <w:p>
            <w:pPr>
              <w:widowControl/>
              <w:jc w:val="center"/>
              <w:rPr>
                <w:rFonts w:ascii="宋体" w:hAnsi="宋体" w:eastAsia="宋体" w:cs="Times New Roman"/>
                <w:kern w:val="0"/>
                <w:sz w:val="18"/>
                <w:szCs w:val="18"/>
                <w:highlight w:val="none"/>
              </w:rPr>
            </w:pPr>
            <w:r>
              <w:rPr>
                <w:rFonts w:hint="eastAsia" w:ascii="宋体" w:hAnsi="宋体" w:eastAsia="宋体" w:cs="Times New Roman"/>
                <w:kern w:val="0"/>
                <w:sz w:val="18"/>
                <w:szCs w:val="18"/>
                <w:highlight w:val="none"/>
              </w:rPr>
              <w:t>开课单位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703" w:type="dxa"/>
            <w:vAlign w:val="center"/>
          </w:tcPr>
          <w:p>
            <w:pPr>
              <w:widowControl/>
              <w:jc w:val="center"/>
              <w:rPr>
                <w:rFonts w:ascii="宋体" w:hAnsi="宋体" w:eastAsia="宋体" w:cs="Times New Roman"/>
                <w:sz w:val="18"/>
                <w:szCs w:val="18"/>
                <w:highlight w:val="none"/>
              </w:rPr>
            </w:pPr>
            <w:r>
              <w:rPr>
                <w:rFonts w:hint="eastAsia" w:ascii="宋体" w:hAnsi="宋体"/>
                <w:color w:val="000000"/>
                <w:kern w:val="0"/>
                <w:sz w:val="18"/>
                <w:szCs w:val="18"/>
                <w:highlight w:val="none"/>
              </w:rPr>
              <w:t>BH050010</w:t>
            </w:r>
          </w:p>
        </w:tc>
        <w:tc>
          <w:tcPr>
            <w:tcW w:w="3595" w:type="dxa"/>
            <w:vAlign w:val="center"/>
          </w:tcPr>
          <w:p>
            <w:pPr>
              <w:jc w:val="left"/>
              <w:rPr>
                <w:rFonts w:ascii="宋体" w:hAnsi="宋体" w:eastAsia="宋体" w:cs="Times New Roman"/>
                <w:kern w:val="0"/>
                <w:sz w:val="18"/>
                <w:szCs w:val="18"/>
                <w:highlight w:val="none"/>
              </w:rPr>
            </w:pPr>
            <w:r>
              <w:rPr>
                <w:rFonts w:hint="eastAsia" w:ascii="Calibri" w:hAnsi="Calibri" w:eastAsia="宋体" w:cs="Times New Roman"/>
                <w:sz w:val="18"/>
                <w:szCs w:val="18"/>
                <w:highlight w:val="none"/>
              </w:rPr>
              <w:t>经济学教学实习</w:t>
            </w:r>
          </w:p>
        </w:tc>
        <w:tc>
          <w:tcPr>
            <w:tcW w:w="784" w:type="dxa"/>
            <w:vAlign w:val="center"/>
          </w:tcPr>
          <w:p>
            <w:pPr>
              <w:widowControl/>
              <w:jc w:val="center"/>
              <w:rPr>
                <w:rFonts w:ascii="宋体" w:hAnsi="宋体" w:eastAsia="宋体" w:cs="Times New Roman"/>
                <w:kern w:val="0"/>
                <w:sz w:val="18"/>
                <w:szCs w:val="18"/>
                <w:highlight w:val="none"/>
              </w:rPr>
            </w:pPr>
            <w:r>
              <w:rPr>
                <w:rFonts w:ascii="宋体" w:hAnsi="宋体" w:eastAsia="宋体" w:cs="Times New Roman"/>
                <w:kern w:val="0"/>
                <w:sz w:val="18"/>
                <w:szCs w:val="18"/>
                <w:highlight w:val="none"/>
              </w:rPr>
              <w:t>1</w:t>
            </w:r>
          </w:p>
        </w:tc>
        <w:tc>
          <w:tcPr>
            <w:tcW w:w="1067" w:type="dxa"/>
            <w:vAlign w:val="center"/>
          </w:tcPr>
          <w:p>
            <w:pPr>
              <w:widowControl/>
              <w:jc w:val="center"/>
              <w:rPr>
                <w:rFonts w:ascii="宋体" w:hAnsi="宋体" w:eastAsia="宋体" w:cs="Times New Roman"/>
                <w:kern w:val="0"/>
                <w:sz w:val="18"/>
                <w:szCs w:val="18"/>
                <w:highlight w:val="none"/>
              </w:rPr>
            </w:pPr>
            <w:r>
              <w:rPr>
                <w:rFonts w:ascii="宋体" w:hAnsi="宋体" w:eastAsia="宋体" w:cs="Times New Roman"/>
                <w:kern w:val="0"/>
                <w:sz w:val="18"/>
                <w:szCs w:val="18"/>
                <w:highlight w:val="none"/>
              </w:rPr>
              <w:t>1</w:t>
            </w:r>
            <w:r>
              <w:rPr>
                <w:rFonts w:hint="eastAsia" w:ascii="宋体" w:hAnsi="宋体" w:eastAsia="宋体" w:cs="Times New Roman"/>
                <w:kern w:val="0"/>
                <w:sz w:val="18"/>
                <w:szCs w:val="18"/>
                <w:highlight w:val="none"/>
              </w:rPr>
              <w:t>周</w:t>
            </w:r>
          </w:p>
        </w:tc>
        <w:tc>
          <w:tcPr>
            <w:tcW w:w="1116" w:type="dxa"/>
            <w:vAlign w:val="center"/>
          </w:tcPr>
          <w:p>
            <w:pPr>
              <w:widowControl/>
              <w:jc w:val="center"/>
              <w:rPr>
                <w:rFonts w:ascii="宋体" w:hAnsi="宋体" w:eastAsia="宋体" w:cs="Times New Roman"/>
                <w:kern w:val="0"/>
                <w:sz w:val="18"/>
                <w:szCs w:val="18"/>
                <w:highlight w:val="none"/>
              </w:rPr>
            </w:pPr>
            <w:r>
              <w:rPr>
                <w:rFonts w:ascii="宋体" w:hAnsi="宋体" w:eastAsia="宋体" w:cs="Times New Roman"/>
                <w:kern w:val="0"/>
                <w:sz w:val="18"/>
                <w:szCs w:val="18"/>
                <w:highlight w:val="none"/>
              </w:rPr>
              <w:t>1</w:t>
            </w:r>
          </w:p>
        </w:tc>
        <w:tc>
          <w:tcPr>
            <w:tcW w:w="1089" w:type="dxa"/>
            <w:vAlign w:val="center"/>
          </w:tcPr>
          <w:p>
            <w:pPr>
              <w:jc w:val="center"/>
              <w:rPr>
                <w:rFonts w:ascii="宋体" w:hAnsi="宋体" w:eastAsia="宋体" w:cs="Times New Roman"/>
                <w:kern w:val="0"/>
                <w:sz w:val="18"/>
                <w:szCs w:val="18"/>
                <w:highlight w:val="none"/>
              </w:rPr>
            </w:pPr>
            <w:r>
              <w:rPr>
                <w:rFonts w:hint="eastAsia" w:ascii="Calibri" w:hAnsi="Calibri" w:eastAsia="宋体" w:cs="Times New Roman"/>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703" w:type="dxa"/>
            <w:vAlign w:val="center"/>
          </w:tcPr>
          <w:p>
            <w:pPr>
              <w:widowControl/>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BH050047</w:t>
            </w:r>
          </w:p>
        </w:tc>
        <w:tc>
          <w:tcPr>
            <w:tcW w:w="3595" w:type="dxa"/>
            <w:vAlign w:val="center"/>
          </w:tcPr>
          <w:p>
            <w:pPr>
              <w:jc w:val="both"/>
              <w:rPr>
                <w:rFonts w:hint="default" w:ascii="Calibri" w:hAnsi="Calibri" w:eastAsia="宋体" w:cs="Times New Roman"/>
                <w:sz w:val="18"/>
                <w:szCs w:val="18"/>
                <w:highlight w:val="none"/>
                <w:lang w:val="en-US" w:eastAsia="zh-CN"/>
              </w:rPr>
            </w:pPr>
            <w:r>
              <w:rPr>
                <w:rFonts w:hint="eastAsia" w:ascii="Calibri" w:hAnsi="Calibri" w:eastAsia="宋体" w:cs="Times New Roman"/>
                <w:sz w:val="18"/>
                <w:szCs w:val="18"/>
                <w:highlight w:val="none"/>
              </w:rPr>
              <w:t>社会</w:t>
            </w:r>
            <w:r>
              <w:rPr>
                <w:rFonts w:hint="eastAsia" w:ascii="Calibri" w:hAnsi="Calibri" w:eastAsia="宋体" w:cs="Times New Roman"/>
                <w:sz w:val="18"/>
                <w:szCs w:val="18"/>
                <w:highlight w:val="none"/>
                <w:lang w:val="en-US" w:eastAsia="zh-CN"/>
              </w:rPr>
              <w:t>工作实务教学实习</w:t>
            </w:r>
          </w:p>
          <w:p>
            <w:pPr>
              <w:pStyle w:val="2"/>
              <w:jc w:val="center"/>
              <w:rPr>
                <w:rFonts w:hint="eastAsia"/>
                <w:highlight w:val="none"/>
              </w:rPr>
            </w:pPr>
          </w:p>
          <w:p>
            <w:pPr>
              <w:pStyle w:val="2"/>
              <w:jc w:val="center"/>
              <w:rPr>
                <w:rFonts w:hint="eastAsia"/>
                <w:highlight w:val="none"/>
                <w:lang w:val="en-US" w:eastAsia="zh-CN"/>
              </w:rPr>
            </w:pPr>
          </w:p>
        </w:tc>
        <w:tc>
          <w:tcPr>
            <w:tcW w:w="784" w:type="dxa"/>
            <w:vAlign w:val="center"/>
          </w:tcPr>
          <w:p>
            <w:pPr>
              <w:widowControl/>
              <w:jc w:val="center"/>
              <w:rPr>
                <w:rFonts w:ascii="宋体" w:hAnsi="宋体" w:eastAsia="宋体" w:cs="Times New Roman"/>
                <w:kern w:val="0"/>
                <w:sz w:val="18"/>
                <w:szCs w:val="18"/>
                <w:highlight w:val="none"/>
              </w:rPr>
            </w:pPr>
            <w:r>
              <w:rPr>
                <w:rFonts w:ascii="宋体" w:hAnsi="宋体" w:eastAsia="宋体" w:cs="Times New Roman"/>
                <w:kern w:val="0"/>
                <w:sz w:val="18"/>
                <w:szCs w:val="18"/>
                <w:highlight w:val="none"/>
              </w:rPr>
              <w:t>1</w:t>
            </w:r>
          </w:p>
        </w:tc>
        <w:tc>
          <w:tcPr>
            <w:tcW w:w="1067" w:type="dxa"/>
            <w:vAlign w:val="center"/>
          </w:tcPr>
          <w:p>
            <w:pPr>
              <w:widowControl/>
              <w:jc w:val="center"/>
              <w:rPr>
                <w:rFonts w:ascii="宋体" w:hAnsi="宋体" w:eastAsia="宋体" w:cs="Times New Roman"/>
                <w:kern w:val="0"/>
                <w:sz w:val="18"/>
                <w:szCs w:val="18"/>
                <w:highlight w:val="none"/>
              </w:rPr>
            </w:pPr>
            <w:r>
              <w:rPr>
                <w:rFonts w:ascii="宋体" w:hAnsi="宋体" w:eastAsia="宋体" w:cs="Times New Roman"/>
                <w:kern w:val="0"/>
                <w:sz w:val="18"/>
                <w:szCs w:val="18"/>
                <w:highlight w:val="none"/>
              </w:rPr>
              <w:t>1</w:t>
            </w:r>
            <w:r>
              <w:rPr>
                <w:rFonts w:hint="eastAsia" w:ascii="宋体" w:hAnsi="宋体" w:eastAsia="宋体" w:cs="Times New Roman"/>
                <w:kern w:val="0"/>
                <w:sz w:val="18"/>
                <w:szCs w:val="18"/>
                <w:highlight w:val="none"/>
              </w:rPr>
              <w:t>周</w:t>
            </w:r>
          </w:p>
        </w:tc>
        <w:tc>
          <w:tcPr>
            <w:tcW w:w="1116" w:type="dxa"/>
            <w:vAlign w:val="center"/>
          </w:tcPr>
          <w:p>
            <w:pPr>
              <w:widowControl/>
              <w:jc w:val="center"/>
              <w:rPr>
                <w:rFonts w:ascii="宋体" w:hAnsi="宋体" w:eastAsia="宋体" w:cs="Times New Roman"/>
                <w:kern w:val="0"/>
                <w:sz w:val="18"/>
                <w:szCs w:val="18"/>
                <w:highlight w:val="none"/>
              </w:rPr>
            </w:pPr>
            <w:r>
              <w:rPr>
                <w:rFonts w:hint="eastAsia" w:ascii="宋体" w:hAnsi="宋体" w:eastAsia="宋体" w:cs="Times New Roman"/>
                <w:kern w:val="0"/>
                <w:sz w:val="18"/>
                <w:szCs w:val="18"/>
                <w:highlight w:val="none"/>
              </w:rPr>
              <w:t>2</w:t>
            </w:r>
          </w:p>
        </w:tc>
        <w:tc>
          <w:tcPr>
            <w:tcW w:w="1089" w:type="dxa"/>
            <w:vAlign w:val="center"/>
          </w:tcPr>
          <w:p>
            <w:pPr>
              <w:jc w:val="center"/>
              <w:rPr>
                <w:rFonts w:ascii="宋体" w:hAnsi="宋体" w:eastAsia="宋体" w:cs="Times New Roman"/>
                <w:kern w:val="0"/>
                <w:sz w:val="18"/>
                <w:szCs w:val="18"/>
                <w:highlight w:val="none"/>
              </w:rPr>
            </w:pPr>
            <w:r>
              <w:rPr>
                <w:rFonts w:hint="eastAsia" w:ascii="Calibri" w:hAnsi="Calibri" w:eastAsia="宋体" w:cs="Times New Roman"/>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703" w:type="dxa"/>
            <w:vAlign w:val="center"/>
          </w:tcPr>
          <w:p>
            <w:pPr>
              <w:widowControl/>
              <w:jc w:val="center"/>
              <w:rPr>
                <w:rFonts w:ascii="宋体" w:hAnsi="宋体" w:eastAsia="宋体" w:cs="Times New Roman"/>
                <w:sz w:val="18"/>
                <w:szCs w:val="18"/>
                <w:highlight w:val="none"/>
              </w:rPr>
            </w:pPr>
            <w:r>
              <w:rPr>
                <w:rFonts w:hint="eastAsia" w:ascii="宋体" w:hAnsi="宋体" w:eastAsia="宋体" w:cs="Times New Roman"/>
                <w:color w:val="000000"/>
                <w:kern w:val="0"/>
                <w:sz w:val="18"/>
                <w:szCs w:val="18"/>
                <w:highlight w:val="none"/>
              </w:rPr>
              <w:t>BH050015</w:t>
            </w:r>
          </w:p>
        </w:tc>
        <w:tc>
          <w:tcPr>
            <w:tcW w:w="3595" w:type="dxa"/>
            <w:vAlign w:val="center"/>
          </w:tcPr>
          <w:p>
            <w:pPr>
              <w:jc w:val="left"/>
              <w:rPr>
                <w:rFonts w:ascii="Calibri" w:hAnsi="Calibri" w:eastAsia="宋体" w:cs="Times New Roman"/>
                <w:kern w:val="0"/>
                <w:sz w:val="18"/>
                <w:szCs w:val="18"/>
                <w:highlight w:val="none"/>
              </w:rPr>
            </w:pPr>
            <w:r>
              <w:rPr>
                <w:rFonts w:hint="eastAsia" w:ascii="Calibri" w:hAnsi="Calibri" w:eastAsia="宋体" w:cs="Times New Roman"/>
                <w:sz w:val="18"/>
                <w:szCs w:val="18"/>
                <w:highlight w:val="none"/>
              </w:rPr>
              <w:t>社区管理教学实习</w:t>
            </w:r>
          </w:p>
        </w:tc>
        <w:tc>
          <w:tcPr>
            <w:tcW w:w="784" w:type="dxa"/>
            <w:vAlign w:val="center"/>
          </w:tcPr>
          <w:p>
            <w:pPr>
              <w:widowControl/>
              <w:jc w:val="center"/>
              <w:rPr>
                <w:rFonts w:ascii="宋体" w:hAnsi="宋体" w:eastAsia="宋体" w:cs="Times New Roman"/>
                <w:kern w:val="0"/>
                <w:sz w:val="18"/>
                <w:szCs w:val="18"/>
                <w:highlight w:val="none"/>
              </w:rPr>
            </w:pPr>
            <w:r>
              <w:rPr>
                <w:rFonts w:ascii="宋体" w:hAnsi="宋体" w:eastAsia="宋体" w:cs="Times New Roman"/>
                <w:kern w:val="0"/>
                <w:sz w:val="18"/>
                <w:szCs w:val="18"/>
                <w:highlight w:val="none"/>
              </w:rPr>
              <w:t>1</w:t>
            </w:r>
          </w:p>
        </w:tc>
        <w:tc>
          <w:tcPr>
            <w:tcW w:w="1067" w:type="dxa"/>
            <w:vAlign w:val="center"/>
          </w:tcPr>
          <w:p>
            <w:pPr>
              <w:widowControl/>
              <w:jc w:val="center"/>
              <w:rPr>
                <w:rFonts w:ascii="宋体" w:hAnsi="宋体" w:eastAsia="宋体" w:cs="Times New Roman"/>
                <w:kern w:val="0"/>
                <w:sz w:val="18"/>
                <w:szCs w:val="18"/>
                <w:highlight w:val="none"/>
              </w:rPr>
            </w:pPr>
            <w:r>
              <w:rPr>
                <w:rFonts w:ascii="宋体" w:hAnsi="宋体" w:eastAsia="宋体" w:cs="Times New Roman"/>
                <w:kern w:val="0"/>
                <w:sz w:val="18"/>
                <w:szCs w:val="18"/>
                <w:highlight w:val="none"/>
              </w:rPr>
              <w:t>1</w:t>
            </w:r>
            <w:r>
              <w:rPr>
                <w:rFonts w:hint="eastAsia" w:ascii="宋体" w:hAnsi="宋体" w:eastAsia="宋体" w:cs="Times New Roman"/>
                <w:kern w:val="0"/>
                <w:sz w:val="18"/>
                <w:szCs w:val="18"/>
                <w:highlight w:val="none"/>
              </w:rPr>
              <w:t>周</w:t>
            </w:r>
          </w:p>
        </w:tc>
        <w:tc>
          <w:tcPr>
            <w:tcW w:w="1116" w:type="dxa"/>
            <w:vAlign w:val="center"/>
          </w:tcPr>
          <w:p>
            <w:pPr>
              <w:widowControl/>
              <w:jc w:val="center"/>
              <w:rPr>
                <w:rFonts w:ascii="宋体" w:hAnsi="宋体" w:eastAsia="宋体" w:cs="Times New Roman"/>
                <w:kern w:val="0"/>
                <w:sz w:val="18"/>
                <w:szCs w:val="18"/>
                <w:highlight w:val="none"/>
              </w:rPr>
            </w:pPr>
            <w:r>
              <w:rPr>
                <w:rFonts w:hint="eastAsia" w:ascii="宋体" w:hAnsi="宋体" w:eastAsia="宋体" w:cs="Times New Roman"/>
                <w:kern w:val="0"/>
                <w:sz w:val="18"/>
                <w:szCs w:val="18"/>
                <w:highlight w:val="none"/>
              </w:rPr>
              <w:t>2</w:t>
            </w:r>
          </w:p>
        </w:tc>
        <w:tc>
          <w:tcPr>
            <w:tcW w:w="1089" w:type="dxa"/>
            <w:vAlign w:val="center"/>
          </w:tcPr>
          <w:p>
            <w:pPr>
              <w:jc w:val="center"/>
              <w:rPr>
                <w:rFonts w:ascii="宋体" w:hAnsi="宋体" w:eastAsia="宋体" w:cs="Times New Roman"/>
                <w:kern w:val="0"/>
                <w:sz w:val="18"/>
                <w:szCs w:val="18"/>
                <w:highlight w:val="none"/>
              </w:rPr>
            </w:pPr>
            <w:r>
              <w:rPr>
                <w:rFonts w:hint="eastAsia" w:ascii="Calibri" w:hAnsi="Calibri" w:eastAsia="宋体" w:cs="Times New Roman"/>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703" w:type="dxa"/>
            <w:vAlign w:val="center"/>
          </w:tcPr>
          <w:p>
            <w:pPr>
              <w:widowControl/>
              <w:jc w:val="center"/>
              <w:rPr>
                <w:rFonts w:ascii="宋体" w:hAnsi="宋体" w:eastAsia="宋体" w:cs="Times New Roman"/>
                <w:color w:val="000000"/>
                <w:kern w:val="0"/>
                <w:sz w:val="18"/>
                <w:szCs w:val="18"/>
                <w:highlight w:val="none"/>
              </w:rPr>
            </w:pPr>
            <w:r>
              <w:rPr>
                <w:rFonts w:hint="eastAsia" w:ascii="宋体" w:hAnsi="宋体" w:eastAsia="宋体" w:cs="Times New Roman"/>
                <w:color w:val="000000"/>
                <w:kern w:val="0"/>
                <w:sz w:val="18"/>
                <w:szCs w:val="18"/>
                <w:highlight w:val="none"/>
              </w:rPr>
              <w:t>BH050039</w:t>
            </w:r>
          </w:p>
        </w:tc>
        <w:tc>
          <w:tcPr>
            <w:tcW w:w="3595" w:type="dxa"/>
            <w:vAlign w:val="center"/>
          </w:tcPr>
          <w:p>
            <w:pPr>
              <w:jc w:val="left"/>
              <w:rPr>
                <w:rFonts w:ascii="Calibri" w:hAnsi="Calibri" w:eastAsia="宋体" w:cs="Times New Roman"/>
                <w:sz w:val="18"/>
                <w:szCs w:val="18"/>
                <w:highlight w:val="none"/>
              </w:rPr>
            </w:pPr>
            <w:r>
              <w:rPr>
                <w:rFonts w:hint="eastAsia" w:ascii="Calibri" w:hAnsi="Calibri" w:eastAsia="宋体" w:cs="Times New Roman"/>
                <w:sz w:val="18"/>
                <w:szCs w:val="18"/>
                <w:highlight w:val="none"/>
              </w:rPr>
              <w:t>企业运营仿真综合实训</w:t>
            </w:r>
          </w:p>
        </w:tc>
        <w:tc>
          <w:tcPr>
            <w:tcW w:w="784" w:type="dxa"/>
            <w:vAlign w:val="center"/>
          </w:tcPr>
          <w:p>
            <w:pPr>
              <w:widowControl/>
              <w:jc w:val="center"/>
              <w:rPr>
                <w:rFonts w:ascii="宋体" w:hAnsi="宋体" w:eastAsia="宋体" w:cs="Times New Roman"/>
                <w:kern w:val="0"/>
                <w:sz w:val="18"/>
                <w:szCs w:val="18"/>
                <w:highlight w:val="none"/>
              </w:rPr>
            </w:pPr>
            <w:r>
              <w:rPr>
                <w:rFonts w:hint="eastAsia" w:ascii="宋体" w:hAnsi="宋体" w:eastAsia="宋体" w:cs="Times New Roman"/>
                <w:kern w:val="0"/>
                <w:sz w:val="18"/>
                <w:szCs w:val="18"/>
                <w:highlight w:val="none"/>
              </w:rPr>
              <w:t>1</w:t>
            </w:r>
          </w:p>
        </w:tc>
        <w:tc>
          <w:tcPr>
            <w:tcW w:w="1067" w:type="dxa"/>
            <w:vAlign w:val="center"/>
          </w:tcPr>
          <w:p>
            <w:pPr>
              <w:widowControl/>
              <w:jc w:val="center"/>
              <w:rPr>
                <w:rFonts w:ascii="宋体" w:hAnsi="宋体" w:eastAsia="宋体" w:cs="Times New Roman"/>
                <w:kern w:val="0"/>
                <w:sz w:val="18"/>
                <w:szCs w:val="18"/>
                <w:highlight w:val="none"/>
              </w:rPr>
            </w:pPr>
            <w:r>
              <w:rPr>
                <w:rFonts w:hint="eastAsia" w:ascii="宋体" w:hAnsi="宋体" w:eastAsia="宋体" w:cs="Times New Roman"/>
                <w:kern w:val="0"/>
                <w:sz w:val="18"/>
                <w:szCs w:val="18"/>
                <w:highlight w:val="none"/>
              </w:rPr>
              <w:t>1周</w:t>
            </w:r>
          </w:p>
        </w:tc>
        <w:tc>
          <w:tcPr>
            <w:tcW w:w="1116" w:type="dxa"/>
            <w:vAlign w:val="center"/>
          </w:tcPr>
          <w:p>
            <w:pPr>
              <w:widowControl/>
              <w:jc w:val="center"/>
              <w:rPr>
                <w:rFonts w:ascii="宋体" w:hAnsi="宋体" w:eastAsia="宋体" w:cs="Times New Roman"/>
                <w:kern w:val="0"/>
                <w:sz w:val="18"/>
                <w:szCs w:val="18"/>
                <w:highlight w:val="none"/>
              </w:rPr>
            </w:pPr>
            <w:r>
              <w:rPr>
                <w:rFonts w:hint="eastAsia" w:ascii="宋体" w:hAnsi="宋体" w:eastAsia="宋体" w:cs="Times New Roman"/>
                <w:kern w:val="0"/>
                <w:sz w:val="18"/>
                <w:szCs w:val="18"/>
                <w:highlight w:val="none"/>
              </w:rPr>
              <w:t>3</w:t>
            </w:r>
          </w:p>
        </w:tc>
        <w:tc>
          <w:tcPr>
            <w:tcW w:w="1089" w:type="dxa"/>
            <w:vAlign w:val="center"/>
          </w:tcPr>
          <w:p>
            <w:pPr>
              <w:jc w:val="center"/>
              <w:rPr>
                <w:rFonts w:ascii="Calibri" w:hAnsi="Calibri" w:eastAsia="宋体" w:cs="Times New Roman"/>
                <w:sz w:val="18"/>
                <w:szCs w:val="18"/>
                <w:highlight w:val="none"/>
              </w:rPr>
            </w:pPr>
            <w:r>
              <w:rPr>
                <w:rFonts w:hint="eastAsia" w:ascii="Calibri" w:hAnsi="Calibri" w:eastAsia="宋体" w:cs="Times New Roman"/>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703" w:type="dxa"/>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合计</w:t>
            </w:r>
          </w:p>
        </w:tc>
        <w:tc>
          <w:tcPr>
            <w:tcW w:w="3595" w:type="dxa"/>
            <w:vAlign w:val="center"/>
          </w:tcPr>
          <w:p>
            <w:pPr>
              <w:widowControl/>
              <w:jc w:val="center"/>
              <w:rPr>
                <w:rFonts w:ascii="宋体" w:hAnsi="宋体" w:eastAsia="宋体" w:cs="Times New Roman"/>
                <w:kern w:val="0"/>
                <w:sz w:val="18"/>
                <w:szCs w:val="18"/>
                <w:highlight w:val="none"/>
              </w:rPr>
            </w:pPr>
          </w:p>
        </w:tc>
        <w:tc>
          <w:tcPr>
            <w:tcW w:w="784" w:type="dxa"/>
            <w:vAlign w:val="center"/>
          </w:tcPr>
          <w:p>
            <w:pPr>
              <w:widowControl/>
              <w:jc w:val="center"/>
              <w:rPr>
                <w:rFonts w:hint="eastAsia" w:ascii="宋体" w:hAnsi="宋体" w:eastAsia="宋体" w:cs="Times New Roman"/>
                <w:kern w:val="0"/>
                <w:sz w:val="18"/>
                <w:szCs w:val="18"/>
                <w:highlight w:val="none"/>
                <w:lang w:eastAsia="zh-CN"/>
              </w:rPr>
            </w:pPr>
            <w:r>
              <w:rPr>
                <w:rFonts w:hint="eastAsia" w:ascii="宋体" w:hAnsi="宋体" w:eastAsia="宋体" w:cs="Times New Roman"/>
                <w:kern w:val="0"/>
                <w:sz w:val="18"/>
                <w:szCs w:val="18"/>
                <w:highlight w:val="none"/>
                <w:lang w:val="en-US" w:eastAsia="zh-CN"/>
              </w:rPr>
              <w:t>4</w:t>
            </w:r>
          </w:p>
        </w:tc>
        <w:tc>
          <w:tcPr>
            <w:tcW w:w="1067" w:type="dxa"/>
            <w:vAlign w:val="center"/>
          </w:tcPr>
          <w:p>
            <w:pPr>
              <w:widowControl/>
              <w:jc w:val="center"/>
              <w:rPr>
                <w:rFonts w:hint="eastAsia" w:ascii="宋体" w:hAnsi="宋体" w:eastAsia="宋体" w:cs="Times New Roman"/>
                <w:kern w:val="0"/>
                <w:sz w:val="18"/>
                <w:szCs w:val="18"/>
                <w:highlight w:val="none"/>
                <w:lang w:eastAsia="zh-CN"/>
              </w:rPr>
            </w:pPr>
            <w:r>
              <w:rPr>
                <w:rFonts w:hint="eastAsia" w:ascii="宋体" w:hAnsi="宋体" w:eastAsia="宋体" w:cs="Times New Roman"/>
                <w:kern w:val="0"/>
                <w:sz w:val="18"/>
                <w:szCs w:val="18"/>
                <w:highlight w:val="none"/>
                <w:lang w:val="en-US" w:eastAsia="zh-CN"/>
              </w:rPr>
              <w:t>4</w:t>
            </w:r>
          </w:p>
        </w:tc>
        <w:tc>
          <w:tcPr>
            <w:tcW w:w="1116" w:type="dxa"/>
            <w:vAlign w:val="center"/>
          </w:tcPr>
          <w:p>
            <w:pPr>
              <w:widowControl/>
              <w:jc w:val="center"/>
              <w:rPr>
                <w:rFonts w:ascii="宋体" w:hAnsi="宋体" w:eastAsia="宋体" w:cs="Times New Roman"/>
                <w:kern w:val="0"/>
                <w:sz w:val="18"/>
                <w:szCs w:val="18"/>
                <w:highlight w:val="none"/>
              </w:rPr>
            </w:pPr>
          </w:p>
        </w:tc>
        <w:tc>
          <w:tcPr>
            <w:tcW w:w="1089" w:type="dxa"/>
            <w:vAlign w:val="center"/>
          </w:tcPr>
          <w:p>
            <w:pPr>
              <w:widowControl/>
              <w:jc w:val="center"/>
              <w:rPr>
                <w:rFonts w:ascii="宋体" w:hAnsi="宋体" w:eastAsia="宋体" w:cs="Times New Roman"/>
                <w:kern w:val="0"/>
                <w:sz w:val="18"/>
                <w:szCs w:val="18"/>
                <w:highlight w:val="none"/>
              </w:rPr>
            </w:pPr>
          </w:p>
        </w:tc>
      </w:tr>
    </w:tbl>
    <w:p>
      <w:pPr>
        <w:spacing w:line="460" w:lineRule="exact"/>
        <w:ind w:left="420" w:leftChars="200"/>
        <w:jc w:val="left"/>
        <w:rPr>
          <w:rFonts w:ascii="宋体" w:hAnsi="宋体" w:eastAsia="宋体" w:cs="Times New Roman"/>
          <w:szCs w:val="21"/>
          <w:highlight w:val="none"/>
        </w:rPr>
      </w:pPr>
    </w:p>
    <w:p>
      <w:pPr>
        <w:spacing w:line="460" w:lineRule="exact"/>
        <w:ind w:left="420" w:leftChars="200"/>
        <w:jc w:val="left"/>
        <w:rPr>
          <w:rFonts w:ascii="宋体" w:hAnsi="宋体" w:eastAsia="宋体" w:cs="Times New Roman"/>
          <w:szCs w:val="21"/>
          <w:highlight w:val="none"/>
        </w:rPr>
      </w:pPr>
      <w:r>
        <w:rPr>
          <w:rFonts w:hint="eastAsia" w:ascii="宋体" w:hAnsi="宋体" w:eastAsia="宋体" w:cs="Times New Roman"/>
          <w:szCs w:val="21"/>
          <w:highlight w:val="none"/>
        </w:rPr>
        <w:t>表11</w:t>
      </w:r>
      <w:r>
        <w:rPr>
          <w:rFonts w:hint="eastAsia" w:ascii="宋体" w:hAnsi="宋体" w:eastAsia="宋体" w:cs="Times New Roman"/>
          <w:szCs w:val="21"/>
          <w:highlight w:val="none"/>
          <w:lang w:val="en-US" w:eastAsia="zh-CN"/>
        </w:rPr>
        <w:t xml:space="preserve">  </w:t>
      </w:r>
      <w:r>
        <w:rPr>
          <w:rFonts w:hint="eastAsia" w:ascii="宋体" w:hAnsi="宋体" w:eastAsia="宋体" w:cs="Times New Roman"/>
          <w:szCs w:val="21"/>
          <w:highlight w:val="none"/>
        </w:rPr>
        <w:t xml:space="preserve">综合实践课程                               </w:t>
      </w:r>
      <w:r>
        <w:rPr>
          <w:rFonts w:hint="eastAsia" w:ascii="宋体" w:hAnsi="宋体" w:eastAsia="宋体" w:cs="Times New Roman"/>
          <w:szCs w:val="21"/>
          <w:highlight w:val="none"/>
          <w:lang w:val="en-US" w:eastAsia="zh-CN"/>
        </w:rPr>
        <w:t xml:space="preserve">  </w:t>
      </w:r>
      <w:r>
        <w:rPr>
          <w:rFonts w:hint="eastAsia" w:ascii="宋体" w:hAnsi="宋体" w:eastAsia="宋体" w:cs="Times New Roman"/>
          <w:szCs w:val="21"/>
          <w:highlight w:val="none"/>
        </w:rPr>
        <w:t>公共事业管理（专升本）专业</w:t>
      </w:r>
    </w:p>
    <w:tbl>
      <w:tblPr>
        <w:tblStyle w:val="8"/>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715"/>
        <w:gridCol w:w="3583"/>
        <w:gridCol w:w="784"/>
        <w:gridCol w:w="1067"/>
        <w:gridCol w:w="1116"/>
        <w:gridCol w:w="108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715" w:type="dxa"/>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课程代码</w:t>
            </w:r>
          </w:p>
        </w:tc>
        <w:tc>
          <w:tcPr>
            <w:tcW w:w="3583" w:type="dxa"/>
            <w:vAlign w:val="center"/>
          </w:tcPr>
          <w:p>
            <w:pPr>
              <w:widowControl/>
              <w:jc w:val="center"/>
              <w:rPr>
                <w:rFonts w:ascii="宋体" w:hAnsi="宋体" w:eastAsia="宋体" w:cs="Times New Roman"/>
                <w:kern w:val="0"/>
                <w:sz w:val="18"/>
                <w:szCs w:val="18"/>
                <w:highlight w:val="none"/>
              </w:rPr>
            </w:pPr>
            <w:r>
              <w:rPr>
                <w:rFonts w:hint="eastAsia" w:ascii="宋体" w:hAnsi="宋体" w:eastAsia="宋体" w:cs="Times New Roman"/>
                <w:kern w:val="0"/>
                <w:sz w:val="18"/>
                <w:szCs w:val="18"/>
                <w:highlight w:val="none"/>
              </w:rPr>
              <w:t>课程名称</w:t>
            </w:r>
          </w:p>
        </w:tc>
        <w:tc>
          <w:tcPr>
            <w:tcW w:w="784" w:type="dxa"/>
            <w:vAlign w:val="center"/>
          </w:tcPr>
          <w:p>
            <w:pPr>
              <w:widowControl/>
              <w:jc w:val="center"/>
              <w:rPr>
                <w:rFonts w:ascii="宋体" w:hAnsi="宋体" w:eastAsia="宋体" w:cs="Times New Roman"/>
                <w:kern w:val="0"/>
                <w:sz w:val="18"/>
                <w:szCs w:val="18"/>
                <w:highlight w:val="none"/>
              </w:rPr>
            </w:pPr>
            <w:r>
              <w:rPr>
                <w:rFonts w:hint="eastAsia" w:ascii="宋体" w:hAnsi="宋体" w:eastAsia="宋体" w:cs="Times New Roman"/>
                <w:kern w:val="0"/>
                <w:sz w:val="18"/>
                <w:szCs w:val="18"/>
                <w:highlight w:val="none"/>
              </w:rPr>
              <w:t>学分</w:t>
            </w:r>
          </w:p>
        </w:tc>
        <w:tc>
          <w:tcPr>
            <w:tcW w:w="1067" w:type="dxa"/>
            <w:vAlign w:val="center"/>
          </w:tcPr>
          <w:p>
            <w:pPr>
              <w:widowControl/>
              <w:jc w:val="center"/>
              <w:rPr>
                <w:rFonts w:ascii="宋体" w:hAnsi="宋体" w:eastAsia="宋体" w:cs="Times New Roman"/>
                <w:kern w:val="0"/>
                <w:sz w:val="18"/>
                <w:szCs w:val="18"/>
                <w:highlight w:val="none"/>
              </w:rPr>
            </w:pPr>
            <w:r>
              <w:rPr>
                <w:rFonts w:hint="eastAsia" w:ascii="宋体" w:hAnsi="宋体" w:eastAsia="宋体" w:cs="Times New Roman"/>
                <w:kern w:val="0"/>
                <w:sz w:val="18"/>
                <w:szCs w:val="18"/>
                <w:highlight w:val="none"/>
              </w:rPr>
              <w:t>学时（周）</w:t>
            </w:r>
          </w:p>
        </w:tc>
        <w:tc>
          <w:tcPr>
            <w:tcW w:w="1116" w:type="dxa"/>
            <w:vAlign w:val="center"/>
          </w:tcPr>
          <w:p>
            <w:pPr>
              <w:widowControl/>
              <w:jc w:val="center"/>
              <w:rPr>
                <w:rFonts w:ascii="宋体" w:hAnsi="宋体" w:eastAsia="宋体" w:cs="Times New Roman"/>
                <w:kern w:val="0"/>
                <w:sz w:val="18"/>
                <w:szCs w:val="18"/>
                <w:highlight w:val="none"/>
              </w:rPr>
            </w:pPr>
            <w:r>
              <w:rPr>
                <w:rFonts w:hint="eastAsia" w:ascii="宋体" w:hAnsi="宋体" w:eastAsia="宋体" w:cs="Times New Roman"/>
                <w:kern w:val="0"/>
                <w:sz w:val="18"/>
                <w:szCs w:val="18"/>
                <w:highlight w:val="none"/>
              </w:rPr>
              <w:t>开设学期</w:t>
            </w:r>
          </w:p>
        </w:tc>
        <w:tc>
          <w:tcPr>
            <w:tcW w:w="1089" w:type="dxa"/>
            <w:vAlign w:val="center"/>
          </w:tcPr>
          <w:p>
            <w:pPr>
              <w:widowControl/>
              <w:jc w:val="center"/>
              <w:rPr>
                <w:rFonts w:ascii="宋体" w:hAnsi="宋体" w:eastAsia="宋体" w:cs="Times New Roman"/>
                <w:kern w:val="0"/>
                <w:sz w:val="18"/>
                <w:szCs w:val="18"/>
                <w:highlight w:val="none"/>
              </w:rPr>
            </w:pPr>
            <w:r>
              <w:rPr>
                <w:rFonts w:hint="eastAsia" w:ascii="宋体" w:hAnsi="宋体" w:eastAsia="宋体" w:cs="Times New Roman"/>
                <w:kern w:val="0"/>
                <w:sz w:val="18"/>
                <w:szCs w:val="18"/>
                <w:highlight w:val="none"/>
              </w:rPr>
              <w:t>开课单位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715" w:type="dxa"/>
            <w:vAlign w:val="center"/>
          </w:tcPr>
          <w:p>
            <w:pPr>
              <w:widowControl/>
              <w:jc w:val="center"/>
              <w:rPr>
                <w:rFonts w:ascii="宋体" w:hAnsi="宋体" w:eastAsia="宋体" w:cs="Times New Roman"/>
                <w:sz w:val="18"/>
                <w:szCs w:val="18"/>
                <w:highlight w:val="none"/>
              </w:rPr>
            </w:pPr>
            <w:r>
              <w:rPr>
                <w:rFonts w:hint="eastAsia" w:ascii="宋体" w:hAnsi="宋体" w:eastAsia="宋体" w:cs="Times New Roman"/>
                <w:color w:val="000000"/>
                <w:kern w:val="0"/>
                <w:sz w:val="18"/>
                <w:szCs w:val="18"/>
                <w:highlight w:val="none"/>
              </w:rPr>
              <w:t>BI050003</w:t>
            </w:r>
          </w:p>
        </w:tc>
        <w:tc>
          <w:tcPr>
            <w:tcW w:w="3583" w:type="dxa"/>
            <w:vAlign w:val="center"/>
          </w:tcPr>
          <w:p>
            <w:pPr>
              <w:widowControl/>
              <w:jc w:val="left"/>
              <w:rPr>
                <w:rFonts w:ascii="宋体" w:hAnsi="宋体" w:eastAsia="宋体" w:cs="Times New Roman"/>
                <w:kern w:val="0"/>
                <w:sz w:val="18"/>
                <w:szCs w:val="18"/>
                <w:highlight w:val="none"/>
              </w:rPr>
            </w:pPr>
            <w:r>
              <w:rPr>
                <w:rFonts w:hint="eastAsia" w:ascii="宋体" w:hAnsi="宋体" w:eastAsia="宋体" w:cs="Times New Roman"/>
                <w:kern w:val="0"/>
                <w:sz w:val="18"/>
                <w:szCs w:val="18"/>
                <w:highlight w:val="none"/>
              </w:rPr>
              <w:t>毕业实习及报告</w:t>
            </w:r>
          </w:p>
        </w:tc>
        <w:tc>
          <w:tcPr>
            <w:tcW w:w="784" w:type="dxa"/>
            <w:vAlign w:val="center"/>
          </w:tcPr>
          <w:p>
            <w:pPr>
              <w:widowControl/>
              <w:jc w:val="center"/>
              <w:rPr>
                <w:rFonts w:ascii="宋体" w:hAnsi="宋体" w:eastAsia="宋体" w:cs="Times New Roman"/>
                <w:kern w:val="0"/>
                <w:sz w:val="18"/>
                <w:szCs w:val="18"/>
                <w:highlight w:val="none"/>
              </w:rPr>
            </w:pPr>
            <w:r>
              <w:rPr>
                <w:rFonts w:hint="eastAsia" w:ascii="宋体" w:hAnsi="宋体" w:eastAsia="宋体" w:cs="Times New Roman"/>
                <w:kern w:val="0"/>
                <w:sz w:val="18"/>
                <w:szCs w:val="18"/>
                <w:highlight w:val="none"/>
              </w:rPr>
              <w:t>8.5</w:t>
            </w:r>
          </w:p>
        </w:tc>
        <w:tc>
          <w:tcPr>
            <w:tcW w:w="1067" w:type="dxa"/>
            <w:vMerge w:val="restart"/>
            <w:vAlign w:val="center"/>
          </w:tcPr>
          <w:p>
            <w:pPr>
              <w:widowControl/>
              <w:jc w:val="center"/>
              <w:rPr>
                <w:rFonts w:ascii="宋体" w:hAnsi="宋体" w:eastAsia="宋体" w:cs="Times New Roman"/>
                <w:kern w:val="0"/>
                <w:sz w:val="18"/>
                <w:szCs w:val="18"/>
                <w:highlight w:val="none"/>
              </w:rPr>
            </w:pPr>
            <w:r>
              <w:rPr>
                <w:rFonts w:hint="eastAsia" w:ascii="宋体" w:hAnsi="宋体" w:eastAsia="宋体" w:cs="Times New Roman"/>
                <w:kern w:val="0"/>
                <w:sz w:val="18"/>
                <w:szCs w:val="18"/>
                <w:highlight w:val="none"/>
              </w:rPr>
              <w:t>27.5</w:t>
            </w:r>
          </w:p>
        </w:tc>
        <w:tc>
          <w:tcPr>
            <w:tcW w:w="1116" w:type="dxa"/>
            <w:vMerge w:val="restart"/>
            <w:vAlign w:val="center"/>
          </w:tcPr>
          <w:p>
            <w:pPr>
              <w:widowControl/>
              <w:jc w:val="center"/>
              <w:rPr>
                <w:rFonts w:ascii="宋体" w:hAnsi="宋体" w:eastAsia="宋体" w:cs="Times New Roman"/>
                <w:kern w:val="0"/>
                <w:sz w:val="18"/>
                <w:szCs w:val="18"/>
                <w:highlight w:val="none"/>
              </w:rPr>
            </w:pPr>
            <w:r>
              <w:rPr>
                <w:rFonts w:hint="eastAsia" w:ascii="宋体" w:hAnsi="宋体" w:eastAsia="宋体" w:cs="Times New Roman"/>
                <w:kern w:val="0"/>
                <w:sz w:val="18"/>
                <w:szCs w:val="18"/>
                <w:highlight w:val="none"/>
              </w:rPr>
              <w:t>3、4学期</w:t>
            </w:r>
          </w:p>
        </w:tc>
        <w:tc>
          <w:tcPr>
            <w:tcW w:w="1089" w:type="dxa"/>
            <w:vAlign w:val="center"/>
          </w:tcPr>
          <w:p>
            <w:pPr>
              <w:widowControl/>
              <w:jc w:val="center"/>
              <w:rPr>
                <w:rFonts w:ascii="宋体" w:hAnsi="宋体" w:eastAsia="宋体" w:cs="Times New Roman"/>
                <w:kern w:val="0"/>
                <w:sz w:val="18"/>
                <w:szCs w:val="18"/>
                <w:highlight w:val="none"/>
              </w:rPr>
            </w:pPr>
            <w:r>
              <w:rPr>
                <w:rFonts w:hint="eastAsia" w:ascii="宋体" w:hAnsi="宋体" w:eastAsia="宋体" w:cs="Times New Roman"/>
                <w:kern w:val="0"/>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715" w:type="dxa"/>
            <w:vAlign w:val="center"/>
          </w:tcPr>
          <w:p>
            <w:pPr>
              <w:widowControl/>
              <w:jc w:val="center"/>
              <w:rPr>
                <w:rFonts w:ascii="宋体" w:hAnsi="宋体" w:eastAsia="宋体" w:cs="Times New Roman"/>
                <w:sz w:val="18"/>
                <w:szCs w:val="18"/>
                <w:highlight w:val="none"/>
              </w:rPr>
            </w:pPr>
            <w:r>
              <w:rPr>
                <w:rFonts w:hint="eastAsia" w:ascii="宋体" w:hAnsi="宋体" w:eastAsia="宋体" w:cs="Times New Roman"/>
                <w:color w:val="000000"/>
                <w:kern w:val="0"/>
                <w:sz w:val="18"/>
                <w:szCs w:val="18"/>
                <w:highlight w:val="none"/>
              </w:rPr>
              <w:t>BI050006</w:t>
            </w:r>
          </w:p>
        </w:tc>
        <w:tc>
          <w:tcPr>
            <w:tcW w:w="3583" w:type="dxa"/>
            <w:vAlign w:val="center"/>
          </w:tcPr>
          <w:p>
            <w:pPr>
              <w:widowControl/>
              <w:jc w:val="left"/>
              <w:rPr>
                <w:rFonts w:ascii="宋体" w:hAnsi="宋体" w:eastAsia="宋体" w:cs="Times New Roman"/>
                <w:kern w:val="0"/>
                <w:sz w:val="18"/>
                <w:szCs w:val="18"/>
                <w:highlight w:val="none"/>
              </w:rPr>
            </w:pPr>
            <w:r>
              <w:rPr>
                <w:rFonts w:hint="eastAsia" w:ascii="宋体" w:hAnsi="宋体" w:eastAsia="宋体" w:cs="Times New Roman"/>
                <w:kern w:val="0"/>
                <w:sz w:val="18"/>
                <w:szCs w:val="18"/>
                <w:highlight w:val="none"/>
              </w:rPr>
              <w:t>毕业论文（设计）</w:t>
            </w:r>
          </w:p>
        </w:tc>
        <w:tc>
          <w:tcPr>
            <w:tcW w:w="784" w:type="dxa"/>
            <w:vAlign w:val="center"/>
          </w:tcPr>
          <w:p>
            <w:pPr>
              <w:widowControl/>
              <w:jc w:val="center"/>
              <w:rPr>
                <w:rFonts w:ascii="宋体" w:hAnsi="宋体" w:eastAsia="宋体" w:cs="Times New Roman"/>
                <w:kern w:val="0"/>
                <w:sz w:val="18"/>
                <w:szCs w:val="18"/>
                <w:highlight w:val="none"/>
              </w:rPr>
            </w:pPr>
            <w:r>
              <w:rPr>
                <w:rFonts w:hint="eastAsia" w:ascii="宋体" w:hAnsi="宋体" w:eastAsia="宋体" w:cs="Times New Roman"/>
                <w:kern w:val="0"/>
                <w:sz w:val="18"/>
                <w:szCs w:val="18"/>
                <w:highlight w:val="none"/>
              </w:rPr>
              <w:t>5</w:t>
            </w:r>
          </w:p>
        </w:tc>
        <w:tc>
          <w:tcPr>
            <w:tcW w:w="1067" w:type="dxa"/>
            <w:vMerge w:val="continue"/>
            <w:vAlign w:val="center"/>
          </w:tcPr>
          <w:p>
            <w:pPr>
              <w:widowControl/>
              <w:jc w:val="center"/>
              <w:rPr>
                <w:rFonts w:ascii="宋体" w:hAnsi="宋体" w:eastAsia="宋体" w:cs="Times New Roman"/>
                <w:kern w:val="0"/>
                <w:sz w:val="18"/>
                <w:szCs w:val="18"/>
                <w:highlight w:val="none"/>
              </w:rPr>
            </w:pPr>
          </w:p>
        </w:tc>
        <w:tc>
          <w:tcPr>
            <w:tcW w:w="1116" w:type="dxa"/>
            <w:vMerge w:val="continue"/>
            <w:vAlign w:val="center"/>
          </w:tcPr>
          <w:p>
            <w:pPr>
              <w:widowControl/>
              <w:jc w:val="center"/>
              <w:rPr>
                <w:rFonts w:ascii="宋体" w:hAnsi="宋体" w:eastAsia="宋体" w:cs="Times New Roman"/>
                <w:kern w:val="0"/>
                <w:sz w:val="18"/>
                <w:szCs w:val="18"/>
                <w:highlight w:val="none"/>
              </w:rPr>
            </w:pPr>
          </w:p>
        </w:tc>
        <w:tc>
          <w:tcPr>
            <w:tcW w:w="1089" w:type="dxa"/>
            <w:vAlign w:val="center"/>
          </w:tcPr>
          <w:p>
            <w:pPr>
              <w:jc w:val="center"/>
              <w:rPr>
                <w:rFonts w:ascii="宋体" w:hAnsi="宋体" w:eastAsia="宋体" w:cs="Times New Roman"/>
                <w:kern w:val="0"/>
                <w:sz w:val="18"/>
                <w:szCs w:val="18"/>
                <w:highlight w:val="none"/>
              </w:rPr>
            </w:pPr>
            <w:r>
              <w:rPr>
                <w:rFonts w:hint="eastAsia" w:ascii="宋体" w:hAnsi="宋体" w:eastAsia="宋体" w:cs="Times New Roman"/>
                <w:kern w:val="0"/>
                <w:sz w:val="18"/>
                <w:szCs w:val="18"/>
                <w:highlight w:val="none"/>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715" w:type="dxa"/>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合计</w:t>
            </w:r>
          </w:p>
        </w:tc>
        <w:tc>
          <w:tcPr>
            <w:tcW w:w="3583" w:type="dxa"/>
            <w:vAlign w:val="center"/>
          </w:tcPr>
          <w:p>
            <w:pPr>
              <w:widowControl/>
              <w:jc w:val="center"/>
              <w:rPr>
                <w:rFonts w:ascii="宋体" w:hAnsi="宋体" w:eastAsia="宋体" w:cs="Times New Roman"/>
                <w:kern w:val="0"/>
                <w:sz w:val="18"/>
                <w:szCs w:val="18"/>
                <w:highlight w:val="none"/>
              </w:rPr>
            </w:pPr>
          </w:p>
        </w:tc>
        <w:tc>
          <w:tcPr>
            <w:tcW w:w="784" w:type="dxa"/>
            <w:vAlign w:val="center"/>
          </w:tcPr>
          <w:p>
            <w:pPr>
              <w:widowControl/>
              <w:jc w:val="center"/>
              <w:rPr>
                <w:rFonts w:ascii="宋体" w:hAnsi="宋体" w:eastAsia="宋体" w:cs="Times New Roman"/>
                <w:kern w:val="0"/>
                <w:sz w:val="18"/>
                <w:szCs w:val="18"/>
                <w:highlight w:val="none"/>
              </w:rPr>
            </w:pPr>
            <w:r>
              <w:rPr>
                <w:rFonts w:hint="eastAsia" w:ascii="宋体" w:hAnsi="宋体" w:eastAsia="宋体" w:cs="Times New Roman"/>
                <w:kern w:val="0"/>
                <w:sz w:val="18"/>
                <w:szCs w:val="18"/>
                <w:highlight w:val="none"/>
              </w:rPr>
              <w:t>13.5</w:t>
            </w:r>
          </w:p>
        </w:tc>
        <w:tc>
          <w:tcPr>
            <w:tcW w:w="1067" w:type="dxa"/>
            <w:vAlign w:val="center"/>
          </w:tcPr>
          <w:p>
            <w:pPr>
              <w:widowControl/>
              <w:jc w:val="center"/>
              <w:rPr>
                <w:rFonts w:ascii="宋体" w:hAnsi="宋体" w:eastAsia="宋体" w:cs="Times New Roman"/>
                <w:kern w:val="0"/>
                <w:sz w:val="18"/>
                <w:szCs w:val="18"/>
                <w:highlight w:val="none"/>
              </w:rPr>
            </w:pPr>
          </w:p>
        </w:tc>
        <w:tc>
          <w:tcPr>
            <w:tcW w:w="1116" w:type="dxa"/>
            <w:vAlign w:val="center"/>
          </w:tcPr>
          <w:p>
            <w:pPr>
              <w:widowControl/>
              <w:jc w:val="center"/>
              <w:rPr>
                <w:rFonts w:ascii="宋体" w:hAnsi="宋体" w:eastAsia="宋体" w:cs="Times New Roman"/>
                <w:kern w:val="0"/>
                <w:sz w:val="18"/>
                <w:szCs w:val="18"/>
                <w:highlight w:val="none"/>
              </w:rPr>
            </w:pPr>
          </w:p>
        </w:tc>
        <w:tc>
          <w:tcPr>
            <w:tcW w:w="1089" w:type="dxa"/>
            <w:vAlign w:val="center"/>
          </w:tcPr>
          <w:p>
            <w:pPr>
              <w:widowControl/>
              <w:jc w:val="center"/>
              <w:rPr>
                <w:rFonts w:ascii="宋体" w:hAnsi="宋体" w:eastAsia="宋体" w:cs="Times New Roman"/>
                <w:kern w:val="0"/>
                <w:sz w:val="18"/>
                <w:szCs w:val="18"/>
                <w:highlight w:val="none"/>
              </w:rPr>
            </w:pPr>
          </w:p>
        </w:tc>
      </w:tr>
    </w:tbl>
    <w:p>
      <w:pPr>
        <w:spacing w:line="460" w:lineRule="exact"/>
        <w:ind w:left="420" w:leftChars="200"/>
        <w:rPr>
          <w:rFonts w:ascii="宋体" w:hAnsi="宋体" w:eastAsia="宋体" w:cs="Times New Roman"/>
          <w:b/>
          <w:bCs/>
          <w:sz w:val="28"/>
          <w:szCs w:val="28"/>
          <w:highlight w:val="none"/>
        </w:rPr>
      </w:pPr>
      <w:r>
        <w:rPr>
          <w:rFonts w:hint="eastAsia" w:ascii="宋体" w:hAnsi="宋体" w:eastAsia="宋体" w:cs="Times New Roman"/>
          <w:b/>
          <w:bCs/>
          <w:sz w:val="28"/>
          <w:szCs w:val="28"/>
          <w:highlight w:val="none"/>
        </w:rPr>
        <w:t>十二、各学期学时分配表</w:t>
      </w:r>
    </w:p>
    <w:tbl>
      <w:tblPr>
        <w:tblStyle w:val="8"/>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3764"/>
        <w:gridCol w:w="1389"/>
        <w:gridCol w:w="1338"/>
        <w:gridCol w:w="1389"/>
        <w:gridCol w:w="147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tblHeader/>
          <w:jc w:val="center"/>
        </w:trPr>
        <w:tc>
          <w:tcPr>
            <w:tcW w:w="3764" w:type="dxa"/>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学期</w:t>
            </w:r>
          </w:p>
        </w:tc>
        <w:tc>
          <w:tcPr>
            <w:tcW w:w="1389" w:type="dxa"/>
            <w:vAlign w:val="center"/>
          </w:tcPr>
          <w:p>
            <w:pPr>
              <w:widowControl/>
              <w:jc w:val="center"/>
              <w:rPr>
                <w:rFonts w:ascii="宋体" w:hAnsi="宋体" w:eastAsia="宋体" w:cs="Times New Roman"/>
                <w:kern w:val="0"/>
                <w:sz w:val="18"/>
                <w:szCs w:val="18"/>
                <w:highlight w:val="none"/>
              </w:rPr>
            </w:pPr>
            <w:r>
              <w:rPr>
                <w:rFonts w:hint="eastAsia" w:ascii="宋体" w:hAnsi="宋体" w:eastAsia="宋体" w:cs="Times New Roman"/>
                <w:kern w:val="0"/>
                <w:sz w:val="18"/>
                <w:szCs w:val="18"/>
                <w:highlight w:val="none"/>
              </w:rPr>
              <w:t>1</w:t>
            </w:r>
          </w:p>
        </w:tc>
        <w:tc>
          <w:tcPr>
            <w:tcW w:w="1338" w:type="dxa"/>
            <w:vAlign w:val="center"/>
          </w:tcPr>
          <w:p>
            <w:pPr>
              <w:widowControl/>
              <w:jc w:val="center"/>
              <w:rPr>
                <w:rFonts w:ascii="宋体" w:hAnsi="宋体" w:eastAsia="宋体" w:cs="Times New Roman"/>
                <w:kern w:val="0"/>
                <w:sz w:val="18"/>
                <w:szCs w:val="18"/>
                <w:highlight w:val="none"/>
              </w:rPr>
            </w:pPr>
            <w:r>
              <w:rPr>
                <w:rFonts w:hint="eastAsia" w:ascii="宋体" w:hAnsi="宋体" w:eastAsia="宋体" w:cs="Times New Roman"/>
                <w:kern w:val="0"/>
                <w:sz w:val="18"/>
                <w:szCs w:val="18"/>
                <w:highlight w:val="none"/>
              </w:rPr>
              <w:t>2</w:t>
            </w:r>
          </w:p>
        </w:tc>
        <w:tc>
          <w:tcPr>
            <w:tcW w:w="1389" w:type="dxa"/>
            <w:vAlign w:val="center"/>
          </w:tcPr>
          <w:p>
            <w:pPr>
              <w:widowControl/>
              <w:jc w:val="center"/>
              <w:rPr>
                <w:rFonts w:ascii="宋体" w:hAnsi="宋体" w:eastAsia="宋体" w:cs="Times New Roman"/>
                <w:kern w:val="0"/>
                <w:sz w:val="18"/>
                <w:szCs w:val="18"/>
                <w:highlight w:val="none"/>
              </w:rPr>
            </w:pPr>
            <w:r>
              <w:rPr>
                <w:rFonts w:hint="eastAsia" w:ascii="宋体" w:hAnsi="宋体" w:eastAsia="宋体" w:cs="Times New Roman"/>
                <w:kern w:val="0"/>
                <w:sz w:val="18"/>
                <w:szCs w:val="18"/>
                <w:highlight w:val="none"/>
              </w:rPr>
              <w:t>3</w:t>
            </w:r>
          </w:p>
        </w:tc>
        <w:tc>
          <w:tcPr>
            <w:tcW w:w="1474" w:type="dxa"/>
            <w:vAlign w:val="center"/>
          </w:tcPr>
          <w:p>
            <w:pPr>
              <w:widowControl/>
              <w:jc w:val="center"/>
              <w:rPr>
                <w:rFonts w:ascii="宋体" w:hAnsi="宋体" w:eastAsia="宋体" w:cs="Times New Roman"/>
                <w:kern w:val="0"/>
                <w:sz w:val="18"/>
                <w:szCs w:val="18"/>
                <w:highlight w:val="none"/>
              </w:rPr>
            </w:pPr>
            <w:r>
              <w:rPr>
                <w:rFonts w:hint="eastAsia" w:ascii="宋体" w:hAnsi="宋体" w:eastAsia="宋体" w:cs="Times New Roman"/>
                <w:kern w:val="0"/>
                <w:sz w:val="18"/>
                <w:szCs w:val="18"/>
                <w:highlight w:val="none"/>
              </w:rPr>
              <w:t>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blHeader/>
          <w:jc w:val="center"/>
        </w:trPr>
        <w:tc>
          <w:tcPr>
            <w:tcW w:w="3764" w:type="dxa"/>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通识教育必修课程</w:t>
            </w:r>
          </w:p>
        </w:tc>
        <w:tc>
          <w:tcPr>
            <w:tcW w:w="1389" w:type="dxa"/>
            <w:vAlign w:val="center"/>
          </w:tcPr>
          <w:p>
            <w:pPr>
              <w:jc w:val="center"/>
              <w:rPr>
                <w:rFonts w:hint="default" w:ascii="宋体" w:hAnsi="宋体" w:eastAsia="宋体" w:cs="Times New Roman"/>
                <w:kern w:val="0"/>
                <w:sz w:val="18"/>
                <w:szCs w:val="18"/>
                <w:highlight w:val="none"/>
                <w:lang w:val="en-US" w:eastAsia="zh-CN"/>
              </w:rPr>
            </w:pPr>
            <w:r>
              <w:rPr>
                <w:rFonts w:hint="eastAsia" w:ascii="宋体" w:hAnsi="宋体" w:eastAsia="宋体" w:cs="Times New Roman"/>
                <w:sz w:val="18"/>
                <w:szCs w:val="18"/>
                <w:highlight w:val="none"/>
                <w:lang w:val="en-US" w:eastAsia="zh-CN"/>
              </w:rPr>
              <w:t>56</w:t>
            </w:r>
          </w:p>
        </w:tc>
        <w:tc>
          <w:tcPr>
            <w:tcW w:w="1338" w:type="dxa"/>
            <w:vAlign w:val="center"/>
          </w:tcPr>
          <w:p>
            <w:pPr>
              <w:jc w:val="center"/>
              <w:rPr>
                <w:rFonts w:hint="default" w:ascii="宋体" w:hAnsi="宋体" w:eastAsia="宋体" w:cs="Times New Roman"/>
                <w:kern w:val="0"/>
                <w:sz w:val="18"/>
                <w:szCs w:val="18"/>
                <w:highlight w:val="none"/>
                <w:lang w:val="en-US" w:eastAsia="zh-CN"/>
              </w:rPr>
            </w:pPr>
            <w:r>
              <w:rPr>
                <w:rFonts w:hint="eastAsia" w:ascii="宋体" w:hAnsi="宋体" w:eastAsia="宋体" w:cs="Times New Roman"/>
                <w:sz w:val="18"/>
                <w:szCs w:val="18"/>
                <w:highlight w:val="none"/>
                <w:lang w:val="en-US" w:eastAsia="zh-CN"/>
              </w:rPr>
              <w:t>52</w:t>
            </w:r>
          </w:p>
        </w:tc>
        <w:tc>
          <w:tcPr>
            <w:tcW w:w="1389" w:type="dxa"/>
            <w:vAlign w:val="center"/>
          </w:tcPr>
          <w:p>
            <w:pPr>
              <w:jc w:val="center"/>
              <w:rPr>
                <w:rFonts w:ascii="宋体" w:hAnsi="宋体" w:eastAsia="宋体" w:cs="Times New Roman"/>
                <w:kern w:val="0"/>
                <w:sz w:val="18"/>
                <w:szCs w:val="18"/>
                <w:highlight w:val="none"/>
              </w:rPr>
            </w:pPr>
            <w:r>
              <w:rPr>
                <w:rFonts w:hint="eastAsia" w:ascii="宋体" w:hAnsi="宋体" w:eastAsia="宋体" w:cs="Times New Roman"/>
                <w:sz w:val="18"/>
                <w:szCs w:val="18"/>
                <w:highlight w:val="none"/>
              </w:rPr>
              <w:t>4</w:t>
            </w:r>
          </w:p>
        </w:tc>
        <w:tc>
          <w:tcPr>
            <w:tcW w:w="1474" w:type="dxa"/>
            <w:vAlign w:val="center"/>
          </w:tcPr>
          <w:p>
            <w:pPr>
              <w:widowControl/>
              <w:jc w:val="center"/>
              <w:rPr>
                <w:rFonts w:ascii="宋体" w:hAnsi="宋体" w:eastAsia="宋体" w:cs="Times New Roman"/>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blHeader/>
          <w:jc w:val="center"/>
        </w:trPr>
        <w:tc>
          <w:tcPr>
            <w:tcW w:w="3764" w:type="dxa"/>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学科基础课程</w:t>
            </w:r>
          </w:p>
        </w:tc>
        <w:tc>
          <w:tcPr>
            <w:tcW w:w="1389" w:type="dxa"/>
            <w:vAlign w:val="center"/>
          </w:tcPr>
          <w:p>
            <w:pPr>
              <w:spacing w:line="440" w:lineRule="exact"/>
              <w:jc w:val="center"/>
              <w:rPr>
                <w:rFonts w:ascii="宋体" w:hAnsi="宋体" w:eastAsia="宋体" w:cs="Times New Roman"/>
                <w:kern w:val="0"/>
                <w:sz w:val="18"/>
                <w:szCs w:val="18"/>
                <w:highlight w:val="none"/>
              </w:rPr>
            </w:pPr>
            <w:r>
              <w:rPr>
                <w:rFonts w:hint="eastAsia" w:ascii="宋体" w:hAnsi="宋体" w:eastAsia="宋体" w:cs="Times New Roman"/>
                <w:kern w:val="0"/>
                <w:sz w:val="18"/>
                <w:szCs w:val="18"/>
                <w:highlight w:val="none"/>
              </w:rPr>
              <w:t>280</w:t>
            </w:r>
          </w:p>
        </w:tc>
        <w:tc>
          <w:tcPr>
            <w:tcW w:w="1338" w:type="dxa"/>
            <w:vAlign w:val="center"/>
          </w:tcPr>
          <w:p>
            <w:pPr>
              <w:spacing w:line="440" w:lineRule="exact"/>
              <w:jc w:val="center"/>
              <w:rPr>
                <w:rFonts w:ascii="宋体" w:hAnsi="宋体" w:eastAsia="宋体" w:cs="Times New Roman"/>
                <w:kern w:val="0"/>
                <w:sz w:val="18"/>
                <w:szCs w:val="18"/>
                <w:highlight w:val="none"/>
              </w:rPr>
            </w:pPr>
            <w:r>
              <w:rPr>
                <w:rFonts w:hint="eastAsia" w:ascii="宋体" w:hAnsi="宋体" w:eastAsia="宋体" w:cs="Times New Roman"/>
                <w:kern w:val="0"/>
                <w:sz w:val="18"/>
                <w:szCs w:val="18"/>
                <w:highlight w:val="none"/>
              </w:rPr>
              <w:t>152</w:t>
            </w:r>
          </w:p>
        </w:tc>
        <w:tc>
          <w:tcPr>
            <w:tcW w:w="1389" w:type="dxa"/>
            <w:vAlign w:val="center"/>
          </w:tcPr>
          <w:p>
            <w:pPr>
              <w:spacing w:line="440" w:lineRule="exact"/>
              <w:jc w:val="center"/>
              <w:rPr>
                <w:rFonts w:ascii="宋体" w:hAnsi="宋体" w:eastAsia="宋体" w:cs="Times New Roman"/>
                <w:kern w:val="0"/>
                <w:sz w:val="18"/>
                <w:szCs w:val="18"/>
                <w:highlight w:val="none"/>
              </w:rPr>
            </w:pPr>
          </w:p>
        </w:tc>
        <w:tc>
          <w:tcPr>
            <w:tcW w:w="1474" w:type="dxa"/>
            <w:vAlign w:val="center"/>
          </w:tcPr>
          <w:p>
            <w:pPr>
              <w:widowControl/>
              <w:jc w:val="center"/>
              <w:rPr>
                <w:rFonts w:ascii="宋体" w:hAnsi="宋体" w:eastAsia="宋体" w:cs="Times New Roman"/>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blHeader/>
          <w:jc w:val="center"/>
        </w:trPr>
        <w:tc>
          <w:tcPr>
            <w:tcW w:w="3764" w:type="dxa"/>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专业核心课程</w:t>
            </w:r>
          </w:p>
        </w:tc>
        <w:tc>
          <w:tcPr>
            <w:tcW w:w="1389" w:type="dxa"/>
            <w:vAlign w:val="center"/>
          </w:tcPr>
          <w:p>
            <w:pPr>
              <w:spacing w:line="440" w:lineRule="exact"/>
              <w:jc w:val="center"/>
              <w:rPr>
                <w:rFonts w:ascii="宋体" w:hAnsi="宋体" w:eastAsia="宋体" w:cs="Times New Roman"/>
                <w:kern w:val="0"/>
                <w:sz w:val="18"/>
                <w:szCs w:val="18"/>
                <w:highlight w:val="none"/>
              </w:rPr>
            </w:pPr>
            <w:r>
              <w:rPr>
                <w:rFonts w:hint="eastAsia" w:ascii="宋体" w:hAnsi="宋体" w:eastAsia="宋体" w:cs="Times New Roman"/>
                <w:kern w:val="0"/>
                <w:sz w:val="18"/>
                <w:szCs w:val="18"/>
                <w:highlight w:val="none"/>
              </w:rPr>
              <w:t>48</w:t>
            </w:r>
          </w:p>
        </w:tc>
        <w:tc>
          <w:tcPr>
            <w:tcW w:w="1338" w:type="dxa"/>
            <w:vAlign w:val="center"/>
          </w:tcPr>
          <w:p>
            <w:pPr>
              <w:spacing w:line="440" w:lineRule="exact"/>
              <w:jc w:val="center"/>
              <w:rPr>
                <w:rFonts w:hint="default" w:ascii="宋体" w:hAnsi="宋体" w:eastAsia="宋体" w:cs="Times New Roman"/>
                <w:kern w:val="0"/>
                <w:sz w:val="18"/>
                <w:szCs w:val="18"/>
                <w:highlight w:val="none"/>
                <w:lang w:val="en-US" w:eastAsia="zh-CN"/>
              </w:rPr>
            </w:pPr>
            <w:r>
              <w:rPr>
                <w:rFonts w:hint="eastAsia" w:ascii="宋体" w:hAnsi="宋体" w:eastAsia="宋体" w:cs="Times New Roman"/>
                <w:sz w:val="18"/>
                <w:szCs w:val="18"/>
                <w:highlight w:val="none"/>
                <w:lang w:val="en-US" w:eastAsia="zh-CN"/>
              </w:rPr>
              <w:t>224</w:t>
            </w:r>
          </w:p>
        </w:tc>
        <w:tc>
          <w:tcPr>
            <w:tcW w:w="1389" w:type="dxa"/>
            <w:vAlign w:val="center"/>
          </w:tcPr>
          <w:p>
            <w:pPr>
              <w:spacing w:line="440" w:lineRule="exact"/>
              <w:jc w:val="center"/>
              <w:rPr>
                <w:rFonts w:hint="default" w:ascii="宋体" w:hAnsi="宋体" w:eastAsia="宋体" w:cs="Times New Roman"/>
                <w:kern w:val="0"/>
                <w:sz w:val="18"/>
                <w:szCs w:val="18"/>
                <w:highlight w:val="none"/>
                <w:lang w:val="en-US" w:eastAsia="zh-CN"/>
              </w:rPr>
            </w:pPr>
            <w:r>
              <w:rPr>
                <w:rFonts w:hint="eastAsia" w:ascii="宋体" w:hAnsi="宋体" w:eastAsia="宋体" w:cs="Times New Roman"/>
                <w:kern w:val="0"/>
                <w:sz w:val="18"/>
                <w:szCs w:val="18"/>
                <w:highlight w:val="none"/>
                <w:lang w:val="en-US" w:eastAsia="zh-CN"/>
              </w:rPr>
              <w:t>32</w:t>
            </w:r>
          </w:p>
        </w:tc>
        <w:tc>
          <w:tcPr>
            <w:tcW w:w="1474" w:type="dxa"/>
            <w:vAlign w:val="center"/>
          </w:tcPr>
          <w:p>
            <w:pPr>
              <w:widowControl/>
              <w:jc w:val="center"/>
              <w:rPr>
                <w:rFonts w:ascii="宋体" w:hAnsi="宋体" w:eastAsia="宋体" w:cs="Times New Roman"/>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tblHeader/>
          <w:jc w:val="center"/>
        </w:trPr>
        <w:tc>
          <w:tcPr>
            <w:tcW w:w="3764" w:type="dxa"/>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专业方向课程</w:t>
            </w:r>
          </w:p>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（每学期最低选修学时）</w:t>
            </w:r>
          </w:p>
        </w:tc>
        <w:tc>
          <w:tcPr>
            <w:tcW w:w="1389" w:type="dxa"/>
            <w:vAlign w:val="center"/>
          </w:tcPr>
          <w:p>
            <w:pPr>
              <w:spacing w:line="440" w:lineRule="exact"/>
              <w:jc w:val="center"/>
              <w:rPr>
                <w:rFonts w:ascii="宋体" w:hAnsi="宋体" w:eastAsia="宋体" w:cs="Times New Roman"/>
                <w:kern w:val="0"/>
                <w:sz w:val="18"/>
                <w:szCs w:val="18"/>
                <w:highlight w:val="none"/>
              </w:rPr>
            </w:pPr>
          </w:p>
        </w:tc>
        <w:tc>
          <w:tcPr>
            <w:tcW w:w="1338" w:type="dxa"/>
            <w:vAlign w:val="center"/>
          </w:tcPr>
          <w:p>
            <w:pPr>
              <w:spacing w:line="440" w:lineRule="exact"/>
              <w:jc w:val="center"/>
              <w:rPr>
                <w:rFonts w:ascii="宋体" w:hAnsi="宋体" w:eastAsia="宋体" w:cs="Times New Roman"/>
                <w:kern w:val="0"/>
                <w:sz w:val="18"/>
                <w:szCs w:val="18"/>
                <w:highlight w:val="none"/>
              </w:rPr>
            </w:pPr>
          </w:p>
        </w:tc>
        <w:tc>
          <w:tcPr>
            <w:tcW w:w="1389" w:type="dxa"/>
            <w:vAlign w:val="center"/>
          </w:tcPr>
          <w:p>
            <w:pPr>
              <w:widowControl/>
              <w:jc w:val="center"/>
              <w:rPr>
                <w:rFonts w:hint="default" w:ascii="宋体" w:hAnsi="宋体" w:eastAsia="宋体" w:cs="Times New Roman"/>
                <w:kern w:val="0"/>
                <w:sz w:val="18"/>
                <w:szCs w:val="18"/>
                <w:highlight w:val="none"/>
                <w:lang w:val="en-US" w:eastAsia="zh-CN"/>
              </w:rPr>
            </w:pPr>
            <w:r>
              <w:rPr>
                <w:rFonts w:hint="eastAsia" w:ascii="宋体" w:hAnsi="宋体" w:eastAsia="宋体" w:cs="Times New Roman"/>
                <w:kern w:val="0"/>
                <w:sz w:val="18"/>
                <w:szCs w:val="18"/>
                <w:highlight w:val="none"/>
                <w:lang w:val="en-US" w:eastAsia="zh-CN"/>
              </w:rPr>
              <w:t>64</w:t>
            </w:r>
          </w:p>
        </w:tc>
        <w:tc>
          <w:tcPr>
            <w:tcW w:w="1474" w:type="dxa"/>
            <w:vAlign w:val="center"/>
          </w:tcPr>
          <w:p>
            <w:pPr>
              <w:widowControl/>
              <w:jc w:val="center"/>
              <w:rPr>
                <w:rFonts w:ascii="宋体" w:hAnsi="宋体" w:eastAsia="宋体" w:cs="Times New Roman"/>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tblHeader/>
          <w:jc w:val="center"/>
        </w:trPr>
        <w:tc>
          <w:tcPr>
            <w:tcW w:w="3764" w:type="dxa"/>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专业拓展课程</w:t>
            </w:r>
          </w:p>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（每学期最低选修学时）</w:t>
            </w:r>
          </w:p>
        </w:tc>
        <w:tc>
          <w:tcPr>
            <w:tcW w:w="1389" w:type="dxa"/>
            <w:vAlign w:val="center"/>
          </w:tcPr>
          <w:p>
            <w:pPr>
              <w:widowControl/>
              <w:jc w:val="center"/>
              <w:rPr>
                <w:rFonts w:ascii="宋体" w:hAnsi="宋体" w:eastAsia="宋体" w:cs="Times New Roman"/>
                <w:kern w:val="0"/>
                <w:sz w:val="18"/>
                <w:szCs w:val="18"/>
                <w:highlight w:val="none"/>
              </w:rPr>
            </w:pPr>
            <w:r>
              <w:rPr>
                <w:rFonts w:hint="eastAsia" w:ascii="宋体" w:hAnsi="宋体" w:eastAsia="宋体" w:cs="Times New Roman"/>
                <w:kern w:val="0"/>
                <w:sz w:val="18"/>
                <w:szCs w:val="18"/>
                <w:highlight w:val="none"/>
              </w:rPr>
              <w:t>48</w:t>
            </w:r>
          </w:p>
        </w:tc>
        <w:tc>
          <w:tcPr>
            <w:tcW w:w="1338" w:type="dxa"/>
            <w:vAlign w:val="center"/>
          </w:tcPr>
          <w:p>
            <w:pPr>
              <w:widowControl/>
              <w:jc w:val="center"/>
              <w:rPr>
                <w:rFonts w:ascii="宋体" w:hAnsi="宋体" w:eastAsia="宋体" w:cs="Times New Roman"/>
                <w:kern w:val="0"/>
                <w:sz w:val="18"/>
                <w:szCs w:val="18"/>
                <w:highlight w:val="none"/>
              </w:rPr>
            </w:pPr>
            <w:r>
              <w:rPr>
                <w:rFonts w:hint="eastAsia" w:ascii="宋体" w:hAnsi="宋体" w:eastAsia="宋体" w:cs="Times New Roman"/>
                <w:kern w:val="0"/>
                <w:sz w:val="18"/>
                <w:szCs w:val="18"/>
                <w:highlight w:val="none"/>
              </w:rPr>
              <w:t>16</w:t>
            </w:r>
          </w:p>
        </w:tc>
        <w:tc>
          <w:tcPr>
            <w:tcW w:w="1389" w:type="dxa"/>
            <w:vAlign w:val="center"/>
          </w:tcPr>
          <w:p>
            <w:pPr>
              <w:widowControl/>
              <w:jc w:val="center"/>
              <w:rPr>
                <w:rFonts w:ascii="宋体" w:hAnsi="宋体" w:eastAsia="宋体" w:cs="Times New Roman"/>
                <w:kern w:val="0"/>
                <w:sz w:val="18"/>
                <w:szCs w:val="18"/>
                <w:highlight w:val="none"/>
              </w:rPr>
            </w:pPr>
          </w:p>
        </w:tc>
        <w:tc>
          <w:tcPr>
            <w:tcW w:w="1474" w:type="dxa"/>
            <w:vAlign w:val="center"/>
          </w:tcPr>
          <w:p>
            <w:pPr>
              <w:widowControl/>
              <w:jc w:val="center"/>
              <w:rPr>
                <w:rFonts w:ascii="宋体" w:hAnsi="宋体" w:eastAsia="宋体" w:cs="Times New Roman"/>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blHeader/>
          <w:jc w:val="center"/>
        </w:trPr>
        <w:tc>
          <w:tcPr>
            <w:tcW w:w="3764" w:type="dxa"/>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合计</w:t>
            </w:r>
          </w:p>
        </w:tc>
        <w:tc>
          <w:tcPr>
            <w:tcW w:w="1389" w:type="dxa"/>
            <w:vAlign w:val="center"/>
          </w:tcPr>
          <w:p>
            <w:pPr>
              <w:widowControl/>
              <w:jc w:val="center"/>
              <w:rPr>
                <w:rFonts w:hint="eastAsia" w:ascii="宋体" w:hAnsi="宋体" w:eastAsia="宋体" w:cs="Times New Roman"/>
                <w:kern w:val="0"/>
                <w:sz w:val="18"/>
                <w:szCs w:val="18"/>
                <w:highlight w:val="none"/>
                <w:lang w:eastAsia="zh-CN"/>
              </w:rPr>
            </w:pPr>
            <w:r>
              <w:rPr>
                <w:rFonts w:hint="eastAsia" w:ascii="宋体" w:hAnsi="宋体" w:eastAsia="宋体" w:cs="Times New Roman"/>
                <w:kern w:val="0"/>
                <w:sz w:val="18"/>
                <w:szCs w:val="18"/>
                <w:highlight w:val="none"/>
              </w:rPr>
              <w:t>43</w:t>
            </w:r>
            <w:r>
              <w:rPr>
                <w:rFonts w:hint="eastAsia" w:ascii="宋体" w:hAnsi="宋体" w:eastAsia="宋体" w:cs="Times New Roman"/>
                <w:kern w:val="0"/>
                <w:sz w:val="18"/>
                <w:szCs w:val="18"/>
                <w:highlight w:val="none"/>
                <w:lang w:val="en-US" w:eastAsia="zh-CN"/>
              </w:rPr>
              <w:t>2</w:t>
            </w:r>
          </w:p>
        </w:tc>
        <w:tc>
          <w:tcPr>
            <w:tcW w:w="1338" w:type="dxa"/>
            <w:vAlign w:val="center"/>
          </w:tcPr>
          <w:p>
            <w:pPr>
              <w:widowControl/>
              <w:jc w:val="center"/>
              <w:rPr>
                <w:rFonts w:hint="default" w:ascii="宋体" w:hAnsi="宋体" w:eastAsia="宋体" w:cs="Times New Roman"/>
                <w:kern w:val="0"/>
                <w:sz w:val="18"/>
                <w:szCs w:val="18"/>
                <w:highlight w:val="none"/>
                <w:lang w:val="en-US" w:eastAsia="zh-CN"/>
              </w:rPr>
            </w:pPr>
            <w:r>
              <w:rPr>
                <w:rFonts w:hint="eastAsia" w:ascii="宋体" w:hAnsi="宋体" w:eastAsia="宋体" w:cs="Times New Roman"/>
                <w:kern w:val="0"/>
                <w:sz w:val="18"/>
                <w:szCs w:val="18"/>
                <w:highlight w:val="none"/>
                <w:lang w:val="en-US" w:eastAsia="zh-CN"/>
              </w:rPr>
              <w:t>444</w:t>
            </w:r>
          </w:p>
        </w:tc>
        <w:tc>
          <w:tcPr>
            <w:tcW w:w="1389" w:type="dxa"/>
            <w:vAlign w:val="center"/>
          </w:tcPr>
          <w:p>
            <w:pPr>
              <w:widowControl/>
              <w:jc w:val="center"/>
              <w:rPr>
                <w:rFonts w:hint="default" w:ascii="宋体" w:hAnsi="宋体" w:eastAsia="宋体" w:cs="Times New Roman"/>
                <w:kern w:val="0"/>
                <w:sz w:val="18"/>
                <w:szCs w:val="18"/>
                <w:highlight w:val="none"/>
                <w:lang w:val="en-US" w:eastAsia="zh-CN"/>
              </w:rPr>
            </w:pPr>
            <w:r>
              <w:rPr>
                <w:rFonts w:hint="eastAsia" w:ascii="宋体" w:hAnsi="宋体" w:eastAsia="宋体" w:cs="Times New Roman"/>
                <w:kern w:val="0"/>
                <w:sz w:val="18"/>
                <w:szCs w:val="18"/>
                <w:highlight w:val="none"/>
                <w:lang w:val="en-US" w:eastAsia="zh-CN"/>
              </w:rPr>
              <w:t>100</w:t>
            </w:r>
          </w:p>
        </w:tc>
        <w:tc>
          <w:tcPr>
            <w:tcW w:w="1474" w:type="dxa"/>
            <w:vAlign w:val="center"/>
          </w:tcPr>
          <w:p>
            <w:pPr>
              <w:widowControl/>
              <w:jc w:val="center"/>
              <w:rPr>
                <w:rFonts w:ascii="宋体" w:hAnsi="宋体" w:eastAsia="宋体" w:cs="Times New Roman"/>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blHeader/>
          <w:jc w:val="center"/>
        </w:trPr>
        <w:tc>
          <w:tcPr>
            <w:tcW w:w="3764" w:type="dxa"/>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基础实践（周）</w:t>
            </w:r>
          </w:p>
        </w:tc>
        <w:tc>
          <w:tcPr>
            <w:tcW w:w="1389" w:type="dxa"/>
            <w:vAlign w:val="center"/>
          </w:tcPr>
          <w:p>
            <w:pPr>
              <w:widowControl/>
              <w:jc w:val="center"/>
              <w:rPr>
                <w:rFonts w:ascii="宋体" w:hAnsi="宋体" w:eastAsia="宋体" w:cs="Times New Roman"/>
                <w:kern w:val="0"/>
                <w:sz w:val="18"/>
                <w:szCs w:val="18"/>
                <w:highlight w:val="none"/>
              </w:rPr>
            </w:pPr>
          </w:p>
        </w:tc>
        <w:tc>
          <w:tcPr>
            <w:tcW w:w="1338" w:type="dxa"/>
            <w:vAlign w:val="center"/>
          </w:tcPr>
          <w:p>
            <w:pPr>
              <w:widowControl/>
              <w:jc w:val="center"/>
              <w:rPr>
                <w:rFonts w:ascii="宋体" w:hAnsi="宋体" w:eastAsia="宋体" w:cs="Times New Roman"/>
                <w:kern w:val="0"/>
                <w:sz w:val="18"/>
                <w:szCs w:val="18"/>
                <w:highlight w:val="none"/>
              </w:rPr>
            </w:pPr>
          </w:p>
        </w:tc>
        <w:tc>
          <w:tcPr>
            <w:tcW w:w="1389" w:type="dxa"/>
            <w:vAlign w:val="center"/>
          </w:tcPr>
          <w:p>
            <w:pPr>
              <w:widowControl/>
              <w:jc w:val="center"/>
              <w:rPr>
                <w:rFonts w:ascii="宋体" w:hAnsi="宋体" w:eastAsia="宋体" w:cs="Times New Roman"/>
                <w:kern w:val="0"/>
                <w:sz w:val="18"/>
                <w:szCs w:val="18"/>
                <w:highlight w:val="none"/>
              </w:rPr>
            </w:pPr>
          </w:p>
        </w:tc>
        <w:tc>
          <w:tcPr>
            <w:tcW w:w="1474" w:type="dxa"/>
            <w:vAlign w:val="center"/>
          </w:tcPr>
          <w:p>
            <w:pPr>
              <w:widowControl/>
              <w:jc w:val="center"/>
              <w:rPr>
                <w:rFonts w:ascii="宋体" w:hAnsi="宋体" w:eastAsia="宋体" w:cs="Times New Roman"/>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blHeader/>
          <w:jc w:val="center"/>
        </w:trPr>
        <w:tc>
          <w:tcPr>
            <w:tcW w:w="3764" w:type="dxa"/>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专业实践（周）</w:t>
            </w:r>
          </w:p>
        </w:tc>
        <w:tc>
          <w:tcPr>
            <w:tcW w:w="1389" w:type="dxa"/>
            <w:vAlign w:val="center"/>
          </w:tcPr>
          <w:p>
            <w:pPr>
              <w:widowControl/>
              <w:jc w:val="center"/>
              <w:rPr>
                <w:rFonts w:ascii="宋体" w:hAnsi="宋体" w:eastAsia="宋体" w:cs="Times New Roman"/>
                <w:kern w:val="0"/>
                <w:sz w:val="18"/>
                <w:szCs w:val="18"/>
                <w:highlight w:val="none"/>
              </w:rPr>
            </w:pPr>
            <w:r>
              <w:rPr>
                <w:rFonts w:hint="eastAsia" w:ascii="宋体" w:hAnsi="宋体" w:eastAsia="宋体" w:cs="Times New Roman"/>
                <w:kern w:val="0"/>
                <w:sz w:val="18"/>
                <w:szCs w:val="18"/>
                <w:highlight w:val="none"/>
              </w:rPr>
              <w:t>1</w:t>
            </w:r>
          </w:p>
        </w:tc>
        <w:tc>
          <w:tcPr>
            <w:tcW w:w="1338" w:type="dxa"/>
            <w:vAlign w:val="center"/>
          </w:tcPr>
          <w:p>
            <w:pPr>
              <w:widowControl/>
              <w:jc w:val="center"/>
              <w:rPr>
                <w:rFonts w:ascii="宋体" w:hAnsi="宋体" w:eastAsia="宋体" w:cs="Times New Roman"/>
                <w:kern w:val="0"/>
                <w:sz w:val="18"/>
                <w:szCs w:val="18"/>
                <w:highlight w:val="none"/>
              </w:rPr>
            </w:pPr>
            <w:r>
              <w:rPr>
                <w:rFonts w:hint="eastAsia" w:ascii="宋体" w:hAnsi="宋体" w:eastAsia="宋体" w:cs="Times New Roman"/>
                <w:kern w:val="0"/>
                <w:sz w:val="18"/>
                <w:szCs w:val="18"/>
                <w:highlight w:val="none"/>
              </w:rPr>
              <w:t>2</w:t>
            </w:r>
          </w:p>
        </w:tc>
        <w:tc>
          <w:tcPr>
            <w:tcW w:w="1389" w:type="dxa"/>
            <w:vAlign w:val="center"/>
          </w:tcPr>
          <w:p>
            <w:pPr>
              <w:widowControl/>
              <w:jc w:val="center"/>
              <w:rPr>
                <w:rFonts w:ascii="宋体" w:hAnsi="宋体" w:eastAsia="宋体" w:cs="Times New Roman"/>
                <w:kern w:val="0"/>
                <w:sz w:val="18"/>
                <w:szCs w:val="18"/>
                <w:highlight w:val="none"/>
              </w:rPr>
            </w:pPr>
            <w:r>
              <w:rPr>
                <w:rFonts w:hint="eastAsia" w:ascii="宋体" w:hAnsi="宋体" w:eastAsia="宋体" w:cs="Times New Roman"/>
                <w:kern w:val="0"/>
                <w:sz w:val="18"/>
                <w:szCs w:val="18"/>
                <w:highlight w:val="none"/>
              </w:rPr>
              <w:t>1</w:t>
            </w:r>
          </w:p>
        </w:tc>
        <w:tc>
          <w:tcPr>
            <w:tcW w:w="1474" w:type="dxa"/>
            <w:vAlign w:val="center"/>
          </w:tcPr>
          <w:p>
            <w:pPr>
              <w:widowControl/>
              <w:jc w:val="center"/>
              <w:rPr>
                <w:rFonts w:ascii="宋体" w:hAnsi="宋体" w:eastAsia="宋体" w:cs="Times New Roman"/>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blHeader/>
          <w:jc w:val="center"/>
        </w:trPr>
        <w:tc>
          <w:tcPr>
            <w:tcW w:w="3764" w:type="dxa"/>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综合实践（周）</w:t>
            </w:r>
          </w:p>
        </w:tc>
        <w:tc>
          <w:tcPr>
            <w:tcW w:w="1389" w:type="dxa"/>
            <w:vAlign w:val="center"/>
          </w:tcPr>
          <w:p>
            <w:pPr>
              <w:widowControl/>
              <w:jc w:val="center"/>
              <w:rPr>
                <w:rFonts w:ascii="宋体" w:hAnsi="宋体" w:eastAsia="宋体" w:cs="Times New Roman"/>
                <w:kern w:val="0"/>
                <w:sz w:val="18"/>
                <w:szCs w:val="18"/>
                <w:highlight w:val="none"/>
              </w:rPr>
            </w:pPr>
          </w:p>
        </w:tc>
        <w:tc>
          <w:tcPr>
            <w:tcW w:w="1338" w:type="dxa"/>
            <w:vAlign w:val="center"/>
          </w:tcPr>
          <w:p>
            <w:pPr>
              <w:widowControl/>
              <w:jc w:val="center"/>
              <w:rPr>
                <w:rFonts w:ascii="宋体" w:hAnsi="宋体" w:eastAsia="宋体" w:cs="Times New Roman"/>
                <w:kern w:val="0"/>
                <w:sz w:val="18"/>
                <w:szCs w:val="18"/>
                <w:highlight w:val="none"/>
              </w:rPr>
            </w:pPr>
          </w:p>
        </w:tc>
        <w:tc>
          <w:tcPr>
            <w:tcW w:w="1389" w:type="dxa"/>
            <w:vAlign w:val="center"/>
          </w:tcPr>
          <w:p>
            <w:pPr>
              <w:widowControl/>
              <w:jc w:val="center"/>
              <w:rPr>
                <w:rFonts w:ascii="宋体" w:hAnsi="宋体" w:eastAsia="宋体" w:cs="Times New Roman"/>
                <w:kern w:val="0"/>
                <w:sz w:val="18"/>
                <w:szCs w:val="18"/>
                <w:highlight w:val="none"/>
              </w:rPr>
            </w:pPr>
          </w:p>
        </w:tc>
        <w:tc>
          <w:tcPr>
            <w:tcW w:w="1474" w:type="dxa"/>
            <w:vAlign w:val="center"/>
          </w:tcPr>
          <w:p>
            <w:pPr>
              <w:widowControl/>
              <w:jc w:val="center"/>
              <w:rPr>
                <w:rFonts w:ascii="宋体" w:hAnsi="宋体" w:eastAsia="宋体" w:cs="Times New Roman"/>
                <w:kern w:val="0"/>
                <w:sz w:val="18"/>
                <w:szCs w:val="18"/>
                <w:highlight w:val="none"/>
              </w:rPr>
            </w:pPr>
            <w:r>
              <w:rPr>
                <w:rFonts w:hint="eastAsia" w:ascii="宋体" w:hAnsi="宋体" w:eastAsia="宋体" w:cs="Times New Roman"/>
                <w:kern w:val="0"/>
                <w:sz w:val="18"/>
                <w:szCs w:val="18"/>
                <w:highlight w:val="none"/>
              </w:rPr>
              <w:t>27.5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blHeader/>
          <w:jc w:val="center"/>
        </w:trPr>
        <w:tc>
          <w:tcPr>
            <w:tcW w:w="3764" w:type="dxa"/>
            <w:vAlign w:val="center"/>
          </w:tcPr>
          <w:p>
            <w:pPr>
              <w:jc w:val="center"/>
              <w:rPr>
                <w:rFonts w:ascii="宋体" w:hAnsi="宋体" w:eastAsia="宋体" w:cs="Times New Roman"/>
                <w:sz w:val="18"/>
                <w:szCs w:val="18"/>
                <w:highlight w:val="none"/>
              </w:rPr>
            </w:pPr>
            <w:r>
              <w:rPr>
                <w:rFonts w:hint="eastAsia" w:ascii="宋体" w:hAnsi="宋体" w:eastAsia="宋体" w:cs="Times New Roman"/>
                <w:sz w:val="18"/>
                <w:szCs w:val="18"/>
                <w:highlight w:val="none"/>
              </w:rPr>
              <w:t>周学时</w:t>
            </w:r>
          </w:p>
        </w:tc>
        <w:tc>
          <w:tcPr>
            <w:tcW w:w="1389" w:type="dxa"/>
            <w:vAlign w:val="center"/>
          </w:tcPr>
          <w:p>
            <w:pPr>
              <w:widowControl/>
              <w:jc w:val="center"/>
              <w:rPr>
                <w:rFonts w:hint="default" w:ascii="宋体" w:hAnsi="宋体" w:eastAsia="宋体" w:cs="Times New Roman"/>
                <w:kern w:val="0"/>
                <w:sz w:val="18"/>
                <w:szCs w:val="18"/>
                <w:highlight w:val="none"/>
                <w:lang w:val="en-US" w:eastAsia="zh-CN"/>
              </w:rPr>
            </w:pPr>
            <w:r>
              <w:rPr>
                <w:rFonts w:hint="eastAsia" w:ascii="宋体" w:hAnsi="宋体" w:eastAsia="宋体" w:cs="Times New Roman"/>
                <w:kern w:val="0"/>
                <w:sz w:val="18"/>
                <w:szCs w:val="18"/>
                <w:highlight w:val="none"/>
                <w:lang w:val="en-US" w:eastAsia="zh-CN"/>
              </w:rPr>
              <w:t>24</w:t>
            </w:r>
          </w:p>
        </w:tc>
        <w:tc>
          <w:tcPr>
            <w:tcW w:w="1338" w:type="dxa"/>
            <w:vAlign w:val="center"/>
          </w:tcPr>
          <w:p>
            <w:pPr>
              <w:widowControl/>
              <w:jc w:val="center"/>
              <w:rPr>
                <w:rFonts w:hint="default" w:ascii="宋体" w:hAnsi="宋体" w:eastAsia="宋体" w:cs="Times New Roman"/>
                <w:kern w:val="0"/>
                <w:sz w:val="18"/>
                <w:szCs w:val="18"/>
                <w:highlight w:val="none"/>
                <w:lang w:val="en-US" w:eastAsia="zh-CN"/>
              </w:rPr>
            </w:pPr>
            <w:r>
              <w:rPr>
                <w:rFonts w:hint="eastAsia" w:ascii="宋体" w:hAnsi="宋体" w:eastAsia="宋体" w:cs="Times New Roman"/>
                <w:kern w:val="0"/>
                <w:sz w:val="18"/>
                <w:szCs w:val="18"/>
                <w:highlight w:val="none"/>
                <w:lang w:val="en-US" w:eastAsia="zh-CN"/>
              </w:rPr>
              <w:t>24.7</w:t>
            </w:r>
          </w:p>
        </w:tc>
        <w:tc>
          <w:tcPr>
            <w:tcW w:w="1389" w:type="dxa"/>
            <w:vAlign w:val="center"/>
          </w:tcPr>
          <w:p>
            <w:pPr>
              <w:widowControl/>
              <w:jc w:val="center"/>
              <w:rPr>
                <w:rFonts w:hint="default" w:ascii="宋体" w:hAnsi="宋体" w:eastAsia="宋体" w:cs="Times New Roman"/>
                <w:kern w:val="0"/>
                <w:sz w:val="18"/>
                <w:szCs w:val="18"/>
                <w:highlight w:val="none"/>
                <w:lang w:val="en-US" w:eastAsia="zh-CN"/>
              </w:rPr>
            </w:pPr>
            <w:r>
              <w:rPr>
                <w:rFonts w:hint="eastAsia" w:ascii="宋体" w:hAnsi="宋体" w:eastAsia="宋体" w:cs="Times New Roman"/>
                <w:kern w:val="0"/>
                <w:sz w:val="18"/>
                <w:szCs w:val="18"/>
                <w:highlight w:val="none"/>
                <w:lang w:val="en-US" w:eastAsia="zh-CN"/>
              </w:rPr>
              <w:t>11.1</w:t>
            </w:r>
          </w:p>
        </w:tc>
        <w:tc>
          <w:tcPr>
            <w:tcW w:w="1474" w:type="dxa"/>
            <w:vAlign w:val="center"/>
          </w:tcPr>
          <w:p>
            <w:pPr>
              <w:widowControl/>
              <w:jc w:val="center"/>
              <w:rPr>
                <w:rFonts w:ascii="宋体" w:hAnsi="宋体" w:eastAsia="宋体" w:cs="Times New Roman"/>
                <w:kern w:val="0"/>
                <w:sz w:val="18"/>
                <w:szCs w:val="18"/>
                <w:highlight w:val="none"/>
              </w:rPr>
            </w:pPr>
          </w:p>
        </w:tc>
      </w:tr>
    </w:tbl>
    <w:p>
      <w:pPr>
        <w:spacing w:line="460" w:lineRule="exact"/>
        <w:ind w:firstLine="562" w:firstLineChars="200"/>
        <w:jc w:val="left"/>
        <w:rPr>
          <w:rFonts w:ascii="宋体" w:hAnsi="宋体" w:eastAsia="宋体" w:cs="Times New Roman"/>
          <w:b/>
          <w:bCs/>
          <w:sz w:val="28"/>
          <w:szCs w:val="28"/>
          <w:highlight w:val="none"/>
        </w:rPr>
      </w:pPr>
      <w:r>
        <w:rPr>
          <w:rFonts w:hint="eastAsia" w:ascii="宋体" w:hAnsi="宋体" w:eastAsia="宋体" w:cs="Times New Roman"/>
          <w:b/>
          <w:bCs/>
          <w:sz w:val="28"/>
          <w:szCs w:val="28"/>
          <w:highlight w:val="none"/>
        </w:rPr>
        <w:t>十三、课程简介</w:t>
      </w:r>
    </w:p>
    <w:p>
      <w:pPr>
        <w:spacing w:line="460" w:lineRule="exact"/>
        <w:ind w:firstLine="482" w:firstLineChars="200"/>
        <w:rPr>
          <w:rFonts w:ascii="宋体" w:hAnsi="宋体" w:eastAsia="宋体" w:cs="宋体"/>
          <w:b/>
          <w:bCs/>
          <w:sz w:val="24"/>
          <w:highlight w:val="none"/>
        </w:rPr>
      </w:pPr>
      <w:r>
        <w:rPr>
          <w:rFonts w:hint="eastAsia" w:ascii="宋体" w:hAnsi="宋体" w:eastAsia="宋体" w:cs="宋体"/>
          <w:b/>
          <w:bCs/>
          <w:sz w:val="24"/>
          <w:highlight w:val="none"/>
        </w:rPr>
        <w:t>1. 经济数学（课程代码:BC060024）</w:t>
      </w:r>
    </w:p>
    <w:p>
      <w:pPr>
        <w:spacing w:line="460" w:lineRule="exact"/>
        <w:ind w:firstLine="480" w:firstLineChars="200"/>
        <w:rPr>
          <w:rFonts w:ascii="宋体" w:hAnsi="宋体" w:cs="宋体"/>
          <w:kern w:val="0"/>
          <w:sz w:val="24"/>
          <w:highlight w:val="none"/>
        </w:rPr>
      </w:pPr>
      <w:r>
        <w:rPr>
          <w:rFonts w:hint="eastAsia" w:ascii="宋体" w:hAnsi="宋体" w:cs="宋体"/>
          <w:kern w:val="0"/>
          <w:sz w:val="24"/>
          <w:highlight w:val="none"/>
        </w:rPr>
        <w:t>总学时：64学时（理论学时64，实验学时0）</w:t>
      </w:r>
    </w:p>
    <w:p>
      <w:pPr>
        <w:spacing w:line="460" w:lineRule="exact"/>
        <w:ind w:firstLine="480" w:firstLineChars="200"/>
        <w:rPr>
          <w:rFonts w:ascii="宋体" w:hAnsi="宋体" w:cs="宋体"/>
          <w:kern w:val="0"/>
          <w:sz w:val="24"/>
          <w:highlight w:val="none"/>
        </w:rPr>
      </w:pPr>
      <w:r>
        <w:rPr>
          <w:rFonts w:hint="eastAsia" w:ascii="宋体" w:hAnsi="宋体" w:cs="宋体"/>
          <w:kern w:val="0"/>
          <w:sz w:val="24"/>
          <w:highlight w:val="none"/>
        </w:rPr>
        <w:t>总学分：4学分</w:t>
      </w:r>
    </w:p>
    <w:p>
      <w:pPr>
        <w:spacing w:line="460" w:lineRule="exact"/>
        <w:ind w:firstLine="480" w:firstLineChars="200"/>
        <w:rPr>
          <w:rFonts w:ascii="宋体" w:hAnsi="宋体" w:eastAsia="宋体" w:cs="宋体"/>
          <w:kern w:val="0"/>
          <w:sz w:val="24"/>
          <w:highlight w:val="none"/>
        </w:rPr>
      </w:pPr>
      <w:r>
        <w:rPr>
          <w:rFonts w:hint="eastAsia" w:ascii="宋体" w:hAnsi="宋体" w:cs="宋体"/>
          <w:kern w:val="0"/>
          <w:sz w:val="24"/>
          <w:highlight w:val="none"/>
        </w:rPr>
        <w:t>概述：本课程是</w:t>
      </w:r>
      <w:r>
        <w:rPr>
          <w:rFonts w:hint="eastAsia" w:ascii="宋体" w:hAnsi="宋体" w:eastAsia="宋体" w:cs="宋体"/>
          <w:sz w:val="24"/>
          <w:highlight w:val="none"/>
        </w:rPr>
        <w:t>公共事业管理（专升本）专业的一门学科基础课</w:t>
      </w:r>
      <w:r>
        <w:rPr>
          <w:rFonts w:hint="eastAsia" w:ascii="宋体" w:hAnsi="宋体" w:cs="宋体"/>
          <w:kern w:val="0"/>
          <w:sz w:val="24"/>
          <w:highlight w:val="none"/>
        </w:rPr>
        <w:t>，该课程不仅为后继课程提供必备的数学工具，而且是培养经济管理类大学生数学素养和理性思维能力的最重要途径。教学内容主要有：极限和连续、一元函数微分学、一元函数积分学、空间解析几何简介、多元函数微分学、多元函数积分学、无穷级数（含Fourier级数）和常微分方程。本课程的基本教学目标是使学生获得从事经济、管理研究所必需的数学知识；学会应用变量数学的方法分析和研究自然现象中的数量关系，并进而解决实际问题的初步训练；培养学生的抽象思维、逻辑思维能力、数学的思想、方法和技巧。帮助学生树立辨证唯物主义观点.</w:t>
      </w:r>
    </w:p>
    <w:p>
      <w:pPr>
        <w:spacing w:line="460" w:lineRule="exact"/>
        <w:ind w:firstLine="480" w:firstLineChars="200"/>
        <w:rPr>
          <w:rFonts w:ascii="宋体" w:hAnsi="宋体" w:eastAsia="宋体" w:cs="Times New Roman"/>
          <w:kern w:val="0"/>
          <w:sz w:val="24"/>
          <w:szCs w:val="24"/>
          <w:highlight w:val="none"/>
        </w:rPr>
      </w:pPr>
      <w:r>
        <w:rPr>
          <w:rFonts w:hint="eastAsia" w:ascii="宋体" w:hAnsi="宋体" w:cs="宋体"/>
          <w:kern w:val="0"/>
          <w:sz w:val="24"/>
          <w:highlight w:val="none"/>
        </w:rPr>
        <w:t>前承课程：</w:t>
      </w:r>
      <w:r>
        <w:rPr>
          <w:rFonts w:hint="eastAsia" w:ascii="宋体" w:hAnsi="宋体" w:eastAsia="宋体" w:cs="Times New Roman"/>
          <w:kern w:val="0"/>
          <w:sz w:val="24"/>
          <w:szCs w:val="24"/>
          <w:highlight w:val="none"/>
        </w:rPr>
        <w:t>高中数学</w:t>
      </w:r>
    </w:p>
    <w:p>
      <w:pPr>
        <w:spacing w:line="460" w:lineRule="exact"/>
        <w:ind w:firstLine="480" w:firstLineChars="200"/>
        <w:rPr>
          <w:rFonts w:ascii="宋体" w:hAnsi="宋体" w:eastAsia="宋体" w:cs="Times New Roman"/>
          <w:kern w:val="0"/>
          <w:sz w:val="24"/>
          <w:szCs w:val="24"/>
          <w:highlight w:val="none"/>
        </w:rPr>
      </w:pPr>
      <w:r>
        <w:rPr>
          <w:rFonts w:hint="eastAsia" w:ascii="宋体" w:hAnsi="宋体" w:cs="宋体"/>
          <w:kern w:val="0"/>
          <w:sz w:val="24"/>
          <w:highlight w:val="none"/>
        </w:rPr>
        <w:t>后续课程：</w:t>
      </w:r>
      <w:r>
        <w:rPr>
          <w:rFonts w:hint="eastAsia" w:ascii="宋体" w:hAnsi="宋体" w:eastAsia="宋体" w:cs="Times New Roman"/>
          <w:kern w:val="0"/>
          <w:sz w:val="24"/>
          <w:szCs w:val="24"/>
          <w:highlight w:val="none"/>
        </w:rPr>
        <w:t>社会调查与研究方法等</w:t>
      </w:r>
    </w:p>
    <w:p>
      <w:pPr>
        <w:spacing w:line="460" w:lineRule="exact"/>
        <w:ind w:firstLine="482" w:firstLineChars="200"/>
        <w:rPr>
          <w:rFonts w:ascii="宋体" w:hAnsi="宋体" w:eastAsia="宋体" w:cs="Times New Roman"/>
          <w:sz w:val="24"/>
          <w:szCs w:val="24"/>
          <w:highlight w:val="none"/>
        </w:rPr>
      </w:pPr>
      <w:r>
        <w:rPr>
          <w:rFonts w:hint="eastAsia" w:ascii="宋体" w:hAnsi="宋体" w:eastAsia="宋体" w:cs="Times New Roman"/>
          <w:b/>
          <w:kern w:val="0"/>
          <w:sz w:val="24"/>
          <w:szCs w:val="24"/>
          <w:highlight w:val="none"/>
          <w:lang w:val="en-US" w:eastAsia="zh-CN"/>
        </w:rPr>
        <w:t>2</w:t>
      </w:r>
      <w:r>
        <w:rPr>
          <w:rFonts w:hint="eastAsia" w:ascii="宋体" w:hAnsi="宋体" w:eastAsia="宋体" w:cs="Times New Roman"/>
          <w:b/>
          <w:kern w:val="0"/>
          <w:sz w:val="24"/>
          <w:szCs w:val="24"/>
          <w:highlight w:val="none"/>
        </w:rPr>
        <w:t>.西方经济学（课程代码:</w:t>
      </w:r>
      <w:r>
        <w:rPr>
          <w:highlight w:val="none"/>
        </w:rPr>
        <w:t xml:space="preserve"> </w:t>
      </w:r>
      <w:r>
        <w:rPr>
          <w:rFonts w:ascii="宋体" w:hAnsi="宋体" w:eastAsia="宋体" w:cs="Times New Roman"/>
          <w:b/>
          <w:kern w:val="0"/>
          <w:sz w:val="24"/>
          <w:szCs w:val="24"/>
          <w:highlight w:val="none"/>
        </w:rPr>
        <w:t>BC050045</w:t>
      </w:r>
      <w:r>
        <w:rPr>
          <w:rFonts w:hint="eastAsia" w:ascii="宋体" w:hAnsi="宋体" w:eastAsia="宋体" w:cs="Times New Roman"/>
          <w:b/>
          <w:kern w:val="0"/>
          <w:sz w:val="24"/>
          <w:szCs w:val="24"/>
          <w:highlight w:val="none"/>
        </w:rPr>
        <w:t>）</w:t>
      </w:r>
    </w:p>
    <w:p>
      <w:pPr>
        <w:spacing w:line="460" w:lineRule="exact"/>
        <w:ind w:firstLine="480" w:firstLineChars="200"/>
        <w:rPr>
          <w:rFonts w:ascii="宋体" w:hAnsi="宋体" w:eastAsia="宋体" w:cs="Times New Roman"/>
          <w:kern w:val="0"/>
          <w:sz w:val="24"/>
          <w:szCs w:val="24"/>
          <w:highlight w:val="none"/>
        </w:rPr>
      </w:pPr>
      <w:r>
        <w:rPr>
          <w:rFonts w:hint="eastAsia" w:ascii="宋体" w:hAnsi="宋体" w:eastAsia="宋体" w:cs="Times New Roman"/>
          <w:kern w:val="0"/>
          <w:sz w:val="24"/>
          <w:szCs w:val="24"/>
          <w:highlight w:val="none"/>
        </w:rPr>
        <w:t>总学时：56 学时（理论学时56，实验学时0）</w:t>
      </w:r>
    </w:p>
    <w:p>
      <w:pPr>
        <w:spacing w:line="460" w:lineRule="exact"/>
        <w:ind w:firstLine="480" w:firstLineChars="200"/>
        <w:rPr>
          <w:rFonts w:ascii="宋体" w:hAnsi="宋体" w:eastAsia="宋体" w:cs="Times New Roman"/>
          <w:kern w:val="0"/>
          <w:sz w:val="24"/>
          <w:szCs w:val="24"/>
          <w:highlight w:val="none"/>
        </w:rPr>
      </w:pPr>
      <w:r>
        <w:rPr>
          <w:rFonts w:hint="eastAsia" w:ascii="宋体" w:hAnsi="宋体" w:eastAsia="宋体" w:cs="Times New Roman"/>
          <w:kern w:val="0"/>
          <w:sz w:val="24"/>
          <w:szCs w:val="24"/>
          <w:highlight w:val="none"/>
        </w:rPr>
        <w:t>总学分：3.5学分</w:t>
      </w:r>
    </w:p>
    <w:p>
      <w:pPr>
        <w:spacing w:line="460" w:lineRule="exact"/>
        <w:ind w:firstLine="480" w:firstLineChars="200"/>
        <w:rPr>
          <w:rFonts w:ascii="宋体" w:hAnsi="宋体" w:eastAsia="宋体" w:cs="Times New Roman"/>
          <w:sz w:val="24"/>
          <w:szCs w:val="24"/>
          <w:highlight w:val="none"/>
        </w:rPr>
      </w:pPr>
      <w:r>
        <w:rPr>
          <w:rFonts w:hint="eastAsia" w:ascii="宋体" w:hAnsi="宋体" w:eastAsia="宋体" w:cs="Times New Roman"/>
          <w:kern w:val="0"/>
          <w:sz w:val="24"/>
          <w:szCs w:val="24"/>
          <w:highlight w:val="none"/>
        </w:rPr>
        <w:t>概述：</w:t>
      </w:r>
      <w:r>
        <w:rPr>
          <w:rFonts w:hint="eastAsia" w:ascii="宋体" w:hAnsi="宋体" w:cs="宋体"/>
          <w:kern w:val="0"/>
          <w:sz w:val="24"/>
          <w:highlight w:val="none"/>
        </w:rPr>
        <w:t>本课程</w:t>
      </w:r>
      <w:r>
        <w:rPr>
          <w:rFonts w:hint="eastAsia" w:ascii="宋体" w:hAnsi="宋体" w:eastAsia="宋体" w:cs="Times New Roman"/>
          <w:sz w:val="24"/>
          <w:szCs w:val="24"/>
          <w:highlight w:val="none"/>
        </w:rPr>
        <w:t>是公共事业管理（专升本）专业的一门学科基础课。通过本课程的学习，要求学生掌握经济学的基本概念和基本理论，掌握经济学所运用的基本分析方法，以作为学习其它专业课程的基础。经济学包括微观经济学和宏观经济学两部分。微观经济学主要研究市场经济中的消费者和企业的行为及其相互作用，描述市场经济的运行过程，论证市场机制的作用原理，从而解决社会资源的最优配置问题。宏观经济学以整个国民经济作为研究对象，通过对国民经济总量相互关系的研究，揭示宏观经济运行中的矛盾、宏观经济变化规律以及政府的经济政策对国民经济的影响,通过经济总量的分析以期为政府制定宏观经济政策提供理论依据。通过对《经济学》课程的系统学习，将达到以下目标：一是使学生对经济学的理论体系有比较全面的了解，对经济学进行全面的认识和分析评价。二是使学生在充分了解和把握经济学重要理论观点和政策的基础上，加强对其他相关课程关系的了解，为学生进行其他专业课程的后续学习奠定学科理论基础，使之具备系统扎实的知识体系储备。三是培养学生理论联系实际的能力，并能够较熟练地运用经济学方法分析经济现象和经济事件，增强对真实世界的解释能力。</w:t>
      </w:r>
    </w:p>
    <w:p>
      <w:pPr>
        <w:spacing w:line="460" w:lineRule="exact"/>
        <w:ind w:firstLine="480" w:firstLineChars="200"/>
        <w:rPr>
          <w:rFonts w:ascii="宋体" w:hAnsi="宋体" w:eastAsia="宋体" w:cs="Times New Roman"/>
          <w:sz w:val="24"/>
          <w:szCs w:val="24"/>
          <w:highlight w:val="none"/>
        </w:rPr>
      </w:pPr>
      <w:r>
        <w:rPr>
          <w:rFonts w:hint="eastAsia" w:ascii="宋体" w:hAnsi="宋体" w:eastAsia="宋体" w:cs="Times New Roman"/>
          <w:kern w:val="0"/>
          <w:sz w:val="24"/>
          <w:szCs w:val="24"/>
          <w:highlight w:val="none"/>
        </w:rPr>
        <w:t>前承课程：</w:t>
      </w:r>
      <w:r>
        <w:rPr>
          <w:rFonts w:hint="eastAsia" w:ascii="宋体" w:hAnsi="宋体" w:eastAsia="宋体" w:cs="Times New Roman"/>
          <w:sz w:val="24"/>
          <w:szCs w:val="24"/>
          <w:highlight w:val="none"/>
        </w:rPr>
        <w:t>高等数学等</w:t>
      </w:r>
    </w:p>
    <w:p>
      <w:pPr>
        <w:spacing w:line="460" w:lineRule="exact"/>
        <w:ind w:firstLine="480" w:firstLineChars="200"/>
        <w:rPr>
          <w:rFonts w:ascii="宋体" w:hAnsi="宋体" w:eastAsia="宋体" w:cs="Times New Roman"/>
          <w:kern w:val="0"/>
          <w:sz w:val="24"/>
          <w:szCs w:val="24"/>
          <w:highlight w:val="none"/>
        </w:rPr>
      </w:pPr>
      <w:r>
        <w:rPr>
          <w:rFonts w:hint="eastAsia" w:ascii="宋体" w:hAnsi="宋体" w:eastAsia="宋体" w:cs="Times New Roman"/>
          <w:kern w:val="0"/>
          <w:sz w:val="24"/>
          <w:szCs w:val="24"/>
          <w:highlight w:val="none"/>
        </w:rPr>
        <w:t>后续课程：管理学原理等</w:t>
      </w:r>
    </w:p>
    <w:p>
      <w:pPr>
        <w:spacing w:line="460" w:lineRule="exact"/>
        <w:ind w:firstLine="482" w:firstLineChars="200"/>
        <w:rPr>
          <w:rFonts w:ascii="宋体" w:hAnsi="宋体" w:eastAsia="宋体" w:cs="Times New Roman"/>
          <w:b/>
          <w:kern w:val="0"/>
          <w:sz w:val="24"/>
          <w:szCs w:val="24"/>
          <w:highlight w:val="none"/>
        </w:rPr>
      </w:pPr>
      <w:r>
        <w:rPr>
          <w:rFonts w:hint="eastAsia" w:ascii="宋体" w:hAnsi="宋体" w:eastAsia="宋体" w:cs="Times New Roman"/>
          <w:b/>
          <w:kern w:val="0"/>
          <w:sz w:val="24"/>
          <w:szCs w:val="24"/>
          <w:highlight w:val="none"/>
          <w:lang w:val="en-US" w:eastAsia="zh-CN"/>
        </w:rPr>
        <w:t>3</w:t>
      </w:r>
      <w:r>
        <w:rPr>
          <w:rFonts w:hint="eastAsia" w:ascii="宋体" w:hAnsi="宋体" w:eastAsia="宋体" w:cs="Times New Roman"/>
          <w:b/>
          <w:kern w:val="0"/>
          <w:sz w:val="24"/>
          <w:szCs w:val="24"/>
          <w:highlight w:val="none"/>
        </w:rPr>
        <w:t>.社会学（课程代码:BC050025）</w:t>
      </w:r>
    </w:p>
    <w:p>
      <w:pPr>
        <w:spacing w:line="460" w:lineRule="exact"/>
        <w:ind w:firstLine="480" w:firstLineChars="200"/>
        <w:rPr>
          <w:rFonts w:ascii="宋体" w:hAnsi="宋体" w:eastAsia="宋体" w:cs="Times New Roman"/>
          <w:kern w:val="0"/>
          <w:sz w:val="24"/>
          <w:szCs w:val="24"/>
          <w:highlight w:val="none"/>
        </w:rPr>
      </w:pPr>
      <w:r>
        <w:rPr>
          <w:rFonts w:hint="eastAsia" w:ascii="宋体" w:hAnsi="宋体" w:eastAsia="宋体" w:cs="Times New Roman"/>
          <w:kern w:val="0"/>
          <w:sz w:val="24"/>
          <w:szCs w:val="24"/>
          <w:highlight w:val="none"/>
        </w:rPr>
        <w:t>总学时：32学时（理论学时32，实验学时0）</w:t>
      </w:r>
    </w:p>
    <w:p>
      <w:pPr>
        <w:spacing w:line="460" w:lineRule="exact"/>
        <w:ind w:firstLine="480" w:firstLineChars="200"/>
        <w:rPr>
          <w:rFonts w:ascii="宋体" w:hAnsi="宋体" w:eastAsia="宋体" w:cs="Times New Roman"/>
          <w:kern w:val="0"/>
          <w:sz w:val="24"/>
          <w:szCs w:val="24"/>
          <w:highlight w:val="none"/>
        </w:rPr>
      </w:pPr>
      <w:r>
        <w:rPr>
          <w:rFonts w:hint="eastAsia" w:ascii="宋体" w:hAnsi="宋体" w:eastAsia="宋体" w:cs="Times New Roman"/>
          <w:kern w:val="0"/>
          <w:sz w:val="24"/>
          <w:szCs w:val="24"/>
          <w:highlight w:val="none"/>
        </w:rPr>
        <w:t>总学分：2学分</w:t>
      </w:r>
    </w:p>
    <w:p>
      <w:pPr>
        <w:spacing w:line="460" w:lineRule="exact"/>
        <w:ind w:firstLine="480" w:firstLineChars="200"/>
        <w:rPr>
          <w:rFonts w:ascii="宋体" w:hAnsi="宋体" w:eastAsia="宋体" w:cs="Times New Roman"/>
          <w:sz w:val="24"/>
          <w:szCs w:val="24"/>
          <w:highlight w:val="none"/>
        </w:rPr>
      </w:pPr>
      <w:r>
        <w:rPr>
          <w:rFonts w:hint="eastAsia" w:ascii="宋体" w:hAnsi="宋体" w:eastAsia="宋体" w:cs="Times New Roman"/>
          <w:kern w:val="0"/>
          <w:sz w:val="24"/>
          <w:szCs w:val="24"/>
          <w:highlight w:val="none"/>
        </w:rPr>
        <w:t>概述：</w:t>
      </w:r>
      <w:r>
        <w:rPr>
          <w:rFonts w:hint="eastAsia" w:ascii="宋体" w:hAnsi="宋体" w:cs="宋体"/>
          <w:kern w:val="0"/>
          <w:sz w:val="24"/>
          <w:highlight w:val="none"/>
        </w:rPr>
        <w:t>本课程</w:t>
      </w:r>
      <w:r>
        <w:rPr>
          <w:rFonts w:hint="eastAsia" w:ascii="宋体" w:hAnsi="宋体" w:eastAsia="宋体" w:cs="Times New Roman"/>
          <w:sz w:val="24"/>
          <w:szCs w:val="24"/>
          <w:highlight w:val="none"/>
        </w:rPr>
        <w:t>是公共事业管理（专升本）专业的学科基础课。设置本课程的目的在于使学生掌握社会学的重要理论和方法，奠定社会学理论基础，提高学生对于社会问题的应用能力和职业判断能力。社会学是一门应用性的社会科学，是研究人类在社会中的各种社会生活、社会群体、社会交往、社会互动、社会结构、社会分层、社会流动、社会变迁、社会发展、社会运行、社会制度、社会控制、社会保障、社会工作、社会政策、社会变迁、社会发展、社会现代化等方面的社会现象和社会问题，使人们更清楚地了解自己所处的社会环境，以及在这种环境中各种现象之间的相互关联，了解社会发展规律，形成对社会整体认知的一门学科。它以社会运行为主线，以社会转型论视角，贯彻社会学中国化和国际化的导向，反映中国社会现实的变化和趋势。本课程旨在以马克思主义、毛泽东思想、中国特色社会主义理论为指导，以中国社会实际情况为依据，通过系统讲授使学生掌握社会学的研究对象、学科性质、社会学发展的基本历程、社会学的功能、社会学的基本概念、主要范畴、主要理论观点和所涉及的各个领域的知识，能对社会学学科有整体认识。通过学习培养和提高学生观察社会生活、认识社会现象、分析和研究社会问题的能力，为学生学习其它课程打下坚实的基础。社会学的学习有助于学生形成一个较广阔的视野，较深刻的洞察能力与分析能力，给同学们一种解释各种社会现象或社会问题的方法。</w:t>
      </w:r>
    </w:p>
    <w:p>
      <w:pPr>
        <w:spacing w:line="460" w:lineRule="exact"/>
        <w:ind w:firstLine="480" w:firstLineChars="200"/>
        <w:rPr>
          <w:rFonts w:ascii="宋体" w:hAnsi="宋体" w:eastAsia="宋体" w:cs="Times New Roman"/>
          <w:kern w:val="0"/>
          <w:sz w:val="24"/>
          <w:szCs w:val="24"/>
          <w:highlight w:val="none"/>
        </w:rPr>
      </w:pPr>
      <w:r>
        <w:rPr>
          <w:rFonts w:hint="eastAsia" w:ascii="宋体" w:hAnsi="宋体" w:eastAsia="宋体" w:cs="Times New Roman"/>
          <w:kern w:val="0"/>
          <w:sz w:val="24"/>
          <w:szCs w:val="24"/>
          <w:highlight w:val="none"/>
        </w:rPr>
        <w:t>前承课程：无</w:t>
      </w:r>
    </w:p>
    <w:p>
      <w:pPr>
        <w:spacing w:line="460" w:lineRule="exact"/>
        <w:ind w:firstLine="480" w:firstLineChars="200"/>
        <w:rPr>
          <w:rFonts w:ascii="宋体" w:hAnsi="宋体" w:eastAsia="宋体" w:cs="Times New Roman"/>
          <w:b/>
          <w:kern w:val="0"/>
          <w:sz w:val="24"/>
          <w:szCs w:val="24"/>
          <w:highlight w:val="none"/>
        </w:rPr>
      </w:pPr>
      <w:r>
        <w:rPr>
          <w:rFonts w:hint="eastAsia" w:ascii="宋体" w:hAnsi="宋体" w:eastAsia="宋体" w:cs="Times New Roman"/>
          <w:kern w:val="0"/>
          <w:sz w:val="24"/>
          <w:szCs w:val="24"/>
          <w:highlight w:val="none"/>
        </w:rPr>
        <w:t>后续课程：社会工作等</w:t>
      </w:r>
    </w:p>
    <w:p>
      <w:pPr>
        <w:spacing w:line="460" w:lineRule="exact"/>
        <w:ind w:firstLine="482" w:firstLineChars="200"/>
        <w:rPr>
          <w:rFonts w:ascii="宋体" w:hAnsi="宋体" w:eastAsia="宋体" w:cs="Times New Roman"/>
          <w:b/>
          <w:kern w:val="0"/>
          <w:sz w:val="24"/>
          <w:szCs w:val="24"/>
          <w:highlight w:val="none"/>
        </w:rPr>
      </w:pPr>
      <w:r>
        <w:rPr>
          <w:rFonts w:hint="eastAsia" w:ascii="宋体" w:hAnsi="宋体" w:eastAsia="宋体" w:cs="Times New Roman"/>
          <w:b/>
          <w:kern w:val="0"/>
          <w:sz w:val="24"/>
          <w:szCs w:val="24"/>
          <w:highlight w:val="none"/>
          <w:lang w:val="en-US" w:eastAsia="zh-CN"/>
        </w:rPr>
        <w:t>4</w:t>
      </w:r>
      <w:r>
        <w:rPr>
          <w:rFonts w:hint="eastAsia" w:ascii="宋体" w:hAnsi="宋体" w:eastAsia="宋体" w:cs="Times New Roman"/>
          <w:b/>
          <w:kern w:val="0"/>
          <w:sz w:val="24"/>
          <w:szCs w:val="24"/>
          <w:highlight w:val="none"/>
        </w:rPr>
        <w:t>.管理学原理（课程代码:BC050007）</w:t>
      </w:r>
    </w:p>
    <w:p>
      <w:pPr>
        <w:spacing w:line="460" w:lineRule="exact"/>
        <w:ind w:firstLine="480" w:firstLineChars="200"/>
        <w:rPr>
          <w:rFonts w:ascii="宋体" w:hAnsi="宋体" w:eastAsia="宋体" w:cs="Times New Roman"/>
          <w:kern w:val="0"/>
          <w:sz w:val="24"/>
          <w:szCs w:val="24"/>
          <w:highlight w:val="none"/>
        </w:rPr>
      </w:pPr>
      <w:r>
        <w:rPr>
          <w:rFonts w:hint="eastAsia" w:ascii="宋体" w:hAnsi="宋体" w:eastAsia="宋体" w:cs="Times New Roman"/>
          <w:kern w:val="0"/>
          <w:sz w:val="24"/>
          <w:szCs w:val="24"/>
          <w:highlight w:val="none"/>
        </w:rPr>
        <w:t>总学时：48学时（理论学时48，实验学时0）</w:t>
      </w:r>
    </w:p>
    <w:p>
      <w:pPr>
        <w:spacing w:line="460" w:lineRule="exact"/>
        <w:ind w:firstLine="480" w:firstLineChars="200"/>
        <w:rPr>
          <w:rFonts w:ascii="宋体" w:hAnsi="宋体" w:eastAsia="宋体" w:cs="Times New Roman"/>
          <w:kern w:val="0"/>
          <w:sz w:val="24"/>
          <w:szCs w:val="24"/>
          <w:highlight w:val="none"/>
        </w:rPr>
      </w:pPr>
      <w:r>
        <w:rPr>
          <w:rFonts w:hint="eastAsia" w:ascii="宋体" w:hAnsi="宋体" w:eastAsia="宋体" w:cs="Times New Roman"/>
          <w:kern w:val="0"/>
          <w:sz w:val="24"/>
          <w:szCs w:val="24"/>
          <w:highlight w:val="none"/>
        </w:rPr>
        <w:t>总学分：3学分</w:t>
      </w:r>
    </w:p>
    <w:p>
      <w:pPr>
        <w:snapToGrid w:val="0"/>
        <w:spacing w:line="460" w:lineRule="exact"/>
        <w:ind w:firstLine="480" w:firstLineChars="200"/>
        <w:rPr>
          <w:rFonts w:ascii="宋体" w:hAnsi="宋体" w:eastAsia="宋体" w:cs="Times New Roman"/>
          <w:kern w:val="0"/>
          <w:sz w:val="24"/>
          <w:szCs w:val="24"/>
          <w:highlight w:val="none"/>
        </w:rPr>
      </w:pPr>
      <w:r>
        <w:rPr>
          <w:rFonts w:hint="eastAsia" w:ascii="宋体" w:hAnsi="宋体" w:eastAsia="宋体" w:cs="Times New Roman"/>
          <w:kern w:val="0"/>
          <w:sz w:val="24"/>
          <w:szCs w:val="24"/>
          <w:highlight w:val="none"/>
        </w:rPr>
        <w:t>概述：</w:t>
      </w:r>
      <w:r>
        <w:rPr>
          <w:rFonts w:hint="eastAsia" w:ascii="宋体" w:hAnsi="宋体" w:cs="宋体"/>
          <w:kern w:val="0"/>
          <w:sz w:val="24"/>
          <w:highlight w:val="none"/>
        </w:rPr>
        <w:t>本课程</w:t>
      </w:r>
      <w:r>
        <w:rPr>
          <w:rFonts w:hint="eastAsia" w:ascii="宋体" w:hAnsi="宋体" w:eastAsia="宋体" w:cs="Times New Roman"/>
          <w:sz w:val="24"/>
          <w:szCs w:val="24"/>
          <w:highlight w:val="none"/>
        </w:rPr>
        <w:t>是公共事业管理（专升本）专业的的一门重要的学科基础课。本课程主要讲述管理学概论（概念、原理、决策、组织文化等）、管理学的发展史及主流的理论和代表性观点、管理的四大基本职能（计划、组织、领导、控制）等内容，是理论性与实践性较强的专业基础课程，为后续其它专业课程的学习打下良好基础。通过本课程的教学，让学生系统学习和全面地掌握管理学的基础知识、基本原理、基本方法和一般规律，培养学生的四大关键能力，即计划与决策的能力、组织与人事的能力、领导与沟通的能力和控制与评价能力。通过理论学习及案例分析，提高学生的管理素质和管理能力，为构建学生全面知识结构和后续的专业方向课程学习打下良好的基础，同时，该课程不但能激发学生的创新意识和创新精神，还可以使学生将管理学知识内化为头脑中的思维模式，提高分析问题、解决问题的敏感性思维，利于学生综合能力的培养，锻炼学生的交流表达和团队协作的能力，从而切实提高学生的综合素质，使学生真正成为社会所需的高素质应用型人才。</w:t>
      </w:r>
    </w:p>
    <w:p>
      <w:pPr>
        <w:spacing w:line="460" w:lineRule="exact"/>
        <w:ind w:firstLine="480" w:firstLineChars="200"/>
        <w:rPr>
          <w:rFonts w:ascii="宋体" w:hAnsi="宋体" w:eastAsia="宋体" w:cs="Times New Roman"/>
          <w:kern w:val="0"/>
          <w:sz w:val="24"/>
          <w:szCs w:val="24"/>
          <w:highlight w:val="none"/>
        </w:rPr>
      </w:pPr>
      <w:r>
        <w:rPr>
          <w:rFonts w:hint="eastAsia" w:ascii="宋体" w:hAnsi="宋体" w:eastAsia="宋体" w:cs="Times New Roman"/>
          <w:kern w:val="0"/>
          <w:sz w:val="24"/>
          <w:szCs w:val="24"/>
          <w:highlight w:val="none"/>
        </w:rPr>
        <w:t>前承课程：经济学</w:t>
      </w:r>
    </w:p>
    <w:p>
      <w:pPr>
        <w:spacing w:line="460" w:lineRule="exact"/>
        <w:ind w:firstLine="480" w:firstLineChars="200"/>
        <w:rPr>
          <w:rFonts w:ascii="宋体" w:hAnsi="宋体" w:eastAsia="宋体" w:cs="Times New Roman"/>
          <w:kern w:val="0"/>
          <w:sz w:val="24"/>
          <w:szCs w:val="24"/>
          <w:highlight w:val="none"/>
        </w:rPr>
      </w:pPr>
      <w:r>
        <w:rPr>
          <w:rFonts w:hint="eastAsia" w:ascii="宋体" w:hAnsi="宋体" w:eastAsia="宋体" w:cs="Times New Roman"/>
          <w:kern w:val="0"/>
          <w:sz w:val="24"/>
          <w:szCs w:val="24"/>
          <w:highlight w:val="none"/>
        </w:rPr>
        <w:t>后续课程：公共事业管理等</w:t>
      </w:r>
    </w:p>
    <w:p>
      <w:pPr>
        <w:spacing w:line="460" w:lineRule="exact"/>
        <w:ind w:firstLine="482" w:firstLineChars="200"/>
        <w:rPr>
          <w:rFonts w:ascii="宋体" w:hAnsi="宋体" w:eastAsia="宋体" w:cs="Times New Roman"/>
          <w:b/>
          <w:kern w:val="0"/>
          <w:sz w:val="24"/>
          <w:szCs w:val="24"/>
          <w:highlight w:val="none"/>
        </w:rPr>
      </w:pPr>
      <w:r>
        <w:rPr>
          <w:rFonts w:hint="eastAsia" w:ascii="宋体" w:hAnsi="宋体" w:eastAsia="宋体" w:cs="Times New Roman"/>
          <w:b/>
          <w:kern w:val="0"/>
          <w:sz w:val="24"/>
          <w:szCs w:val="24"/>
          <w:highlight w:val="none"/>
          <w:lang w:val="en-US" w:eastAsia="zh-CN"/>
        </w:rPr>
        <w:t>5</w:t>
      </w:r>
      <w:r>
        <w:rPr>
          <w:rFonts w:hint="eastAsia" w:ascii="宋体" w:hAnsi="宋体" w:eastAsia="宋体" w:cs="Times New Roman"/>
          <w:b/>
          <w:kern w:val="0"/>
          <w:sz w:val="24"/>
          <w:szCs w:val="24"/>
          <w:highlight w:val="none"/>
        </w:rPr>
        <w:t>.行政法学（课程代码:BC050013）</w:t>
      </w:r>
    </w:p>
    <w:p>
      <w:pPr>
        <w:spacing w:line="460" w:lineRule="exact"/>
        <w:ind w:firstLine="480" w:firstLineChars="200"/>
        <w:rPr>
          <w:rFonts w:ascii="宋体" w:hAnsi="宋体" w:eastAsia="宋体" w:cs="Times New Roman"/>
          <w:kern w:val="0"/>
          <w:sz w:val="24"/>
          <w:szCs w:val="24"/>
          <w:highlight w:val="none"/>
        </w:rPr>
      </w:pPr>
      <w:r>
        <w:rPr>
          <w:rFonts w:hint="eastAsia" w:ascii="宋体" w:hAnsi="宋体" w:eastAsia="宋体" w:cs="Times New Roman"/>
          <w:kern w:val="0"/>
          <w:sz w:val="24"/>
          <w:szCs w:val="24"/>
          <w:highlight w:val="none"/>
        </w:rPr>
        <w:t>总学时：32学时（理论学时32，实验学时0）</w:t>
      </w:r>
    </w:p>
    <w:p>
      <w:pPr>
        <w:spacing w:line="460" w:lineRule="exact"/>
        <w:ind w:firstLine="480" w:firstLineChars="200"/>
        <w:rPr>
          <w:rFonts w:ascii="宋体" w:hAnsi="宋体" w:eastAsia="宋体" w:cs="Times New Roman"/>
          <w:kern w:val="0"/>
          <w:sz w:val="24"/>
          <w:szCs w:val="24"/>
          <w:highlight w:val="none"/>
        </w:rPr>
      </w:pPr>
      <w:r>
        <w:rPr>
          <w:rFonts w:hint="eastAsia" w:ascii="宋体" w:hAnsi="宋体" w:eastAsia="宋体" w:cs="Times New Roman"/>
          <w:kern w:val="0"/>
          <w:sz w:val="24"/>
          <w:szCs w:val="24"/>
          <w:highlight w:val="none"/>
        </w:rPr>
        <w:t>总学分：2学分</w:t>
      </w:r>
    </w:p>
    <w:p>
      <w:pPr>
        <w:widowControl/>
        <w:adjustRightInd w:val="0"/>
        <w:snapToGrid w:val="0"/>
        <w:spacing w:line="460" w:lineRule="exact"/>
        <w:ind w:firstLine="480" w:firstLineChars="200"/>
        <w:rPr>
          <w:rFonts w:ascii="宋体" w:hAnsi="宋体" w:eastAsia="宋体" w:cs="Times New Roman"/>
          <w:sz w:val="24"/>
          <w:szCs w:val="24"/>
          <w:highlight w:val="none"/>
        </w:rPr>
      </w:pPr>
      <w:r>
        <w:rPr>
          <w:rFonts w:hint="eastAsia" w:ascii="宋体" w:hAnsi="宋体" w:eastAsia="宋体" w:cs="Times New Roman"/>
          <w:kern w:val="0"/>
          <w:sz w:val="24"/>
          <w:szCs w:val="24"/>
          <w:highlight w:val="none"/>
        </w:rPr>
        <w:t>概述：</w:t>
      </w:r>
      <w:r>
        <w:rPr>
          <w:rFonts w:hint="eastAsia" w:ascii="宋体" w:hAnsi="宋体" w:cs="宋体"/>
          <w:kern w:val="0"/>
          <w:sz w:val="24"/>
          <w:highlight w:val="none"/>
        </w:rPr>
        <w:t>本课程</w:t>
      </w:r>
      <w:r>
        <w:rPr>
          <w:rFonts w:hint="eastAsia" w:ascii="宋体" w:hAnsi="宋体" w:eastAsia="宋体" w:cs="Times New Roman"/>
          <w:sz w:val="24"/>
          <w:szCs w:val="24"/>
          <w:highlight w:val="none"/>
        </w:rPr>
        <w:t>是公共事业管理（专升本）专业的一门学科基础课，是基于行政法的基本理论来分析应用到公共事业与行政领域的面向公共事业管理专业学生的课程。该课程内容主要包括行政法概述、行政行为与行政程序、行政救济、行政诉讼。在行政法概述介绍行政法相关概念及行政主体、职权等；行政行为与行政程序一般包括行政行为与公共行政程序；行政救济，主要涉及行政赔偿、补偿、复议等；行政诉讼则主要讲解行政诉讼的概念，诉讼的受案范围与管辖、参加人、程度等。通过这门课程的学习，让学生掌握行政法学的基本概念、基本理论与基本方法，注重培养和提高学生应用行政法的理论与方法解决实际问题的能力，为后继课程的学习打下必要的基础。</w:t>
      </w:r>
    </w:p>
    <w:p>
      <w:pPr>
        <w:spacing w:line="460" w:lineRule="exact"/>
        <w:ind w:firstLine="480" w:firstLineChars="200"/>
        <w:rPr>
          <w:rFonts w:ascii="宋体" w:hAnsi="宋体" w:eastAsia="宋体" w:cs="Times New Roman"/>
          <w:kern w:val="0"/>
          <w:sz w:val="24"/>
          <w:szCs w:val="24"/>
          <w:highlight w:val="none"/>
        </w:rPr>
      </w:pPr>
      <w:r>
        <w:rPr>
          <w:rFonts w:hint="eastAsia" w:ascii="宋体" w:hAnsi="宋体" w:eastAsia="宋体" w:cs="Times New Roman"/>
          <w:kern w:val="0"/>
          <w:sz w:val="24"/>
          <w:szCs w:val="24"/>
          <w:highlight w:val="none"/>
        </w:rPr>
        <w:t>前承课程：管理学原理</w:t>
      </w:r>
    </w:p>
    <w:p>
      <w:pPr>
        <w:spacing w:line="460" w:lineRule="exact"/>
        <w:ind w:firstLine="480" w:firstLineChars="200"/>
        <w:rPr>
          <w:rFonts w:ascii="宋体" w:hAnsi="宋体" w:eastAsia="宋体" w:cs="Times New Roman"/>
          <w:kern w:val="0"/>
          <w:sz w:val="24"/>
          <w:szCs w:val="24"/>
          <w:highlight w:val="none"/>
        </w:rPr>
      </w:pPr>
      <w:r>
        <w:rPr>
          <w:rFonts w:hint="eastAsia" w:ascii="宋体" w:hAnsi="宋体" w:eastAsia="宋体" w:cs="Times New Roman"/>
          <w:kern w:val="0"/>
          <w:sz w:val="24"/>
          <w:szCs w:val="24"/>
          <w:highlight w:val="none"/>
        </w:rPr>
        <w:t>后续课程：行政管理等</w:t>
      </w:r>
    </w:p>
    <w:p>
      <w:pPr>
        <w:spacing w:line="460" w:lineRule="exact"/>
        <w:ind w:firstLine="482" w:firstLineChars="200"/>
        <w:rPr>
          <w:rFonts w:ascii="宋体" w:hAnsi="宋体" w:eastAsia="宋体" w:cs="Times New Roman"/>
          <w:b/>
          <w:kern w:val="0"/>
          <w:sz w:val="24"/>
          <w:szCs w:val="24"/>
          <w:highlight w:val="none"/>
        </w:rPr>
      </w:pPr>
      <w:r>
        <w:rPr>
          <w:rFonts w:hint="eastAsia" w:ascii="宋体" w:hAnsi="宋体" w:eastAsia="宋体" w:cs="Times New Roman"/>
          <w:b/>
          <w:kern w:val="0"/>
          <w:sz w:val="24"/>
          <w:szCs w:val="24"/>
          <w:highlight w:val="none"/>
          <w:lang w:val="en-US" w:eastAsia="zh-CN"/>
        </w:rPr>
        <w:t>6</w:t>
      </w:r>
      <w:r>
        <w:rPr>
          <w:rFonts w:hint="eastAsia" w:ascii="宋体" w:hAnsi="宋体" w:eastAsia="宋体" w:cs="Times New Roman"/>
          <w:b/>
          <w:kern w:val="0"/>
          <w:sz w:val="24"/>
          <w:szCs w:val="24"/>
          <w:highlight w:val="none"/>
        </w:rPr>
        <w:t>. 公共事业管理（课程代码:</w:t>
      </w:r>
      <w:r>
        <w:rPr>
          <w:highlight w:val="none"/>
        </w:rPr>
        <w:t xml:space="preserve"> </w:t>
      </w:r>
      <w:r>
        <w:rPr>
          <w:rFonts w:ascii="宋体" w:hAnsi="宋体" w:eastAsia="宋体" w:cs="Times New Roman"/>
          <w:b/>
          <w:kern w:val="0"/>
          <w:sz w:val="24"/>
          <w:szCs w:val="24"/>
          <w:highlight w:val="none"/>
        </w:rPr>
        <w:t>BC050043</w:t>
      </w:r>
      <w:r>
        <w:rPr>
          <w:rFonts w:hint="eastAsia" w:ascii="宋体" w:hAnsi="宋体" w:eastAsia="宋体" w:cs="Times New Roman"/>
          <w:b/>
          <w:kern w:val="0"/>
          <w:sz w:val="24"/>
          <w:szCs w:val="24"/>
          <w:highlight w:val="none"/>
        </w:rPr>
        <w:t>）</w:t>
      </w:r>
    </w:p>
    <w:p>
      <w:pPr>
        <w:spacing w:line="460" w:lineRule="exact"/>
        <w:ind w:firstLine="480" w:firstLineChars="200"/>
        <w:rPr>
          <w:rFonts w:ascii="宋体" w:hAnsi="宋体" w:eastAsia="宋体" w:cs="Times New Roman"/>
          <w:kern w:val="0"/>
          <w:sz w:val="24"/>
          <w:szCs w:val="24"/>
          <w:highlight w:val="none"/>
        </w:rPr>
      </w:pPr>
      <w:r>
        <w:rPr>
          <w:rFonts w:hint="eastAsia" w:ascii="宋体" w:hAnsi="宋体" w:eastAsia="宋体" w:cs="Times New Roman"/>
          <w:kern w:val="0"/>
          <w:sz w:val="24"/>
          <w:szCs w:val="24"/>
          <w:highlight w:val="none"/>
        </w:rPr>
        <w:t>总学时：48学时（理论学时48，实验学时0）</w:t>
      </w:r>
    </w:p>
    <w:p>
      <w:pPr>
        <w:spacing w:line="460" w:lineRule="exact"/>
        <w:ind w:firstLine="480" w:firstLineChars="200"/>
        <w:rPr>
          <w:rFonts w:ascii="宋体" w:hAnsi="宋体" w:eastAsia="宋体" w:cs="Times New Roman"/>
          <w:kern w:val="0"/>
          <w:sz w:val="24"/>
          <w:szCs w:val="24"/>
          <w:highlight w:val="none"/>
        </w:rPr>
      </w:pPr>
      <w:r>
        <w:rPr>
          <w:rFonts w:hint="eastAsia" w:ascii="宋体" w:hAnsi="宋体" w:eastAsia="宋体" w:cs="Times New Roman"/>
          <w:kern w:val="0"/>
          <w:sz w:val="24"/>
          <w:szCs w:val="24"/>
          <w:highlight w:val="none"/>
        </w:rPr>
        <w:t>总学分：3学分</w:t>
      </w:r>
    </w:p>
    <w:p>
      <w:pPr>
        <w:snapToGrid w:val="0"/>
        <w:spacing w:line="460" w:lineRule="exact"/>
        <w:ind w:firstLine="480" w:firstLineChars="200"/>
        <w:rPr>
          <w:rFonts w:ascii="宋体" w:hAnsi="宋体" w:eastAsia="宋体" w:cs="Times New Roman"/>
          <w:sz w:val="24"/>
          <w:szCs w:val="24"/>
          <w:highlight w:val="none"/>
        </w:rPr>
      </w:pPr>
      <w:r>
        <w:rPr>
          <w:rFonts w:hint="eastAsia" w:ascii="宋体" w:hAnsi="宋体" w:eastAsia="宋体" w:cs="Times New Roman"/>
          <w:kern w:val="0"/>
          <w:sz w:val="24"/>
          <w:szCs w:val="24"/>
          <w:highlight w:val="none"/>
        </w:rPr>
        <w:t>概述：</w:t>
      </w:r>
      <w:r>
        <w:rPr>
          <w:rFonts w:hint="eastAsia" w:ascii="宋体" w:hAnsi="宋体" w:cs="宋体"/>
          <w:kern w:val="0"/>
          <w:sz w:val="24"/>
          <w:highlight w:val="none"/>
        </w:rPr>
        <w:t>本课程</w:t>
      </w:r>
      <w:r>
        <w:rPr>
          <w:rFonts w:hint="eastAsia" w:ascii="宋体" w:hAnsi="宋体" w:eastAsia="宋体" w:cs="Times New Roman"/>
          <w:sz w:val="24"/>
          <w:szCs w:val="24"/>
          <w:highlight w:val="none"/>
        </w:rPr>
        <w:t>属于现代管理学的范畴，是公共管理学的一个重要应用性学科，是公共事业管理（专升本）专业的学科基础课。本课程主要是从理论上阐述公共事业和公共事业管理的基本范畴、公共事业管理的体制和方法等，同时，根据公共事业管理的基本理念，对公共事业管理的各个门类即科、教、文、卫、体进行概述，让学生能较好地较熟练地认识和掌握公共事业管理的一般方法和技术，并对公共事业管理各个部门有初步的认识和了解。本课程着眼于培养学生掌握公共事业管理的相关知识，能够学以致用，并提高正确分析和解决公共事业管理问题的实践能力，使学生能够较好地适应公共事业管理工作需要，真正成为党政机关、事业单位所需的高素质应用型人才。</w:t>
      </w:r>
    </w:p>
    <w:p>
      <w:pPr>
        <w:spacing w:line="460" w:lineRule="exact"/>
        <w:ind w:firstLine="480" w:firstLineChars="200"/>
        <w:rPr>
          <w:rFonts w:ascii="宋体" w:hAnsi="宋体" w:eastAsia="宋体" w:cs="Times New Roman"/>
          <w:kern w:val="0"/>
          <w:sz w:val="24"/>
          <w:szCs w:val="24"/>
          <w:highlight w:val="none"/>
        </w:rPr>
      </w:pPr>
      <w:r>
        <w:rPr>
          <w:rFonts w:hint="eastAsia" w:ascii="宋体" w:hAnsi="宋体" w:eastAsia="宋体" w:cs="Times New Roman"/>
          <w:kern w:val="0"/>
          <w:sz w:val="24"/>
          <w:szCs w:val="24"/>
          <w:highlight w:val="none"/>
        </w:rPr>
        <w:t>前承课程：管理学原理</w:t>
      </w:r>
    </w:p>
    <w:p>
      <w:pPr>
        <w:spacing w:line="460" w:lineRule="exact"/>
        <w:ind w:firstLine="480" w:firstLineChars="200"/>
        <w:rPr>
          <w:rFonts w:ascii="宋体" w:hAnsi="宋体" w:eastAsia="宋体" w:cs="Times New Roman"/>
          <w:b/>
          <w:kern w:val="0"/>
          <w:sz w:val="24"/>
          <w:szCs w:val="24"/>
          <w:highlight w:val="none"/>
        </w:rPr>
      </w:pPr>
      <w:r>
        <w:rPr>
          <w:rFonts w:hint="eastAsia" w:ascii="宋体" w:hAnsi="宋体" w:eastAsia="宋体" w:cs="Times New Roman"/>
          <w:kern w:val="0"/>
          <w:sz w:val="24"/>
          <w:szCs w:val="24"/>
          <w:highlight w:val="none"/>
        </w:rPr>
        <w:t>后续课程：行政管理等</w:t>
      </w:r>
    </w:p>
    <w:p>
      <w:pPr>
        <w:spacing w:line="460" w:lineRule="exact"/>
        <w:ind w:firstLine="482" w:firstLineChars="200"/>
        <w:rPr>
          <w:rFonts w:ascii="宋体" w:hAnsi="宋体" w:eastAsia="宋体" w:cs="Times New Roman"/>
          <w:b/>
          <w:kern w:val="0"/>
          <w:sz w:val="24"/>
          <w:szCs w:val="24"/>
          <w:highlight w:val="none"/>
        </w:rPr>
      </w:pPr>
      <w:r>
        <w:rPr>
          <w:rFonts w:hint="eastAsia" w:ascii="宋体" w:hAnsi="宋体" w:eastAsia="宋体" w:cs="Times New Roman"/>
          <w:b/>
          <w:kern w:val="0"/>
          <w:sz w:val="24"/>
          <w:szCs w:val="24"/>
          <w:highlight w:val="none"/>
          <w:lang w:val="en-US" w:eastAsia="zh-CN"/>
        </w:rPr>
        <w:t>7</w:t>
      </w:r>
      <w:r>
        <w:rPr>
          <w:rFonts w:hint="eastAsia" w:ascii="宋体" w:hAnsi="宋体" w:eastAsia="宋体" w:cs="Times New Roman"/>
          <w:b/>
          <w:kern w:val="0"/>
          <w:sz w:val="24"/>
          <w:szCs w:val="24"/>
          <w:highlight w:val="none"/>
        </w:rPr>
        <w:t>.统计学（课程代码:BC050031）</w:t>
      </w:r>
    </w:p>
    <w:p>
      <w:pPr>
        <w:spacing w:line="460" w:lineRule="exact"/>
        <w:ind w:firstLine="480" w:firstLineChars="200"/>
        <w:rPr>
          <w:rFonts w:ascii="宋体" w:hAnsi="宋体" w:eastAsia="宋体" w:cs="Times New Roman"/>
          <w:kern w:val="0"/>
          <w:sz w:val="24"/>
          <w:szCs w:val="24"/>
          <w:highlight w:val="none"/>
        </w:rPr>
      </w:pPr>
      <w:r>
        <w:rPr>
          <w:rFonts w:hint="eastAsia" w:ascii="宋体" w:hAnsi="宋体" w:eastAsia="宋体" w:cs="Times New Roman"/>
          <w:kern w:val="0"/>
          <w:sz w:val="24"/>
          <w:szCs w:val="24"/>
          <w:highlight w:val="none"/>
        </w:rPr>
        <w:t>总学时：48学时（理论学时40，实验学时8）</w:t>
      </w:r>
    </w:p>
    <w:p>
      <w:pPr>
        <w:spacing w:line="460" w:lineRule="exact"/>
        <w:ind w:firstLine="480" w:firstLineChars="200"/>
        <w:rPr>
          <w:rFonts w:ascii="宋体" w:hAnsi="宋体" w:eastAsia="宋体" w:cs="Times New Roman"/>
          <w:kern w:val="0"/>
          <w:sz w:val="24"/>
          <w:szCs w:val="24"/>
          <w:highlight w:val="none"/>
        </w:rPr>
      </w:pPr>
      <w:r>
        <w:rPr>
          <w:rFonts w:hint="eastAsia" w:ascii="宋体" w:hAnsi="宋体" w:eastAsia="宋体" w:cs="Times New Roman"/>
          <w:kern w:val="0"/>
          <w:sz w:val="24"/>
          <w:szCs w:val="24"/>
          <w:highlight w:val="none"/>
        </w:rPr>
        <w:t>总学分：3学分</w:t>
      </w:r>
    </w:p>
    <w:p>
      <w:pPr>
        <w:spacing w:line="460" w:lineRule="exact"/>
        <w:ind w:firstLine="480" w:firstLineChars="200"/>
        <w:rPr>
          <w:rFonts w:ascii="宋体" w:hAnsi="宋体" w:eastAsia="宋体" w:cs="Times New Roman"/>
          <w:color w:val="000000"/>
          <w:sz w:val="24"/>
          <w:szCs w:val="24"/>
          <w:highlight w:val="none"/>
        </w:rPr>
      </w:pPr>
      <w:r>
        <w:rPr>
          <w:rFonts w:hint="eastAsia" w:ascii="宋体" w:hAnsi="宋体" w:eastAsia="宋体" w:cs="Times New Roman"/>
          <w:kern w:val="0"/>
          <w:sz w:val="24"/>
          <w:szCs w:val="24"/>
          <w:highlight w:val="none"/>
        </w:rPr>
        <w:t>概述：</w:t>
      </w:r>
      <w:r>
        <w:rPr>
          <w:rFonts w:hint="eastAsia" w:ascii="宋体" w:hAnsi="宋体" w:cs="宋体"/>
          <w:kern w:val="0"/>
          <w:sz w:val="24"/>
          <w:highlight w:val="none"/>
        </w:rPr>
        <w:t>本课程</w:t>
      </w:r>
      <w:r>
        <w:rPr>
          <w:rFonts w:hint="eastAsia" w:ascii="宋体" w:hAnsi="宋体" w:eastAsia="宋体" w:cs="Times New Roman"/>
          <w:sz w:val="24"/>
          <w:szCs w:val="24"/>
          <w:highlight w:val="none"/>
        </w:rPr>
        <w:t>属于方法论科学，是一门实用性很强的学科基础课。它在传统统计理论与方法和现代统计理论与方法相结合的基础上发展起来的关于统计数据收集、处理与分析的方法论科学。作为经济管理重要工具之一，在经济管理学科各专业占有十分重要的地位。设置本课程的目的，一方面是为学习经济与管理学科各专业的后继课程和进行社会经济问题研究提供数量分析方法，另一方面也为了进一步学习专业统计和计量经济课程奠定理论和方法基础。本课程的教学任务主要是使学生了解统计在社会经济分析中的重要作用，掌握描述统计和推断统计的基本内容；另外，使学生在掌握统计基础知识的基础上，很容易地理解其他课程中的一些数量分析方法，并能独立地完成有关资料、数据的收集、整理、分析。本课程主要讲述统计数据的收集、整理以及在经济学、管理学中常用的统计分析方法。通过本课程的学习，要求学生能够比较系统、熟练得掌握统计数据收集、整理、分析的基本理论、基本知识和基本技能；能够结合经济运行过程及其特点，运用所学知识对反映经济活动各方面的统计数据进行收集、整理和分析，指导经济活动，提高经济管理水平服务。</w:t>
      </w:r>
    </w:p>
    <w:p>
      <w:pPr>
        <w:spacing w:line="460" w:lineRule="exact"/>
        <w:ind w:firstLine="480" w:firstLineChars="200"/>
        <w:rPr>
          <w:rFonts w:ascii="宋体" w:hAnsi="宋体" w:eastAsia="宋体" w:cs="Times New Roman"/>
          <w:kern w:val="0"/>
          <w:sz w:val="24"/>
          <w:szCs w:val="24"/>
          <w:highlight w:val="none"/>
        </w:rPr>
      </w:pPr>
      <w:r>
        <w:rPr>
          <w:rFonts w:hint="eastAsia" w:ascii="宋体" w:hAnsi="宋体" w:eastAsia="宋体" w:cs="Times New Roman"/>
          <w:kern w:val="0"/>
          <w:sz w:val="24"/>
          <w:szCs w:val="24"/>
          <w:highlight w:val="none"/>
        </w:rPr>
        <w:t>前承课程：经济数学</w:t>
      </w:r>
    </w:p>
    <w:p>
      <w:pPr>
        <w:spacing w:line="460" w:lineRule="exact"/>
        <w:ind w:firstLine="480" w:firstLineChars="200"/>
        <w:rPr>
          <w:rFonts w:ascii="宋体" w:hAnsi="宋体" w:eastAsia="宋体" w:cs="Times New Roman"/>
          <w:kern w:val="0"/>
          <w:sz w:val="24"/>
          <w:szCs w:val="24"/>
          <w:highlight w:val="none"/>
        </w:rPr>
      </w:pPr>
      <w:r>
        <w:rPr>
          <w:rFonts w:hint="eastAsia" w:ascii="宋体" w:hAnsi="宋体" w:eastAsia="宋体" w:cs="Times New Roman"/>
          <w:kern w:val="0"/>
          <w:sz w:val="24"/>
          <w:szCs w:val="24"/>
          <w:highlight w:val="none"/>
        </w:rPr>
        <w:t>后续课程：社会调查与研究方法等</w:t>
      </w:r>
    </w:p>
    <w:p>
      <w:pPr>
        <w:spacing w:line="460" w:lineRule="exact"/>
        <w:ind w:firstLine="482" w:firstLineChars="200"/>
        <w:rPr>
          <w:rFonts w:ascii="宋体" w:hAnsi="宋体" w:eastAsia="宋体" w:cs="Times New Roman"/>
          <w:b/>
          <w:kern w:val="0"/>
          <w:sz w:val="24"/>
          <w:szCs w:val="24"/>
          <w:highlight w:val="none"/>
        </w:rPr>
      </w:pPr>
      <w:r>
        <w:rPr>
          <w:rFonts w:hint="eastAsia" w:ascii="宋体" w:hAnsi="宋体" w:eastAsia="宋体" w:cs="Times New Roman"/>
          <w:b/>
          <w:kern w:val="0"/>
          <w:sz w:val="24"/>
          <w:szCs w:val="24"/>
          <w:highlight w:val="none"/>
          <w:lang w:val="en-US" w:eastAsia="zh-CN"/>
        </w:rPr>
        <w:t>8</w:t>
      </w:r>
      <w:r>
        <w:rPr>
          <w:rFonts w:hint="eastAsia" w:ascii="宋体" w:hAnsi="宋体" w:eastAsia="宋体" w:cs="Times New Roman"/>
          <w:b/>
          <w:kern w:val="0"/>
          <w:sz w:val="24"/>
          <w:szCs w:val="24"/>
          <w:highlight w:val="none"/>
        </w:rPr>
        <w:t>. 社会调查与研究方法（课程代码:</w:t>
      </w:r>
      <w:r>
        <w:rPr>
          <w:rFonts w:hint="eastAsia" w:ascii="宋体" w:hAnsi="宋体" w:eastAsia="宋体" w:cs="宋体"/>
          <w:b/>
          <w:kern w:val="0"/>
          <w:sz w:val="24"/>
          <w:highlight w:val="none"/>
        </w:rPr>
        <w:t xml:space="preserve"> </w:t>
      </w:r>
      <w:r>
        <w:rPr>
          <w:rFonts w:hint="eastAsia" w:ascii="宋体" w:hAnsi="宋体" w:eastAsia="宋体" w:cs="宋体"/>
          <w:b/>
          <w:kern w:val="0"/>
          <w:sz w:val="24"/>
          <w:highlight w:val="none"/>
          <w:lang w:val="en-US" w:eastAsia="zh-CN"/>
        </w:rPr>
        <w:t>BC050060</w:t>
      </w:r>
      <w:r>
        <w:rPr>
          <w:rFonts w:hint="eastAsia" w:ascii="宋体" w:hAnsi="宋体" w:eastAsia="宋体" w:cs="Times New Roman"/>
          <w:b/>
          <w:kern w:val="0"/>
          <w:sz w:val="24"/>
          <w:szCs w:val="24"/>
          <w:highlight w:val="none"/>
        </w:rPr>
        <w:t>）</w:t>
      </w:r>
    </w:p>
    <w:p>
      <w:pPr>
        <w:spacing w:line="460" w:lineRule="exact"/>
        <w:ind w:firstLine="480" w:firstLineChars="200"/>
        <w:rPr>
          <w:rFonts w:ascii="宋体" w:hAnsi="宋体" w:eastAsia="宋体" w:cs="Times New Roman"/>
          <w:kern w:val="0"/>
          <w:sz w:val="24"/>
          <w:szCs w:val="24"/>
          <w:highlight w:val="none"/>
        </w:rPr>
      </w:pPr>
      <w:r>
        <w:rPr>
          <w:rFonts w:hint="eastAsia" w:ascii="宋体" w:hAnsi="宋体" w:eastAsia="宋体" w:cs="Times New Roman"/>
          <w:kern w:val="0"/>
          <w:sz w:val="24"/>
          <w:szCs w:val="24"/>
          <w:highlight w:val="none"/>
        </w:rPr>
        <w:t>总学时：48学时（理论学时4</w:t>
      </w:r>
      <w:r>
        <w:rPr>
          <w:rFonts w:hint="eastAsia" w:ascii="宋体" w:hAnsi="宋体" w:eastAsia="宋体" w:cs="Times New Roman"/>
          <w:kern w:val="0"/>
          <w:sz w:val="24"/>
          <w:szCs w:val="24"/>
          <w:highlight w:val="none"/>
          <w:lang w:val="en-US" w:eastAsia="zh-CN"/>
        </w:rPr>
        <w:t>0</w:t>
      </w:r>
      <w:r>
        <w:rPr>
          <w:rFonts w:hint="eastAsia" w:ascii="宋体" w:hAnsi="宋体" w:eastAsia="宋体" w:cs="Times New Roman"/>
          <w:kern w:val="0"/>
          <w:sz w:val="24"/>
          <w:szCs w:val="24"/>
          <w:highlight w:val="none"/>
        </w:rPr>
        <w:t>，实验学时</w:t>
      </w:r>
      <w:r>
        <w:rPr>
          <w:rFonts w:hint="eastAsia" w:ascii="宋体" w:hAnsi="宋体" w:eastAsia="宋体" w:cs="Times New Roman"/>
          <w:kern w:val="0"/>
          <w:sz w:val="24"/>
          <w:szCs w:val="24"/>
          <w:highlight w:val="none"/>
          <w:lang w:val="en-US" w:eastAsia="zh-CN"/>
        </w:rPr>
        <w:t>8</w:t>
      </w:r>
      <w:r>
        <w:rPr>
          <w:rFonts w:hint="eastAsia" w:ascii="宋体" w:hAnsi="宋体" w:eastAsia="宋体" w:cs="Times New Roman"/>
          <w:kern w:val="0"/>
          <w:sz w:val="24"/>
          <w:szCs w:val="24"/>
          <w:highlight w:val="none"/>
        </w:rPr>
        <w:t>）</w:t>
      </w:r>
    </w:p>
    <w:p>
      <w:pPr>
        <w:spacing w:line="460" w:lineRule="exact"/>
        <w:ind w:firstLine="480" w:firstLineChars="200"/>
        <w:rPr>
          <w:rFonts w:ascii="宋体" w:hAnsi="宋体" w:eastAsia="宋体" w:cs="Times New Roman"/>
          <w:kern w:val="0"/>
          <w:sz w:val="24"/>
          <w:szCs w:val="24"/>
          <w:highlight w:val="none"/>
        </w:rPr>
      </w:pPr>
      <w:r>
        <w:rPr>
          <w:rFonts w:hint="eastAsia" w:ascii="宋体" w:hAnsi="宋体" w:eastAsia="宋体" w:cs="Times New Roman"/>
          <w:kern w:val="0"/>
          <w:sz w:val="24"/>
          <w:szCs w:val="24"/>
          <w:highlight w:val="none"/>
        </w:rPr>
        <w:t>总学分：3学分</w:t>
      </w:r>
    </w:p>
    <w:p>
      <w:pPr>
        <w:spacing w:line="460" w:lineRule="exact"/>
        <w:ind w:firstLine="480" w:firstLineChars="200"/>
        <w:rPr>
          <w:rFonts w:ascii="Calibri" w:hAnsi="宋体" w:eastAsia="宋体" w:cs="Times New Roman"/>
          <w:kern w:val="0"/>
          <w:sz w:val="24"/>
          <w:szCs w:val="24"/>
          <w:highlight w:val="none"/>
        </w:rPr>
      </w:pPr>
      <w:r>
        <w:rPr>
          <w:rFonts w:hint="eastAsia" w:ascii="宋体" w:hAnsi="宋体" w:eastAsia="宋体" w:cs="Times New Roman"/>
          <w:kern w:val="0"/>
          <w:sz w:val="24"/>
          <w:szCs w:val="24"/>
          <w:highlight w:val="none"/>
        </w:rPr>
        <w:t>概述：</w:t>
      </w:r>
      <w:r>
        <w:rPr>
          <w:rFonts w:hint="eastAsia" w:ascii="宋体" w:hAnsi="宋体" w:cs="宋体"/>
          <w:kern w:val="0"/>
          <w:sz w:val="24"/>
          <w:highlight w:val="none"/>
        </w:rPr>
        <w:t>本课程</w:t>
      </w:r>
      <w:r>
        <w:rPr>
          <w:rFonts w:hint="eastAsia" w:ascii="宋体" w:hAnsi="宋体" w:eastAsia="宋体" w:cs="Times New Roman"/>
          <w:kern w:val="0"/>
          <w:sz w:val="24"/>
          <w:szCs w:val="24"/>
          <w:highlight w:val="none"/>
        </w:rPr>
        <w:t>是公共事业管理（专升本）专业的学科基础课，是一门实践性较强的方法课程。因此，该课程的学习包含理论课程和实践课程的学习。通过对该课程的学习，不仅要帮助学生全面、综合、深入地理解理论原理，还注重操作技巧的传授和实践能力的培养，从而为学生今后从事广泛的社会调查研究工作打下良好的理论与实践基础。《社会调查与研究方法》以培养社会调查的职业能力为核心，内容覆盖进行一次社会调查所要经历的全部过程，主要包括三个方面的基本内容。第一部分内容：社会调查研究方法的基本理论。第二部分：资料收集方法与手段。第三部分：资料的整理与分析。本课程的教学应在注重理论教学的基础上，结合社会调查研究工作的实际，加重实践教学的比例，把教学过程和学生掌握知识内容进行同步练习的过程结合起来，使学生真正掌握从选择调查课题、建立研究假设、进行问卷设计、完成抽样调查、进行数据整理与分析、直至完成撰写调查报告的整个社会调查过程，以及深入社会进行实际调查研究的系统方法和技巧，为以后的实践和从事工作打下良好的基础。</w:t>
      </w:r>
    </w:p>
    <w:p>
      <w:pPr>
        <w:spacing w:line="460" w:lineRule="exact"/>
        <w:ind w:firstLine="480" w:firstLineChars="200"/>
        <w:rPr>
          <w:rFonts w:ascii="宋体" w:hAnsi="宋体" w:eastAsia="宋体" w:cs="Times New Roman"/>
          <w:kern w:val="0"/>
          <w:sz w:val="24"/>
          <w:szCs w:val="24"/>
          <w:highlight w:val="none"/>
        </w:rPr>
      </w:pPr>
      <w:r>
        <w:rPr>
          <w:rFonts w:hint="eastAsia" w:ascii="宋体" w:hAnsi="宋体" w:eastAsia="宋体" w:cs="Times New Roman"/>
          <w:kern w:val="0"/>
          <w:sz w:val="24"/>
          <w:szCs w:val="24"/>
          <w:highlight w:val="none"/>
        </w:rPr>
        <w:t>前承课程：管理学原理</w:t>
      </w:r>
    </w:p>
    <w:p>
      <w:pPr>
        <w:spacing w:line="460" w:lineRule="exact"/>
        <w:ind w:firstLine="480" w:firstLineChars="200"/>
        <w:rPr>
          <w:rFonts w:ascii="宋体" w:hAnsi="宋体" w:eastAsia="宋体" w:cs="Times New Roman"/>
          <w:kern w:val="0"/>
          <w:sz w:val="24"/>
          <w:szCs w:val="24"/>
          <w:highlight w:val="none"/>
        </w:rPr>
      </w:pPr>
      <w:r>
        <w:rPr>
          <w:rFonts w:hint="eastAsia" w:ascii="宋体" w:hAnsi="宋体" w:eastAsia="宋体" w:cs="Times New Roman"/>
          <w:kern w:val="0"/>
          <w:sz w:val="24"/>
          <w:szCs w:val="24"/>
          <w:highlight w:val="none"/>
        </w:rPr>
        <w:t>后续课程：社区管理等</w:t>
      </w:r>
    </w:p>
    <w:p>
      <w:pPr>
        <w:spacing w:line="460" w:lineRule="exact"/>
        <w:ind w:firstLine="482" w:firstLineChars="200"/>
        <w:rPr>
          <w:rFonts w:ascii="宋体" w:hAnsi="宋体" w:cs="宋体"/>
          <w:b/>
          <w:kern w:val="0"/>
          <w:sz w:val="24"/>
          <w:highlight w:val="none"/>
        </w:rPr>
      </w:pPr>
      <w:r>
        <w:rPr>
          <w:rFonts w:hint="eastAsia" w:ascii="宋体" w:hAnsi="宋体" w:eastAsia="宋体" w:cs="Times New Roman"/>
          <w:b/>
          <w:kern w:val="0"/>
          <w:sz w:val="24"/>
          <w:szCs w:val="24"/>
          <w:highlight w:val="none"/>
          <w:lang w:val="en-US" w:eastAsia="zh-CN"/>
        </w:rPr>
        <w:t>9</w:t>
      </w:r>
      <w:r>
        <w:rPr>
          <w:rFonts w:hint="eastAsia" w:ascii="宋体" w:hAnsi="宋体" w:eastAsia="宋体" w:cs="Times New Roman"/>
          <w:b/>
          <w:kern w:val="0"/>
          <w:sz w:val="24"/>
          <w:szCs w:val="24"/>
          <w:highlight w:val="none"/>
        </w:rPr>
        <w:t>.</w:t>
      </w:r>
      <w:r>
        <w:rPr>
          <w:rFonts w:hint="eastAsia" w:ascii="宋体" w:hAnsi="宋体" w:cs="宋体"/>
          <w:b/>
          <w:kern w:val="0"/>
          <w:sz w:val="24"/>
          <w:highlight w:val="none"/>
        </w:rPr>
        <w:t xml:space="preserve"> 概率论与数理统计（课程代码</w:t>
      </w:r>
      <w:r>
        <w:rPr>
          <w:rFonts w:hint="eastAsia" w:ascii="宋体" w:hAnsi="宋体" w:eastAsia="宋体" w:cs="宋体"/>
          <w:b/>
          <w:kern w:val="0"/>
          <w:sz w:val="24"/>
          <w:highlight w:val="none"/>
        </w:rPr>
        <w:t>:BC060009）</w:t>
      </w:r>
    </w:p>
    <w:p>
      <w:pPr>
        <w:spacing w:line="460" w:lineRule="exact"/>
        <w:ind w:firstLine="480" w:firstLineChars="200"/>
        <w:rPr>
          <w:rFonts w:ascii="宋体" w:hAnsi="宋体" w:cs="宋体"/>
          <w:kern w:val="0"/>
          <w:sz w:val="24"/>
          <w:highlight w:val="none"/>
        </w:rPr>
      </w:pPr>
      <w:r>
        <w:rPr>
          <w:rFonts w:hint="eastAsia" w:ascii="宋体" w:hAnsi="宋体" w:cs="宋体"/>
          <w:kern w:val="0"/>
          <w:sz w:val="24"/>
          <w:highlight w:val="none"/>
        </w:rPr>
        <w:t>总学时：56学时（理论学时56，实验学时0）</w:t>
      </w:r>
    </w:p>
    <w:p>
      <w:pPr>
        <w:spacing w:line="460" w:lineRule="exact"/>
        <w:ind w:firstLine="480" w:firstLineChars="200"/>
        <w:rPr>
          <w:rFonts w:ascii="宋体" w:hAnsi="宋体" w:cs="宋体"/>
          <w:kern w:val="0"/>
          <w:sz w:val="24"/>
          <w:highlight w:val="none"/>
        </w:rPr>
      </w:pPr>
      <w:r>
        <w:rPr>
          <w:rFonts w:hint="eastAsia" w:ascii="宋体" w:hAnsi="宋体" w:cs="宋体"/>
          <w:kern w:val="0"/>
          <w:sz w:val="24"/>
          <w:highlight w:val="none"/>
        </w:rPr>
        <w:t>总学分：3.5学分</w:t>
      </w:r>
    </w:p>
    <w:p>
      <w:pPr>
        <w:spacing w:line="460" w:lineRule="exact"/>
        <w:ind w:firstLine="480" w:firstLineChars="200"/>
        <w:rPr>
          <w:rFonts w:ascii="宋体" w:hAnsi="宋体" w:cs="宋体"/>
          <w:kern w:val="0"/>
          <w:sz w:val="24"/>
          <w:highlight w:val="none"/>
        </w:rPr>
      </w:pPr>
      <w:r>
        <w:rPr>
          <w:rFonts w:hint="eastAsia" w:ascii="宋体" w:hAnsi="宋体" w:cs="宋体"/>
          <w:kern w:val="0"/>
          <w:sz w:val="24"/>
          <w:highlight w:val="none"/>
        </w:rPr>
        <w:t>概述：本课程旨在使学生掌握概率论与数理统计的基本方法及思维，掌握随机事件的概率、一维随机变量及其分布、二维随机变量及其分布。包括随机事件、随机事件的概率、条件概率、独立性、离散型随机变量、随机变量的分布函数、连续型随机变量及其概率密度、二维随机变量、边缘分布和条件分布等知识；掌握随机变量的数字特征；了解大数定律和中心极限定理、总体与样本、样本函数与统计量、样本及抽样分布等知识。</w:t>
      </w:r>
      <w:r>
        <w:rPr>
          <w:rFonts w:hint="eastAsia" w:ascii="宋体" w:hAnsi="宋体" w:eastAsia="宋体" w:cs="宋体"/>
          <w:kern w:val="0"/>
          <w:sz w:val="24"/>
          <w:highlight w:val="none"/>
        </w:rPr>
        <w:t>逐渐培养学生自己提出新问题、思考分析问题的能力，培养创新思维能力，</w:t>
      </w:r>
      <w:r>
        <w:rPr>
          <w:rFonts w:hint="eastAsia" w:ascii="宋体" w:hAnsi="宋体" w:cs="宋体"/>
          <w:kern w:val="0"/>
          <w:sz w:val="24"/>
          <w:highlight w:val="none"/>
        </w:rPr>
        <w:t>为学习后续专业课程奠定基础。</w:t>
      </w:r>
    </w:p>
    <w:p>
      <w:pPr>
        <w:spacing w:line="460" w:lineRule="exact"/>
        <w:ind w:firstLine="480" w:firstLineChars="200"/>
        <w:rPr>
          <w:rFonts w:ascii="宋体" w:hAnsi="宋体" w:eastAsia="宋体" w:cs="宋体"/>
          <w:kern w:val="0"/>
          <w:sz w:val="24"/>
          <w:highlight w:val="none"/>
        </w:rPr>
      </w:pPr>
      <w:r>
        <w:rPr>
          <w:rFonts w:hint="eastAsia" w:ascii="宋体" w:hAnsi="宋体" w:cs="宋体"/>
          <w:kern w:val="0"/>
          <w:sz w:val="24"/>
          <w:highlight w:val="none"/>
        </w:rPr>
        <w:t>前承课程：高等数学</w:t>
      </w:r>
    </w:p>
    <w:p>
      <w:pPr>
        <w:spacing w:line="460" w:lineRule="exact"/>
        <w:ind w:firstLine="480" w:firstLineChars="200"/>
        <w:rPr>
          <w:rFonts w:ascii="宋体" w:hAnsi="宋体" w:eastAsia="宋体" w:cs="Times New Roman"/>
          <w:kern w:val="0"/>
          <w:sz w:val="24"/>
          <w:szCs w:val="24"/>
          <w:highlight w:val="none"/>
        </w:rPr>
      </w:pPr>
      <w:r>
        <w:rPr>
          <w:rFonts w:hint="eastAsia" w:ascii="宋体" w:hAnsi="宋体" w:eastAsia="宋体" w:cs="Times New Roman"/>
          <w:kern w:val="0"/>
          <w:sz w:val="24"/>
          <w:szCs w:val="24"/>
          <w:highlight w:val="none"/>
        </w:rPr>
        <w:t>后续课程：社会调查与研究方法等</w:t>
      </w:r>
    </w:p>
    <w:p>
      <w:pPr>
        <w:spacing w:line="460" w:lineRule="exact"/>
        <w:ind w:firstLine="482" w:firstLineChars="200"/>
        <w:rPr>
          <w:rFonts w:ascii="宋体" w:hAnsi="宋体" w:eastAsia="宋体" w:cs="Times New Roman"/>
          <w:b/>
          <w:kern w:val="0"/>
          <w:sz w:val="24"/>
          <w:szCs w:val="24"/>
          <w:highlight w:val="none"/>
        </w:rPr>
      </w:pPr>
      <w:r>
        <w:rPr>
          <w:rFonts w:hint="eastAsia" w:ascii="宋体" w:hAnsi="宋体" w:eastAsia="宋体" w:cs="Times New Roman"/>
          <w:b/>
          <w:kern w:val="0"/>
          <w:sz w:val="24"/>
          <w:szCs w:val="24"/>
          <w:highlight w:val="none"/>
        </w:rPr>
        <w:t>1</w:t>
      </w:r>
      <w:r>
        <w:rPr>
          <w:rFonts w:hint="eastAsia" w:ascii="宋体" w:hAnsi="宋体" w:eastAsia="宋体" w:cs="Times New Roman"/>
          <w:b/>
          <w:kern w:val="0"/>
          <w:sz w:val="24"/>
          <w:szCs w:val="24"/>
          <w:highlight w:val="none"/>
          <w:lang w:val="en-US" w:eastAsia="zh-CN"/>
        </w:rPr>
        <w:t>0</w:t>
      </w:r>
      <w:r>
        <w:rPr>
          <w:rFonts w:hint="eastAsia" w:ascii="宋体" w:hAnsi="宋体" w:eastAsia="宋体" w:cs="Times New Roman"/>
          <w:b/>
          <w:kern w:val="0"/>
          <w:sz w:val="24"/>
          <w:szCs w:val="24"/>
          <w:highlight w:val="none"/>
        </w:rPr>
        <w:t>.电子商务（课程代码:</w:t>
      </w:r>
      <w:r>
        <w:rPr>
          <w:rFonts w:ascii="宋体" w:hAnsi="宋体" w:eastAsia="宋体" w:cs="Times New Roman"/>
          <w:b/>
          <w:kern w:val="0"/>
          <w:sz w:val="24"/>
          <w:szCs w:val="24"/>
          <w:highlight w:val="none"/>
        </w:rPr>
        <w:t>BD050074</w:t>
      </w:r>
      <w:r>
        <w:rPr>
          <w:rFonts w:hint="eastAsia" w:ascii="宋体" w:hAnsi="宋体" w:eastAsia="宋体" w:cs="Times New Roman"/>
          <w:b/>
          <w:kern w:val="0"/>
          <w:sz w:val="24"/>
          <w:szCs w:val="24"/>
          <w:highlight w:val="none"/>
        </w:rPr>
        <w:t>）</w:t>
      </w:r>
    </w:p>
    <w:p>
      <w:pPr>
        <w:spacing w:line="460" w:lineRule="exact"/>
        <w:ind w:firstLine="480" w:firstLineChars="200"/>
        <w:rPr>
          <w:rFonts w:ascii="宋体" w:hAnsi="宋体" w:eastAsia="宋体" w:cs="Times New Roman"/>
          <w:kern w:val="0"/>
          <w:sz w:val="24"/>
          <w:szCs w:val="24"/>
          <w:highlight w:val="none"/>
        </w:rPr>
      </w:pPr>
      <w:r>
        <w:rPr>
          <w:rFonts w:hint="eastAsia" w:ascii="宋体" w:hAnsi="宋体" w:eastAsia="宋体" w:cs="Times New Roman"/>
          <w:kern w:val="0"/>
          <w:sz w:val="24"/>
          <w:szCs w:val="24"/>
          <w:highlight w:val="none"/>
        </w:rPr>
        <w:t>总学时：48学时（理论学时32，实验学时16）</w:t>
      </w:r>
    </w:p>
    <w:p>
      <w:pPr>
        <w:spacing w:line="460" w:lineRule="exact"/>
        <w:ind w:firstLine="480" w:firstLineChars="200"/>
        <w:rPr>
          <w:rFonts w:ascii="宋体" w:hAnsi="宋体" w:eastAsia="宋体" w:cs="Times New Roman"/>
          <w:kern w:val="0"/>
          <w:sz w:val="24"/>
          <w:szCs w:val="24"/>
          <w:highlight w:val="none"/>
        </w:rPr>
      </w:pPr>
      <w:r>
        <w:rPr>
          <w:rFonts w:hint="eastAsia" w:ascii="宋体" w:hAnsi="宋体" w:eastAsia="宋体" w:cs="Times New Roman"/>
          <w:kern w:val="0"/>
          <w:sz w:val="24"/>
          <w:szCs w:val="24"/>
          <w:highlight w:val="none"/>
        </w:rPr>
        <w:t>总学分：3学分</w:t>
      </w:r>
    </w:p>
    <w:p>
      <w:pPr>
        <w:spacing w:line="460" w:lineRule="exact"/>
        <w:ind w:firstLine="480" w:firstLineChars="200"/>
        <w:rPr>
          <w:rFonts w:ascii="宋体" w:hAnsi="宋体" w:eastAsia="宋体" w:cs="Times New Roman"/>
          <w:sz w:val="24"/>
          <w:szCs w:val="24"/>
          <w:highlight w:val="none"/>
        </w:rPr>
      </w:pPr>
      <w:r>
        <w:rPr>
          <w:rFonts w:hint="eastAsia" w:ascii="宋体" w:hAnsi="宋体" w:eastAsia="宋体" w:cs="Times New Roman"/>
          <w:kern w:val="0"/>
          <w:sz w:val="24"/>
          <w:szCs w:val="24"/>
          <w:highlight w:val="none"/>
        </w:rPr>
        <w:t>概述：</w:t>
      </w:r>
      <w:r>
        <w:rPr>
          <w:rFonts w:hint="eastAsia" w:ascii="宋体" w:hAnsi="宋体" w:cs="宋体"/>
          <w:kern w:val="0"/>
          <w:sz w:val="24"/>
          <w:highlight w:val="none"/>
        </w:rPr>
        <w:t>本课程</w:t>
      </w:r>
      <w:r>
        <w:rPr>
          <w:rFonts w:hint="eastAsia" w:ascii="宋体" w:hAnsi="宋体" w:eastAsia="宋体" w:cs="Times New Roman"/>
          <w:sz w:val="24"/>
          <w:szCs w:val="24"/>
          <w:highlight w:val="none"/>
        </w:rPr>
        <w:t>是公共事业管理（专升本）专业开设的一门专业核心课程，具有很强的实践性和应用性。本课程系统地介绍电子商务领域各个方面的知识，以及电子商务所涉及到的网络基础、商务网站制作基础等知识。课程内容由电子商务基础、网络基础、商务网站制作基础三个部分组成。</w:t>
      </w:r>
    </w:p>
    <w:p>
      <w:pPr>
        <w:spacing w:line="460" w:lineRule="exact"/>
        <w:ind w:firstLine="480" w:firstLineChars="200"/>
        <w:rPr>
          <w:rFonts w:ascii="宋体" w:hAnsi="宋体" w:eastAsia="宋体" w:cs="Times New Roman"/>
          <w:sz w:val="24"/>
          <w:szCs w:val="24"/>
          <w:highlight w:val="none"/>
        </w:rPr>
      </w:pPr>
      <w:r>
        <w:rPr>
          <w:rFonts w:hint="eastAsia" w:ascii="宋体" w:hAnsi="宋体" w:eastAsia="宋体" w:cs="Times New Roman"/>
          <w:sz w:val="24"/>
          <w:szCs w:val="24"/>
          <w:highlight w:val="none"/>
        </w:rPr>
        <w:t>通过学习本门课程使学生从网络技术及电子商务运作流程两个角度对电子商务的基本理论与实践进行了解和掌握，了解电子商务的基本概念，掌握电子商务的商业流程以及电子商务实践，提高对电子商务认识，培训电子商务实际操作和解决问题的能力，为适应营销电子化打下坚实基础。</w:t>
      </w:r>
    </w:p>
    <w:p>
      <w:pPr>
        <w:spacing w:line="460" w:lineRule="exact"/>
        <w:ind w:firstLine="480" w:firstLineChars="200"/>
        <w:rPr>
          <w:rFonts w:ascii="宋体" w:hAnsi="宋体" w:eastAsia="宋体" w:cs="Times New Roman"/>
          <w:sz w:val="24"/>
          <w:szCs w:val="24"/>
          <w:highlight w:val="none"/>
        </w:rPr>
      </w:pPr>
      <w:r>
        <w:rPr>
          <w:rFonts w:hint="eastAsia" w:ascii="宋体" w:hAnsi="宋体" w:eastAsia="宋体" w:cs="Times New Roman"/>
          <w:sz w:val="24"/>
          <w:szCs w:val="24"/>
          <w:highlight w:val="none"/>
        </w:rPr>
        <w:t>前承课程：经济学、管理学原理</w:t>
      </w:r>
    </w:p>
    <w:p>
      <w:pPr>
        <w:spacing w:line="460" w:lineRule="exact"/>
        <w:ind w:firstLine="480" w:firstLineChars="200"/>
        <w:rPr>
          <w:rFonts w:hint="eastAsia" w:ascii="宋体" w:hAnsi="宋体" w:eastAsia="宋体" w:cs="Times New Roman"/>
          <w:sz w:val="24"/>
          <w:szCs w:val="24"/>
          <w:highlight w:val="none"/>
          <w:lang w:val="en-US" w:eastAsia="zh-CN"/>
        </w:rPr>
      </w:pPr>
      <w:r>
        <w:rPr>
          <w:rFonts w:hint="eastAsia" w:ascii="宋体" w:hAnsi="宋体" w:eastAsia="宋体" w:cs="Times New Roman"/>
          <w:sz w:val="24"/>
          <w:szCs w:val="24"/>
          <w:highlight w:val="none"/>
        </w:rPr>
        <w:t>后续课程：</w:t>
      </w:r>
      <w:r>
        <w:rPr>
          <w:rFonts w:hint="eastAsia" w:ascii="宋体" w:hAnsi="宋体" w:eastAsia="宋体" w:cs="Times New Roman"/>
          <w:kern w:val="0"/>
          <w:sz w:val="24"/>
          <w:szCs w:val="24"/>
          <w:highlight w:val="none"/>
        </w:rPr>
        <w:t>论文设计与写作</w:t>
      </w:r>
      <w:r>
        <w:rPr>
          <w:rFonts w:hint="eastAsia" w:ascii="宋体" w:hAnsi="宋体" w:eastAsia="宋体" w:cs="Times New Roman"/>
          <w:kern w:val="0"/>
          <w:sz w:val="24"/>
          <w:szCs w:val="24"/>
          <w:highlight w:val="none"/>
          <w:lang w:val="en-US" w:eastAsia="zh-CN"/>
        </w:rPr>
        <w:t>等</w:t>
      </w:r>
    </w:p>
    <w:p>
      <w:pPr>
        <w:spacing w:line="460" w:lineRule="exact"/>
        <w:ind w:firstLine="482" w:firstLineChars="200"/>
        <w:rPr>
          <w:rFonts w:ascii="宋体" w:hAnsi="宋体" w:eastAsia="宋体" w:cs="Times New Roman"/>
          <w:b/>
          <w:kern w:val="0"/>
          <w:sz w:val="24"/>
          <w:szCs w:val="24"/>
          <w:highlight w:val="none"/>
        </w:rPr>
      </w:pPr>
      <w:r>
        <w:rPr>
          <w:rFonts w:hint="eastAsia" w:ascii="宋体" w:hAnsi="宋体" w:eastAsia="宋体" w:cs="Times New Roman"/>
          <w:b/>
          <w:kern w:val="0"/>
          <w:sz w:val="24"/>
          <w:szCs w:val="24"/>
          <w:highlight w:val="none"/>
        </w:rPr>
        <w:t>1</w:t>
      </w:r>
      <w:r>
        <w:rPr>
          <w:rFonts w:hint="eastAsia" w:ascii="宋体" w:hAnsi="宋体" w:eastAsia="宋体" w:cs="Times New Roman"/>
          <w:b/>
          <w:kern w:val="0"/>
          <w:sz w:val="24"/>
          <w:szCs w:val="24"/>
          <w:highlight w:val="none"/>
          <w:lang w:val="en-US" w:eastAsia="zh-CN"/>
        </w:rPr>
        <w:t>1</w:t>
      </w:r>
      <w:r>
        <w:rPr>
          <w:rFonts w:hint="eastAsia" w:ascii="宋体" w:hAnsi="宋体" w:eastAsia="宋体" w:cs="Times New Roman"/>
          <w:b/>
          <w:kern w:val="0"/>
          <w:sz w:val="24"/>
          <w:szCs w:val="24"/>
          <w:highlight w:val="none"/>
        </w:rPr>
        <w:t>.社会工作实务（课程代码:</w:t>
      </w:r>
      <w:r>
        <w:rPr>
          <w:highlight w:val="none"/>
        </w:rPr>
        <w:t xml:space="preserve"> </w:t>
      </w:r>
      <w:r>
        <w:rPr>
          <w:rFonts w:hint="eastAsia" w:ascii="宋体" w:hAnsi="宋体" w:eastAsia="宋体" w:cs="Times New Roman"/>
          <w:b/>
          <w:kern w:val="0"/>
          <w:sz w:val="24"/>
          <w:szCs w:val="24"/>
          <w:highlight w:val="none"/>
        </w:rPr>
        <w:t>BD050101）</w:t>
      </w:r>
    </w:p>
    <w:p>
      <w:pPr>
        <w:spacing w:line="460" w:lineRule="exact"/>
        <w:ind w:firstLine="480" w:firstLineChars="200"/>
        <w:rPr>
          <w:rFonts w:ascii="宋体" w:hAnsi="宋体" w:eastAsia="宋体" w:cs="Times New Roman"/>
          <w:kern w:val="0"/>
          <w:sz w:val="24"/>
          <w:szCs w:val="24"/>
          <w:highlight w:val="none"/>
        </w:rPr>
      </w:pPr>
      <w:r>
        <w:rPr>
          <w:rFonts w:hint="eastAsia" w:ascii="宋体" w:hAnsi="宋体" w:eastAsia="宋体" w:cs="Times New Roman"/>
          <w:kern w:val="0"/>
          <w:sz w:val="24"/>
          <w:szCs w:val="24"/>
          <w:highlight w:val="none"/>
        </w:rPr>
        <w:t>总学时：4</w:t>
      </w:r>
      <w:r>
        <w:rPr>
          <w:rFonts w:hint="eastAsia" w:ascii="宋体" w:hAnsi="宋体" w:eastAsia="宋体" w:cs="Times New Roman"/>
          <w:kern w:val="0"/>
          <w:sz w:val="24"/>
          <w:szCs w:val="24"/>
          <w:highlight w:val="none"/>
          <w:lang w:val="en-US" w:eastAsia="zh-CN"/>
        </w:rPr>
        <w:t>0</w:t>
      </w:r>
      <w:r>
        <w:rPr>
          <w:rFonts w:hint="eastAsia" w:ascii="宋体" w:hAnsi="宋体" w:eastAsia="宋体" w:cs="Times New Roman"/>
          <w:kern w:val="0"/>
          <w:sz w:val="24"/>
          <w:szCs w:val="24"/>
          <w:highlight w:val="none"/>
        </w:rPr>
        <w:t>学时（理论学时40，</w:t>
      </w:r>
      <w:r>
        <w:rPr>
          <w:rFonts w:hint="eastAsia" w:ascii="宋体" w:hAnsi="宋体" w:eastAsia="宋体" w:cs="Times New Roman"/>
          <w:kern w:val="0"/>
          <w:sz w:val="24"/>
          <w:szCs w:val="24"/>
          <w:highlight w:val="none"/>
          <w:lang w:val="en-US" w:eastAsia="zh-CN"/>
        </w:rPr>
        <w:t>实验</w:t>
      </w:r>
      <w:r>
        <w:rPr>
          <w:rFonts w:hint="eastAsia" w:ascii="宋体" w:hAnsi="宋体" w:eastAsia="宋体" w:cs="Times New Roman"/>
          <w:kern w:val="0"/>
          <w:sz w:val="24"/>
          <w:szCs w:val="24"/>
          <w:highlight w:val="none"/>
        </w:rPr>
        <w:t>学时</w:t>
      </w:r>
      <w:r>
        <w:rPr>
          <w:rFonts w:hint="eastAsia" w:ascii="宋体" w:hAnsi="宋体" w:eastAsia="宋体" w:cs="Times New Roman"/>
          <w:kern w:val="0"/>
          <w:sz w:val="24"/>
          <w:szCs w:val="24"/>
          <w:highlight w:val="none"/>
          <w:lang w:val="en-US" w:eastAsia="zh-CN"/>
        </w:rPr>
        <w:t>0</w:t>
      </w:r>
      <w:r>
        <w:rPr>
          <w:rFonts w:hint="eastAsia" w:ascii="宋体" w:hAnsi="宋体" w:eastAsia="宋体" w:cs="Times New Roman"/>
          <w:kern w:val="0"/>
          <w:sz w:val="24"/>
          <w:szCs w:val="24"/>
          <w:highlight w:val="none"/>
        </w:rPr>
        <w:t>）</w:t>
      </w:r>
    </w:p>
    <w:p>
      <w:pPr>
        <w:spacing w:line="460" w:lineRule="exact"/>
        <w:ind w:firstLine="480" w:firstLineChars="200"/>
        <w:rPr>
          <w:rFonts w:ascii="宋体" w:hAnsi="宋体" w:eastAsia="宋体" w:cs="Times New Roman"/>
          <w:kern w:val="0"/>
          <w:sz w:val="24"/>
          <w:szCs w:val="24"/>
          <w:highlight w:val="none"/>
        </w:rPr>
      </w:pPr>
      <w:r>
        <w:rPr>
          <w:rFonts w:hint="eastAsia" w:ascii="宋体" w:hAnsi="宋体" w:eastAsia="宋体" w:cs="Times New Roman"/>
          <w:kern w:val="0"/>
          <w:sz w:val="24"/>
          <w:szCs w:val="24"/>
          <w:highlight w:val="none"/>
        </w:rPr>
        <w:t>总学分：</w:t>
      </w:r>
      <w:r>
        <w:rPr>
          <w:rFonts w:hint="eastAsia" w:ascii="宋体" w:hAnsi="宋体" w:eastAsia="宋体" w:cs="Times New Roman"/>
          <w:kern w:val="0"/>
          <w:sz w:val="24"/>
          <w:szCs w:val="24"/>
          <w:highlight w:val="none"/>
          <w:lang w:val="en-US" w:eastAsia="zh-CN"/>
        </w:rPr>
        <w:t>2.5</w:t>
      </w:r>
      <w:r>
        <w:rPr>
          <w:rFonts w:hint="eastAsia" w:ascii="宋体" w:hAnsi="宋体" w:eastAsia="宋体" w:cs="Times New Roman"/>
          <w:kern w:val="0"/>
          <w:sz w:val="24"/>
          <w:szCs w:val="24"/>
          <w:highlight w:val="none"/>
        </w:rPr>
        <w:t>学分</w:t>
      </w:r>
    </w:p>
    <w:p>
      <w:pPr>
        <w:widowControl/>
        <w:adjustRightInd w:val="0"/>
        <w:snapToGrid w:val="0"/>
        <w:spacing w:line="460" w:lineRule="exact"/>
        <w:ind w:firstLine="480" w:firstLineChars="200"/>
        <w:rPr>
          <w:rFonts w:ascii="宋体" w:hAnsi="宋体" w:eastAsia="宋体" w:cs="Times New Roman"/>
          <w:kern w:val="0"/>
          <w:sz w:val="24"/>
          <w:szCs w:val="24"/>
          <w:highlight w:val="none"/>
        </w:rPr>
      </w:pPr>
      <w:r>
        <w:rPr>
          <w:rFonts w:hint="eastAsia" w:ascii="宋体" w:hAnsi="宋体" w:eastAsia="宋体" w:cs="Times New Roman"/>
          <w:kern w:val="0"/>
          <w:sz w:val="24"/>
          <w:szCs w:val="24"/>
          <w:highlight w:val="none"/>
        </w:rPr>
        <w:t>概述：</w:t>
      </w:r>
      <w:r>
        <w:rPr>
          <w:rFonts w:hint="eastAsia" w:ascii="宋体" w:hAnsi="宋体" w:cs="宋体"/>
          <w:kern w:val="0"/>
          <w:sz w:val="24"/>
          <w:highlight w:val="none"/>
        </w:rPr>
        <w:t>本课程</w:t>
      </w:r>
      <w:r>
        <w:rPr>
          <w:rFonts w:ascii="宋体" w:hAnsi="宋体" w:eastAsia="宋体" w:cs="Times New Roman"/>
          <w:kern w:val="0"/>
          <w:sz w:val="24"/>
          <w:szCs w:val="24"/>
          <w:highlight w:val="none"/>
        </w:rPr>
        <w:t>是</w:t>
      </w:r>
      <w:r>
        <w:rPr>
          <w:rFonts w:hint="eastAsia" w:ascii="宋体" w:hAnsi="宋体" w:eastAsia="宋体" w:cs="Times New Roman"/>
          <w:kern w:val="0"/>
          <w:sz w:val="24"/>
          <w:szCs w:val="24"/>
          <w:highlight w:val="none"/>
        </w:rPr>
        <w:t>公共事业管理（专升本）</w:t>
      </w:r>
      <w:r>
        <w:rPr>
          <w:rFonts w:ascii="宋体" w:hAnsi="宋体" w:eastAsia="宋体" w:cs="Times New Roman"/>
          <w:kern w:val="0"/>
          <w:sz w:val="24"/>
          <w:szCs w:val="24"/>
          <w:highlight w:val="none"/>
        </w:rPr>
        <w:t>专业的一门</w:t>
      </w:r>
      <w:r>
        <w:rPr>
          <w:rFonts w:hint="eastAsia" w:ascii="宋体" w:hAnsi="宋体" w:eastAsia="宋体" w:cs="Times New Roman"/>
          <w:kern w:val="0"/>
          <w:sz w:val="24"/>
          <w:szCs w:val="24"/>
          <w:highlight w:val="none"/>
        </w:rPr>
        <w:t>专业核心</w:t>
      </w:r>
      <w:r>
        <w:rPr>
          <w:rFonts w:ascii="宋体" w:hAnsi="宋体" w:eastAsia="宋体" w:cs="Times New Roman"/>
          <w:kern w:val="0"/>
          <w:sz w:val="24"/>
          <w:szCs w:val="24"/>
          <w:highlight w:val="none"/>
        </w:rPr>
        <w:t>课</w:t>
      </w:r>
      <w:r>
        <w:rPr>
          <w:rFonts w:hint="eastAsia" w:ascii="宋体" w:hAnsi="宋体" w:eastAsia="宋体" w:cs="Times New Roman"/>
          <w:kern w:val="0"/>
          <w:sz w:val="24"/>
          <w:szCs w:val="24"/>
          <w:highlight w:val="none"/>
        </w:rPr>
        <w:t>。它是</w:t>
      </w:r>
      <w:r>
        <w:rPr>
          <w:rFonts w:ascii="宋体" w:hAnsi="宋体" w:eastAsia="宋体" w:cs="Times New Roman"/>
          <w:kern w:val="0"/>
          <w:sz w:val="24"/>
          <w:szCs w:val="24"/>
          <w:highlight w:val="none"/>
        </w:rPr>
        <w:t>一门理论性与应用</w:t>
      </w:r>
      <w:r>
        <w:rPr>
          <w:rFonts w:hint="eastAsia" w:ascii="宋体" w:hAnsi="宋体" w:eastAsia="宋体" w:cs="Times New Roman"/>
          <w:kern w:val="0"/>
          <w:sz w:val="24"/>
          <w:szCs w:val="24"/>
          <w:highlight w:val="none"/>
        </w:rPr>
        <w:t>性相</w:t>
      </w:r>
      <w:r>
        <w:rPr>
          <w:rFonts w:ascii="宋体" w:hAnsi="宋体" w:eastAsia="宋体" w:cs="Times New Roman"/>
          <w:kern w:val="0"/>
          <w:sz w:val="24"/>
          <w:szCs w:val="24"/>
          <w:highlight w:val="none"/>
        </w:rPr>
        <w:t>结合的系统的学科，</w:t>
      </w:r>
      <w:r>
        <w:rPr>
          <w:rFonts w:hint="eastAsia" w:ascii="宋体" w:hAnsi="宋体" w:eastAsia="宋体" w:cs="Times New Roman"/>
          <w:kern w:val="0"/>
          <w:sz w:val="24"/>
          <w:szCs w:val="24"/>
          <w:highlight w:val="none"/>
        </w:rPr>
        <w:t>与</w:t>
      </w:r>
      <w:r>
        <w:rPr>
          <w:rFonts w:ascii="宋体" w:hAnsi="宋体" w:eastAsia="宋体" w:cs="Times New Roman"/>
          <w:kern w:val="0"/>
          <w:sz w:val="24"/>
          <w:szCs w:val="24"/>
          <w:highlight w:val="none"/>
        </w:rPr>
        <w:t>管理学、社会学</w:t>
      </w:r>
      <w:r>
        <w:rPr>
          <w:rFonts w:hint="eastAsia" w:ascii="宋体" w:hAnsi="宋体" w:eastAsia="宋体" w:cs="Times New Roman"/>
          <w:kern w:val="0"/>
          <w:sz w:val="24"/>
          <w:szCs w:val="24"/>
          <w:highlight w:val="none"/>
        </w:rPr>
        <w:t>和社区管理等</w:t>
      </w:r>
      <w:r>
        <w:rPr>
          <w:rFonts w:ascii="宋体" w:hAnsi="宋体" w:eastAsia="宋体" w:cs="Times New Roman"/>
          <w:kern w:val="0"/>
          <w:sz w:val="24"/>
          <w:szCs w:val="24"/>
          <w:highlight w:val="none"/>
        </w:rPr>
        <w:t>学科有着密切的</w:t>
      </w:r>
      <w:r>
        <w:rPr>
          <w:rFonts w:hint="eastAsia" w:ascii="宋体" w:hAnsi="宋体" w:eastAsia="宋体" w:cs="Times New Roman"/>
          <w:kern w:val="0"/>
          <w:sz w:val="24"/>
          <w:szCs w:val="24"/>
          <w:highlight w:val="none"/>
        </w:rPr>
        <w:t>关系，</w:t>
      </w:r>
      <w:r>
        <w:rPr>
          <w:rFonts w:ascii="宋体" w:hAnsi="宋体" w:eastAsia="宋体" w:cs="Times New Roman"/>
          <w:kern w:val="0"/>
          <w:sz w:val="24"/>
          <w:szCs w:val="24"/>
          <w:highlight w:val="none"/>
        </w:rPr>
        <w:t>是</w:t>
      </w:r>
      <w:r>
        <w:rPr>
          <w:rFonts w:hint="eastAsia" w:ascii="宋体" w:hAnsi="宋体" w:eastAsia="宋体" w:cs="Times New Roman"/>
          <w:kern w:val="0"/>
          <w:sz w:val="24"/>
          <w:szCs w:val="24"/>
          <w:highlight w:val="none"/>
        </w:rPr>
        <w:t>社会</w:t>
      </w:r>
      <w:r>
        <w:rPr>
          <w:rFonts w:ascii="宋体" w:hAnsi="宋体" w:eastAsia="宋体" w:cs="Times New Roman"/>
          <w:kern w:val="0"/>
          <w:sz w:val="24"/>
          <w:szCs w:val="24"/>
          <w:highlight w:val="none"/>
        </w:rPr>
        <w:t>工作的入门课程。</w:t>
      </w:r>
      <w:r>
        <w:rPr>
          <w:rFonts w:hint="eastAsia" w:ascii="宋体" w:hAnsi="宋体" w:eastAsia="宋体" w:cs="Times New Roman"/>
          <w:kern w:val="0"/>
          <w:sz w:val="24"/>
          <w:szCs w:val="24"/>
          <w:highlight w:val="none"/>
        </w:rPr>
        <w:t>本课程</w:t>
      </w:r>
      <w:r>
        <w:rPr>
          <w:rFonts w:ascii="宋体" w:hAnsi="宋体" w:eastAsia="宋体" w:cs="Times New Roman"/>
          <w:kern w:val="0"/>
          <w:sz w:val="24"/>
          <w:szCs w:val="24"/>
          <w:highlight w:val="none"/>
        </w:rPr>
        <w:t>内容包括社会工作的基本概念、基本理论及其社会工作实务等。</w:t>
      </w:r>
      <w:r>
        <w:rPr>
          <w:rFonts w:hint="eastAsia" w:ascii="宋体" w:hAnsi="宋体" w:eastAsia="宋体" w:cs="Times New Roman"/>
          <w:sz w:val="24"/>
          <w:szCs w:val="24"/>
          <w:highlight w:val="none"/>
        </w:rPr>
        <w:t>学习该课程主要使学生深刻理解社会工作的本质，掌握社会工作的基本理论与技巧，形成科学的社会工作思想与服务理念，逐步具备一名社会工作人员应具有的素质和能力，为学生步入社会从事社会工作打下良好的基础。</w:t>
      </w:r>
    </w:p>
    <w:p>
      <w:pPr>
        <w:spacing w:line="460" w:lineRule="exact"/>
        <w:ind w:firstLine="480" w:firstLineChars="200"/>
        <w:rPr>
          <w:rFonts w:ascii="宋体" w:hAnsi="宋体" w:eastAsia="宋体" w:cs="Times New Roman"/>
          <w:kern w:val="0"/>
          <w:sz w:val="24"/>
          <w:szCs w:val="24"/>
          <w:highlight w:val="none"/>
        </w:rPr>
      </w:pPr>
      <w:r>
        <w:rPr>
          <w:rFonts w:hint="eastAsia" w:ascii="宋体" w:hAnsi="宋体" w:eastAsia="宋体" w:cs="Times New Roman"/>
          <w:kern w:val="0"/>
          <w:sz w:val="24"/>
          <w:szCs w:val="24"/>
          <w:highlight w:val="none"/>
        </w:rPr>
        <w:t>前承课程：社会学</w:t>
      </w:r>
    </w:p>
    <w:p>
      <w:pPr>
        <w:spacing w:line="460" w:lineRule="exact"/>
        <w:ind w:firstLine="480" w:firstLineChars="200"/>
        <w:rPr>
          <w:rFonts w:ascii="宋体" w:hAnsi="宋体" w:eastAsia="宋体" w:cs="Times New Roman"/>
          <w:kern w:val="0"/>
          <w:sz w:val="24"/>
          <w:szCs w:val="24"/>
          <w:highlight w:val="none"/>
        </w:rPr>
      </w:pPr>
      <w:r>
        <w:rPr>
          <w:rFonts w:hint="eastAsia" w:ascii="宋体" w:hAnsi="宋体" w:eastAsia="宋体" w:cs="Times New Roman"/>
          <w:kern w:val="0"/>
          <w:sz w:val="24"/>
          <w:szCs w:val="24"/>
          <w:highlight w:val="none"/>
        </w:rPr>
        <w:t>后续课程：社区管理等</w:t>
      </w:r>
    </w:p>
    <w:p>
      <w:pPr>
        <w:spacing w:line="460" w:lineRule="exact"/>
        <w:ind w:firstLine="482" w:firstLineChars="200"/>
        <w:rPr>
          <w:rFonts w:ascii="宋体" w:hAnsi="宋体" w:eastAsia="宋体" w:cs="Times New Roman"/>
          <w:b/>
          <w:kern w:val="0"/>
          <w:sz w:val="24"/>
          <w:szCs w:val="24"/>
          <w:highlight w:val="none"/>
        </w:rPr>
      </w:pPr>
      <w:r>
        <w:rPr>
          <w:rFonts w:hint="eastAsia" w:ascii="宋体" w:hAnsi="宋体" w:eastAsia="宋体" w:cs="Times New Roman"/>
          <w:b/>
          <w:kern w:val="0"/>
          <w:sz w:val="24"/>
          <w:szCs w:val="24"/>
          <w:highlight w:val="none"/>
        </w:rPr>
        <w:t>1</w:t>
      </w:r>
      <w:r>
        <w:rPr>
          <w:rFonts w:hint="eastAsia" w:ascii="宋体" w:hAnsi="宋体" w:eastAsia="宋体" w:cs="Times New Roman"/>
          <w:b/>
          <w:kern w:val="0"/>
          <w:sz w:val="24"/>
          <w:szCs w:val="24"/>
          <w:highlight w:val="none"/>
          <w:lang w:val="en-US" w:eastAsia="zh-CN"/>
        </w:rPr>
        <w:t>2</w:t>
      </w:r>
      <w:r>
        <w:rPr>
          <w:rFonts w:hint="eastAsia" w:ascii="宋体" w:hAnsi="宋体" w:eastAsia="宋体" w:cs="Times New Roman"/>
          <w:b/>
          <w:kern w:val="0"/>
          <w:sz w:val="24"/>
          <w:szCs w:val="24"/>
          <w:highlight w:val="none"/>
        </w:rPr>
        <w:t>.行政管理（课程代码:BD050028）</w:t>
      </w:r>
    </w:p>
    <w:p>
      <w:pPr>
        <w:spacing w:line="460" w:lineRule="exact"/>
        <w:ind w:firstLine="480" w:firstLineChars="200"/>
        <w:rPr>
          <w:rFonts w:ascii="宋体" w:hAnsi="宋体" w:eastAsia="宋体" w:cs="Times New Roman"/>
          <w:kern w:val="0"/>
          <w:sz w:val="24"/>
          <w:szCs w:val="24"/>
          <w:highlight w:val="none"/>
        </w:rPr>
      </w:pPr>
      <w:r>
        <w:rPr>
          <w:rFonts w:hint="eastAsia" w:ascii="宋体" w:hAnsi="宋体" w:eastAsia="宋体" w:cs="Times New Roman"/>
          <w:kern w:val="0"/>
          <w:sz w:val="24"/>
          <w:szCs w:val="24"/>
          <w:highlight w:val="none"/>
        </w:rPr>
        <w:t>总学时：48学时（理论学时48，实验学时0）</w:t>
      </w:r>
    </w:p>
    <w:p>
      <w:pPr>
        <w:spacing w:line="460" w:lineRule="exact"/>
        <w:ind w:firstLine="480" w:firstLineChars="200"/>
        <w:rPr>
          <w:rFonts w:ascii="宋体" w:hAnsi="宋体" w:eastAsia="宋体" w:cs="Times New Roman"/>
          <w:kern w:val="0"/>
          <w:sz w:val="24"/>
          <w:szCs w:val="24"/>
          <w:highlight w:val="none"/>
        </w:rPr>
      </w:pPr>
      <w:r>
        <w:rPr>
          <w:rFonts w:hint="eastAsia" w:ascii="宋体" w:hAnsi="宋体" w:eastAsia="宋体" w:cs="Times New Roman"/>
          <w:kern w:val="0"/>
          <w:sz w:val="24"/>
          <w:szCs w:val="24"/>
          <w:highlight w:val="none"/>
        </w:rPr>
        <w:t>总学分：3学分</w:t>
      </w:r>
    </w:p>
    <w:p>
      <w:pPr>
        <w:widowControl/>
        <w:adjustRightInd w:val="0"/>
        <w:snapToGrid w:val="0"/>
        <w:spacing w:line="460" w:lineRule="exact"/>
        <w:ind w:firstLine="480" w:firstLineChars="200"/>
        <w:rPr>
          <w:rFonts w:ascii="宋体" w:hAnsi="宋体" w:eastAsia="宋体" w:cs="Times New Roman"/>
          <w:kern w:val="0"/>
          <w:sz w:val="24"/>
          <w:szCs w:val="24"/>
          <w:highlight w:val="none"/>
        </w:rPr>
      </w:pPr>
      <w:r>
        <w:rPr>
          <w:rFonts w:hint="eastAsia" w:ascii="宋体" w:hAnsi="宋体" w:eastAsia="宋体" w:cs="Times New Roman"/>
          <w:kern w:val="0"/>
          <w:sz w:val="24"/>
          <w:szCs w:val="24"/>
          <w:highlight w:val="none"/>
        </w:rPr>
        <w:t>概述：</w:t>
      </w:r>
      <w:r>
        <w:rPr>
          <w:rFonts w:hint="eastAsia" w:ascii="宋体" w:hAnsi="宋体" w:cs="宋体"/>
          <w:kern w:val="0"/>
          <w:sz w:val="24"/>
          <w:highlight w:val="none"/>
        </w:rPr>
        <w:t>本课程</w:t>
      </w:r>
      <w:r>
        <w:rPr>
          <w:rFonts w:ascii="宋体" w:hAnsi="宋体" w:eastAsia="宋体" w:cs="Times New Roman"/>
          <w:kern w:val="0"/>
          <w:sz w:val="24"/>
          <w:szCs w:val="24"/>
          <w:highlight w:val="none"/>
        </w:rPr>
        <w:t>是</w:t>
      </w:r>
      <w:r>
        <w:rPr>
          <w:rFonts w:hint="eastAsia" w:ascii="宋体" w:hAnsi="宋体" w:eastAsia="宋体" w:cs="Times New Roman"/>
          <w:kern w:val="0"/>
          <w:sz w:val="24"/>
          <w:szCs w:val="24"/>
          <w:highlight w:val="none"/>
        </w:rPr>
        <w:t>公共事业管理（专升本）</w:t>
      </w:r>
      <w:r>
        <w:rPr>
          <w:rFonts w:ascii="宋体" w:hAnsi="宋体" w:eastAsia="宋体" w:cs="Times New Roman"/>
          <w:kern w:val="0"/>
          <w:sz w:val="24"/>
          <w:szCs w:val="24"/>
          <w:highlight w:val="none"/>
        </w:rPr>
        <w:t>专业的一门</w:t>
      </w:r>
      <w:r>
        <w:rPr>
          <w:rFonts w:hint="eastAsia" w:ascii="宋体" w:hAnsi="宋体" w:eastAsia="宋体" w:cs="Times New Roman"/>
          <w:kern w:val="0"/>
          <w:sz w:val="24"/>
          <w:szCs w:val="24"/>
          <w:highlight w:val="none"/>
        </w:rPr>
        <w:t>专业核心</w:t>
      </w:r>
      <w:r>
        <w:rPr>
          <w:rFonts w:ascii="宋体" w:hAnsi="宋体" w:eastAsia="宋体" w:cs="Times New Roman"/>
          <w:kern w:val="0"/>
          <w:sz w:val="24"/>
          <w:szCs w:val="24"/>
          <w:highlight w:val="none"/>
        </w:rPr>
        <w:t>课</w:t>
      </w:r>
      <w:r>
        <w:rPr>
          <w:rFonts w:hint="eastAsia" w:ascii="宋体" w:hAnsi="宋体" w:eastAsia="宋体" w:cs="Times New Roman"/>
          <w:kern w:val="0"/>
          <w:sz w:val="24"/>
          <w:szCs w:val="24"/>
          <w:highlight w:val="none"/>
        </w:rPr>
        <w:t>。它既是</w:t>
      </w:r>
      <w:r>
        <w:rPr>
          <w:rFonts w:ascii="宋体" w:hAnsi="宋体" w:eastAsia="宋体" w:cs="Times New Roman"/>
          <w:kern w:val="0"/>
          <w:sz w:val="24"/>
          <w:szCs w:val="24"/>
          <w:highlight w:val="none"/>
        </w:rPr>
        <w:t>一门理论性与应用</w:t>
      </w:r>
      <w:r>
        <w:rPr>
          <w:rFonts w:hint="eastAsia" w:ascii="宋体" w:hAnsi="宋体" w:eastAsia="宋体" w:cs="Times New Roman"/>
          <w:kern w:val="0"/>
          <w:sz w:val="24"/>
          <w:szCs w:val="24"/>
          <w:highlight w:val="none"/>
        </w:rPr>
        <w:t>性相</w:t>
      </w:r>
      <w:r>
        <w:rPr>
          <w:rFonts w:ascii="宋体" w:hAnsi="宋体" w:eastAsia="宋体" w:cs="Times New Roman"/>
          <w:kern w:val="0"/>
          <w:sz w:val="24"/>
          <w:szCs w:val="24"/>
          <w:highlight w:val="none"/>
        </w:rPr>
        <w:t>结合的学科</w:t>
      </w:r>
      <w:r>
        <w:rPr>
          <w:rFonts w:hint="eastAsia" w:ascii="宋体" w:hAnsi="宋体" w:eastAsia="宋体" w:cs="Times New Roman"/>
          <w:kern w:val="0"/>
          <w:sz w:val="24"/>
          <w:szCs w:val="24"/>
          <w:highlight w:val="none"/>
        </w:rPr>
        <w:t>，</w:t>
      </w:r>
      <w:r>
        <w:rPr>
          <w:rFonts w:ascii="宋体" w:hAnsi="宋体" w:eastAsia="宋体" w:cs="Times New Roman"/>
          <w:kern w:val="0"/>
          <w:sz w:val="24"/>
          <w:szCs w:val="24"/>
          <w:highlight w:val="none"/>
        </w:rPr>
        <w:t>又是一门综合性</w:t>
      </w:r>
      <w:r>
        <w:rPr>
          <w:rFonts w:hint="eastAsia" w:ascii="宋体" w:hAnsi="宋体" w:eastAsia="宋体" w:cs="Times New Roman"/>
          <w:kern w:val="0"/>
          <w:sz w:val="24"/>
          <w:szCs w:val="24"/>
          <w:highlight w:val="none"/>
        </w:rPr>
        <w:t>、</w:t>
      </w:r>
      <w:r>
        <w:rPr>
          <w:rFonts w:ascii="宋体" w:hAnsi="宋体" w:eastAsia="宋体" w:cs="Times New Roman"/>
          <w:kern w:val="0"/>
          <w:sz w:val="24"/>
          <w:szCs w:val="24"/>
          <w:highlight w:val="none"/>
        </w:rPr>
        <w:t>交叉性的学科，因此</w:t>
      </w:r>
      <w:r>
        <w:rPr>
          <w:rFonts w:hint="eastAsia" w:ascii="宋体" w:hAnsi="宋体" w:eastAsia="宋体" w:cs="Times New Roman"/>
          <w:kern w:val="0"/>
          <w:sz w:val="24"/>
          <w:szCs w:val="24"/>
          <w:highlight w:val="none"/>
        </w:rPr>
        <w:t>它</w:t>
      </w:r>
      <w:r>
        <w:rPr>
          <w:rFonts w:ascii="宋体" w:hAnsi="宋体" w:eastAsia="宋体" w:cs="Times New Roman"/>
          <w:kern w:val="0"/>
          <w:sz w:val="24"/>
          <w:szCs w:val="24"/>
          <w:highlight w:val="none"/>
        </w:rPr>
        <w:t>同管理学、政治学、社会学</w:t>
      </w:r>
      <w:r>
        <w:rPr>
          <w:rFonts w:hint="eastAsia" w:ascii="宋体" w:hAnsi="宋体" w:eastAsia="宋体" w:cs="Times New Roman"/>
          <w:kern w:val="0"/>
          <w:sz w:val="24"/>
          <w:szCs w:val="24"/>
          <w:highlight w:val="none"/>
        </w:rPr>
        <w:t>和</w:t>
      </w:r>
      <w:r>
        <w:rPr>
          <w:rFonts w:ascii="宋体" w:hAnsi="宋体" w:eastAsia="宋体" w:cs="Times New Roman"/>
          <w:kern w:val="0"/>
          <w:sz w:val="24"/>
          <w:szCs w:val="24"/>
          <w:highlight w:val="none"/>
        </w:rPr>
        <w:t>经济学</w:t>
      </w:r>
      <w:r>
        <w:rPr>
          <w:rFonts w:hint="eastAsia" w:ascii="宋体" w:hAnsi="宋体" w:eastAsia="宋体" w:cs="Times New Roman"/>
          <w:kern w:val="0"/>
          <w:sz w:val="24"/>
          <w:szCs w:val="24"/>
          <w:highlight w:val="none"/>
        </w:rPr>
        <w:t>等</w:t>
      </w:r>
      <w:r>
        <w:rPr>
          <w:rFonts w:ascii="宋体" w:hAnsi="宋体" w:eastAsia="宋体" w:cs="Times New Roman"/>
          <w:kern w:val="0"/>
          <w:sz w:val="24"/>
          <w:szCs w:val="24"/>
          <w:highlight w:val="none"/>
        </w:rPr>
        <w:t>学科有着密切的</w:t>
      </w:r>
      <w:r>
        <w:rPr>
          <w:rFonts w:hint="eastAsia" w:ascii="宋体" w:hAnsi="宋体" w:eastAsia="宋体" w:cs="Times New Roman"/>
          <w:kern w:val="0"/>
          <w:sz w:val="24"/>
          <w:szCs w:val="24"/>
          <w:highlight w:val="none"/>
        </w:rPr>
        <w:t>关系</w:t>
      </w:r>
      <w:r>
        <w:rPr>
          <w:rFonts w:ascii="宋体" w:hAnsi="宋体" w:eastAsia="宋体" w:cs="Times New Roman"/>
          <w:kern w:val="0"/>
          <w:sz w:val="24"/>
          <w:szCs w:val="24"/>
          <w:highlight w:val="none"/>
        </w:rPr>
        <w:t>。</w:t>
      </w:r>
      <w:r>
        <w:rPr>
          <w:rFonts w:hint="eastAsia" w:ascii="宋体" w:hAnsi="宋体" w:eastAsia="宋体" w:cs="Times New Roman"/>
          <w:kern w:val="0"/>
          <w:sz w:val="24"/>
          <w:szCs w:val="24"/>
          <w:highlight w:val="none"/>
        </w:rPr>
        <w:t>该课程</w:t>
      </w:r>
      <w:r>
        <w:rPr>
          <w:rFonts w:ascii="宋体" w:hAnsi="宋体" w:eastAsia="宋体" w:cs="Times New Roman"/>
          <w:kern w:val="0"/>
          <w:sz w:val="24"/>
          <w:szCs w:val="24"/>
          <w:highlight w:val="none"/>
        </w:rPr>
        <w:t>与其他学科的区别之处在于它特殊的研究对象——行政</w:t>
      </w:r>
      <w:r>
        <w:rPr>
          <w:rFonts w:hint="eastAsia" w:ascii="宋体" w:hAnsi="宋体" w:eastAsia="宋体" w:cs="Times New Roman"/>
          <w:kern w:val="0"/>
          <w:sz w:val="24"/>
          <w:szCs w:val="24"/>
          <w:highlight w:val="none"/>
        </w:rPr>
        <w:t>，</w:t>
      </w:r>
      <w:r>
        <w:rPr>
          <w:rFonts w:ascii="宋体" w:hAnsi="宋体" w:eastAsia="宋体" w:cs="Times New Roman"/>
          <w:kern w:val="0"/>
          <w:sz w:val="24"/>
          <w:szCs w:val="24"/>
          <w:highlight w:val="none"/>
        </w:rPr>
        <w:t>探讨行政管理的形成和发展，分析行政管理的内涵和特征，阐述行政管理的基本理论和基础知识，研究</w:t>
      </w:r>
      <w:r>
        <w:rPr>
          <w:rFonts w:hint="eastAsia" w:ascii="宋体" w:hAnsi="宋体" w:eastAsia="宋体" w:cs="Times New Roman"/>
          <w:kern w:val="0"/>
          <w:sz w:val="24"/>
          <w:szCs w:val="24"/>
          <w:highlight w:val="none"/>
        </w:rPr>
        <w:t>行政管理</w:t>
      </w:r>
      <w:r>
        <w:rPr>
          <w:rFonts w:ascii="宋体" w:hAnsi="宋体" w:eastAsia="宋体" w:cs="Times New Roman"/>
          <w:kern w:val="0"/>
          <w:sz w:val="24"/>
          <w:szCs w:val="24"/>
          <w:highlight w:val="none"/>
        </w:rPr>
        <w:t>的规律性</w:t>
      </w:r>
      <w:r>
        <w:rPr>
          <w:rFonts w:hint="eastAsia" w:ascii="宋体" w:hAnsi="宋体" w:eastAsia="宋体" w:cs="Times New Roman"/>
          <w:kern w:val="0"/>
          <w:sz w:val="24"/>
          <w:szCs w:val="24"/>
          <w:highlight w:val="none"/>
        </w:rPr>
        <w:t>，具体</w:t>
      </w:r>
      <w:r>
        <w:rPr>
          <w:rFonts w:ascii="宋体" w:hAnsi="宋体" w:eastAsia="宋体" w:cs="Times New Roman"/>
          <w:kern w:val="0"/>
          <w:sz w:val="24"/>
          <w:szCs w:val="24"/>
          <w:highlight w:val="none"/>
        </w:rPr>
        <w:t>的</w:t>
      </w:r>
      <w:r>
        <w:rPr>
          <w:rFonts w:hint="eastAsia" w:ascii="宋体" w:hAnsi="宋体" w:eastAsia="宋体" w:cs="Times New Roman"/>
          <w:kern w:val="0"/>
          <w:sz w:val="24"/>
          <w:szCs w:val="24"/>
          <w:highlight w:val="none"/>
        </w:rPr>
        <w:t>学习</w:t>
      </w:r>
      <w:r>
        <w:rPr>
          <w:rFonts w:ascii="宋体" w:hAnsi="宋体" w:eastAsia="宋体" w:cs="Times New Roman"/>
          <w:kern w:val="0"/>
          <w:sz w:val="24"/>
          <w:szCs w:val="24"/>
          <w:highlight w:val="none"/>
        </w:rPr>
        <w:t>研究</w:t>
      </w:r>
      <w:r>
        <w:rPr>
          <w:rFonts w:hint="eastAsia" w:ascii="宋体" w:hAnsi="宋体" w:eastAsia="宋体" w:cs="Times New Roman"/>
          <w:kern w:val="0"/>
          <w:sz w:val="24"/>
          <w:szCs w:val="24"/>
          <w:highlight w:val="none"/>
        </w:rPr>
        <w:t>范畴</w:t>
      </w:r>
      <w:r>
        <w:rPr>
          <w:rFonts w:ascii="宋体" w:hAnsi="宋体" w:eastAsia="宋体" w:cs="Times New Roman"/>
          <w:kern w:val="0"/>
          <w:sz w:val="24"/>
          <w:szCs w:val="24"/>
          <w:highlight w:val="none"/>
        </w:rPr>
        <w:t>概括为：</w:t>
      </w:r>
      <w:r>
        <w:rPr>
          <w:rFonts w:hint="eastAsia" w:ascii="宋体" w:hAnsi="宋体" w:eastAsia="宋体" w:cs="Times New Roman"/>
          <w:kern w:val="0"/>
          <w:sz w:val="24"/>
          <w:szCs w:val="24"/>
          <w:highlight w:val="none"/>
        </w:rPr>
        <w:t>行政环境</w:t>
      </w:r>
      <w:r>
        <w:rPr>
          <w:rFonts w:ascii="宋体" w:hAnsi="宋体" w:eastAsia="宋体" w:cs="Times New Roman"/>
          <w:kern w:val="0"/>
          <w:sz w:val="24"/>
          <w:szCs w:val="24"/>
          <w:highlight w:val="none"/>
        </w:rPr>
        <w:t>、行政职能、行政体制、行政组织、</w:t>
      </w:r>
      <w:r>
        <w:rPr>
          <w:rFonts w:hint="eastAsia" w:ascii="宋体" w:hAnsi="宋体" w:eastAsia="宋体" w:cs="Times New Roman"/>
          <w:kern w:val="0"/>
          <w:sz w:val="24"/>
          <w:szCs w:val="24"/>
          <w:highlight w:val="none"/>
        </w:rPr>
        <w:t>行政</w:t>
      </w:r>
      <w:r>
        <w:rPr>
          <w:rFonts w:ascii="宋体" w:hAnsi="宋体" w:eastAsia="宋体" w:cs="Times New Roman"/>
          <w:kern w:val="0"/>
          <w:sz w:val="24"/>
          <w:szCs w:val="24"/>
          <w:highlight w:val="none"/>
        </w:rPr>
        <w:t>领导、</w:t>
      </w:r>
      <w:r>
        <w:rPr>
          <w:rFonts w:hint="eastAsia" w:ascii="宋体" w:hAnsi="宋体" w:eastAsia="宋体" w:cs="Times New Roman"/>
          <w:kern w:val="0"/>
          <w:sz w:val="24"/>
          <w:szCs w:val="24"/>
          <w:highlight w:val="none"/>
        </w:rPr>
        <w:t>人事行政</w:t>
      </w:r>
      <w:r>
        <w:rPr>
          <w:rFonts w:ascii="宋体" w:hAnsi="宋体" w:eastAsia="宋体" w:cs="Times New Roman"/>
          <w:kern w:val="0"/>
          <w:sz w:val="24"/>
          <w:szCs w:val="24"/>
          <w:highlight w:val="none"/>
        </w:rPr>
        <w:t>、行政</w:t>
      </w:r>
      <w:r>
        <w:rPr>
          <w:rFonts w:hint="eastAsia" w:ascii="宋体" w:hAnsi="宋体" w:eastAsia="宋体" w:cs="Times New Roman"/>
          <w:kern w:val="0"/>
          <w:sz w:val="24"/>
          <w:szCs w:val="24"/>
          <w:highlight w:val="none"/>
        </w:rPr>
        <w:t>法治</w:t>
      </w:r>
      <w:r>
        <w:rPr>
          <w:rFonts w:ascii="宋体" w:hAnsi="宋体" w:eastAsia="宋体" w:cs="Times New Roman"/>
          <w:kern w:val="0"/>
          <w:sz w:val="24"/>
          <w:szCs w:val="24"/>
          <w:highlight w:val="none"/>
        </w:rPr>
        <w:t>、政府绩效管理和行政改革等。</w:t>
      </w:r>
      <w:r>
        <w:rPr>
          <w:rFonts w:hint="eastAsia" w:ascii="宋体" w:hAnsi="宋体" w:eastAsia="宋体" w:cs="Times New Roman"/>
          <w:kern w:val="0"/>
          <w:sz w:val="24"/>
          <w:szCs w:val="24"/>
          <w:highlight w:val="none"/>
        </w:rPr>
        <w:t>通过</w:t>
      </w:r>
      <w:r>
        <w:rPr>
          <w:rFonts w:ascii="宋体" w:hAnsi="宋体" w:eastAsia="宋体" w:cs="Times New Roman"/>
          <w:kern w:val="0"/>
          <w:sz w:val="24"/>
          <w:szCs w:val="24"/>
          <w:highlight w:val="none"/>
        </w:rPr>
        <w:t>本课程的</w:t>
      </w:r>
      <w:r>
        <w:rPr>
          <w:rFonts w:hint="eastAsia" w:ascii="宋体" w:hAnsi="宋体" w:eastAsia="宋体" w:cs="Times New Roman"/>
          <w:kern w:val="0"/>
          <w:sz w:val="24"/>
          <w:szCs w:val="24"/>
          <w:highlight w:val="none"/>
        </w:rPr>
        <w:t>系统</w:t>
      </w:r>
      <w:r>
        <w:rPr>
          <w:rFonts w:ascii="宋体" w:hAnsi="宋体" w:eastAsia="宋体" w:cs="Times New Roman"/>
          <w:kern w:val="0"/>
          <w:sz w:val="24"/>
          <w:szCs w:val="24"/>
          <w:highlight w:val="none"/>
        </w:rPr>
        <w:t>学习</w:t>
      </w:r>
      <w:r>
        <w:rPr>
          <w:rFonts w:hint="eastAsia" w:ascii="宋体" w:hAnsi="宋体" w:eastAsia="宋体" w:cs="Times New Roman"/>
          <w:kern w:val="0"/>
          <w:sz w:val="24"/>
          <w:szCs w:val="24"/>
          <w:highlight w:val="none"/>
        </w:rPr>
        <w:t>旨在</w:t>
      </w:r>
      <w:r>
        <w:rPr>
          <w:rFonts w:ascii="宋体" w:hAnsi="宋体" w:eastAsia="宋体" w:cs="Times New Roman"/>
          <w:kern w:val="0"/>
          <w:sz w:val="24"/>
          <w:szCs w:val="24"/>
          <w:highlight w:val="none"/>
        </w:rPr>
        <w:t>培养学生行政管理方面的理论功底，强化学生的专业</w:t>
      </w:r>
      <w:r>
        <w:rPr>
          <w:rFonts w:hint="eastAsia" w:ascii="宋体" w:hAnsi="宋体" w:eastAsia="宋体" w:cs="Times New Roman"/>
          <w:kern w:val="0"/>
          <w:sz w:val="24"/>
          <w:szCs w:val="24"/>
          <w:highlight w:val="none"/>
        </w:rPr>
        <w:t>意识</w:t>
      </w:r>
      <w:r>
        <w:rPr>
          <w:rFonts w:ascii="宋体" w:hAnsi="宋体" w:eastAsia="宋体" w:cs="Times New Roman"/>
          <w:kern w:val="0"/>
          <w:sz w:val="24"/>
          <w:szCs w:val="24"/>
          <w:highlight w:val="none"/>
        </w:rPr>
        <w:t>，拓展学术</w:t>
      </w:r>
      <w:r>
        <w:rPr>
          <w:rFonts w:hint="eastAsia" w:ascii="宋体" w:hAnsi="宋体" w:eastAsia="宋体" w:cs="Times New Roman"/>
          <w:kern w:val="0"/>
          <w:sz w:val="24"/>
          <w:szCs w:val="24"/>
          <w:highlight w:val="none"/>
        </w:rPr>
        <w:t>视野</w:t>
      </w:r>
      <w:r>
        <w:rPr>
          <w:rFonts w:ascii="宋体" w:hAnsi="宋体" w:eastAsia="宋体" w:cs="Times New Roman"/>
          <w:kern w:val="0"/>
          <w:sz w:val="24"/>
          <w:szCs w:val="24"/>
          <w:highlight w:val="none"/>
        </w:rPr>
        <w:t>，扩大</w:t>
      </w:r>
      <w:r>
        <w:rPr>
          <w:rFonts w:hint="eastAsia" w:ascii="宋体" w:hAnsi="宋体" w:eastAsia="宋体" w:cs="Times New Roman"/>
          <w:kern w:val="0"/>
          <w:sz w:val="24"/>
          <w:szCs w:val="24"/>
          <w:highlight w:val="none"/>
        </w:rPr>
        <w:t>理论</w:t>
      </w:r>
      <w:r>
        <w:rPr>
          <w:rFonts w:ascii="宋体" w:hAnsi="宋体" w:eastAsia="宋体" w:cs="Times New Roman"/>
          <w:kern w:val="0"/>
          <w:sz w:val="24"/>
          <w:szCs w:val="24"/>
          <w:highlight w:val="none"/>
        </w:rPr>
        <w:t>知识面</w:t>
      </w:r>
      <w:r>
        <w:rPr>
          <w:rFonts w:hint="eastAsia" w:ascii="宋体" w:hAnsi="宋体" w:eastAsia="宋体" w:cs="Times New Roman"/>
          <w:kern w:val="0"/>
          <w:sz w:val="24"/>
          <w:szCs w:val="24"/>
          <w:highlight w:val="none"/>
        </w:rPr>
        <w:t>；</w:t>
      </w:r>
      <w:r>
        <w:rPr>
          <w:rFonts w:ascii="宋体" w:hAnsi="宋体" w:eastAsia="宋体" w:cs="Times New Roman"/>
          <w:kern w:val="0"/>
          <w:sz w:val="24"/>
          <w:szCs w:val="24"/>
          <w:highlight w:val="none"/>
        </w:rPr>
        <w:t>培养</w:t>
      </w:r>
      <w:r>
        <w:rPr>
          <w:rFonts w:hint="eastAsia" w:ascii="宋体" w:hAnsi="宋体" w:eastAsia="宋体" w:cs="Times New Roman"/>
          <w:kern w:val="0"/>
          <w:sz w:val="24"/>
          <w:szCs w:val="24"/>
          <w:highlight w:val="none"/>
        </w:rPr>
        <w:t>学生</w:t>
      </w:r>
      <w:r>
        <w:rPr>
          <w:rFonts w:ascii="宋体" w:hAnsi="宋体" w:eastAsia="宋体" w:cs="Times New Roman"/>
          <w:kern w:val="0"/>
          <w:sz w:val="24"/>
          <w:szCs w:val="24"/>
          <w:highlight w:val="none"/>
        </w:rPr>
        <w:t>运用理论知识分析行政管理问题和解决问题的实际能力，</w:t>
      </w:r>
      <w:r>
        <w:rPr>
          <w:rFonts w:hint="eastAsia" w:ascii="宋体" w:hAnsi="宋体" w:eastAsia="宋体" w:cs="Times New Roman"/>
          <w:kern w:val="0"/>
          <w:sz w:val="24"/>
          <w:szCs w:val="24"/>
          <w:highlight w:val="none"/>
        </w:rPr>
        <w:t>提高</w:t>
      </w:r>
      <w:r>
        <w:rPr>
          <w:rFonts w:ascii="宋体" w:hAnsi="宋体" w:eastAsia="宋体" w:cs="Times New Roman"/>
          <w:kern w:val="0"/>
          <w:sz w:val="24"/>
          <w:szCs w:val="24"/>
          <w:highlight w:val="none"/>
        </w:rPr>
        <w:t>一定的研究能力和从事行政管理工作的实践能力。</w:t>
      </w:r>
    </w:p>
    <w:p>
      <w:pPr>
        <w:spacing w:line="460" w:lineRule="exact"/>
        <w:ind w:firstLine="480" w:firstLineChars="200"/>
        <w:rPr>
          <w:rFonts w:ascii="宋体" w:hAnsi="宋体" w:eastAsia="宋体" w:cs="Times New Roman"/>
          <w:kern w:val="0"/>
          <w:sz w:val="24"/>
          <w:szCs w:val="24"/>
          <w:highlight w:val="none"/>
        </w:rPr>
      </w:pPr>
      <w:r>
        <w:rPr>
          <w:rFonts w:hint="eastAsia" w:ascii="宋体" w:hAnsi="宋体" w:eastAsia="宋体" w:cs="Times New Roman"/>
          <w:kern w:val="0"/>
          <w:sz w:val="24"/>
          <w:szCs w:val="24"/>
          <w:highlight w:val="none"/>
        </w:rPr>
        <w:t>前承课程：管理学原理</w:t>
      </w:r>
    </w:p>
    <w:p>
      <w:pPr>
        <w:spacing w:line="460" w:lineRule="exact"/>
        <w:ind w:firstLine="480" w:firstLineChars="200"/>
        <w:rPr>
          <w:rFonts w:ascii="宋体" w:hAnsi="宋体" w:eastAsia="宋体" w:cs="Times New Roman"/>
          <w:kern w:val="0"/>
          <w:sz w:val="24"/>
          <w:szCs w:val="24"/>
          <w:highlight w:val="none"/>
        </w:rPr>
      </w:pPr>
      <w:r>
        <w:rPr>
          <w:rFonts w:hint="eastAsia" w:ascii="宋体" w:hAnsi="宋体" w:eastAsia="宋体" w:cs="Times New Roman"/>
          <w:kern w:val="0"/>
          <w:sz w:val="24"/>
          <w:szCs w:val="24"/>
          <w:highlight w:val="none"/>
        </w:rPr>
        <w:t>后续课程：论文设计与写作等</w:t>
      </w:r>
    </w:p>
    <w:p>
      <w:pPr>
        <w:spacing w:line="460" w:lineRule="exact"/>
        <w:ind w:firstLine="482" w:firstLineChars="200"/>
        <w:rPr>
          <w:rFonts w:ascii="宋体" w:hAnsi="宋体" w:eastAsia="宋体" w:cs="Times New Roman"/>
          <w:b/>
          <w:kern w:val="0"/>
          <w:sz w:val="24"/>
          <w:szCs w:val="24"/>
          <w:highlight w:val="none"/>
        </w:rPr>
      </w:pPr>
      <w:r>
        <w:rPr>
          <w:rFonts w:hint="eastAsia" w:ascii="宋体" w:hAnsi="宋体" w:eastAsia="宋体" w:cs="Times New Roman"/>
          <w:b/>
          <w:kern w:val="0"/>
          <w:sz w:val="24"/>
          <w:szCs w:val="24"/>
          <w:highlight w:val="none"/>
        </w:rPr>
        <w:t>1</w:t>
      </w:r>
      <w:r>
        <w:rPr>
          <w:rFonts w:hint="eastAsia" w:ascii="宋体" w:hAnsi="宋体" w:eastAsia="宋体" w:cs="Times New Roman"/>
          <w:b/>
          <w:kern w:val="0"/>
          <w:sz w:val="24"/>
          <w:szCs w:val="24"/>
          <w:highlight w:val="none"/>
          <w:lang w:val="en-US" w:eastAsia="zh-CN"/>
        </w:rPr>
        <w:t>3</w:t>
      </w:r>
      <w:r>
        <w:rPr>
          <w:rFonts w:hint="eastAsia" w:ascii="宋体" w:hAnsi="宋体" w:eastAsia="宋体" w:cs="Times New Roman"/>
          <w:b/>
          <w:kern w:val="0"/>
          <w:sz w:val="24"/>
          <w:szCs w:val="24"/>
          <w:highlight w:val="none"/>
        </w:rPr>
        <w:t>.人力资源管理（课程代码:</w:t>
      </w:r>
      <w:r>
        <w:rPr>
          <w:highlight w:val="none"/>
        </w:rPr>
        <w:t xml:space="preserve"> </w:t>
      </w:r>
      <w:r>
        <w:rPr>
          <w:rFonts w:ascii="宋体" w:hAnsi="宋体" w:eastAsia="宋体" w:cs="Times New Roman"/>
          <w:b/>
          <w:kern w:val="0"/>
          <w:sz w:val="24"/>
          <w:szCs w:val="24"/>
          <w:highlight w:val="none"/>
        </w:rPr>
        <w:t>BD050080</w:t>
      </w:r>
      <w:r>
        <w:rPr>
          <w:rFonts w:hint="eastAsia" w:ascii="宋体" w:hAnsi="宋体" w:eastAsia="宋体" w:cs="Times New Roman"/>
          <w:b/>
          <w:kern w:val="0"/>
          <w:sz w:val="24"/>
          <w:szCs w:val="24"/>
          <w:highlight w:val="none"/>
        </w:rPr>
        <w:t>）</w:t>
      </w:r>
    </w:p>
    <w:p>
      <w:pPr>
        <w:spacing w:line="460" w:lineRule="exact"/>
        <w:ind w:firstLine="480" w:firstLineChars="200"/>
        <w:rPr>
          <w:rFonts w:ascii="宋体" w:hAnsi="宋体" w:eastAsia="宋体" w:cs="Times New Roman"/>
          <w:kern w:val="0"/>
          <w:sz w:val="24"/>
          <w:szCs w:val="24"/>
          <w:highlight w:val="none"/>
        </w:rPr>
      </w:pPr>
      <w:r>
        <w:rPr>
          <w:rFonts w:hint="eastAsia" w:ascii="宋体" w:hAnsi="宋体" w:eastAsia="宋体" w:cs="Times New Roman"/>
          <w:kern w:val="0"/>
          <w:sz w:val="24"/>
          <w:szCs w:val="24"/>
          <w:highlight w:val="none"/>
        </w:rPr>
        <w:t>总学时：48学时（理论学时32，实验学时16）</w:t>
      </w:r>
    </w:p>
    <w:p>
      <w:pPr>
        <w:spacing w:line="460" w:lineRule="exact"/>
        <w:ind w:firstLine="480" w:firstLineChars="200"/>
        <w:rPr>
          <w:rFonts w:ascii="宋体" w:hAnsi="宋体" w:eastAsia="宋体" w:cs="Times New Roman"/>
          <w:kern w:val="0"/>
          <w:sz w:val="24"/>
          <w:szCs w:val="24"/>
          <w:highlight w:val="none"/>
        </w:rPr>
      </w:pPr>
      <w:r>
        <w:rPr>
          <w:rFonts w:hint="eastAsia" w:ascii="宋体" w:hAnsi="宋体" w:eastAsia="宋体" w:cs="Times New Roman"/>
          <w:kern w:val="0"/>
          <w:sz w:val="24"/>
          <w:szCs w:val="24"/>
          <w:highlight w:val="none"/>
        </w:rPr>
        <w:t>总学分：3学分</w:t>
      </w:r>
    </w:p>
    <w:p>
      <w:pPr>
        <w:snapToGrid w:val="0"/>
        <w:spacing w:line="460" w:lineRule="exact"/>
        <w:ind w:firstLine="480" w:firstLineChars="200"/>
        <w:rPr>
          <w:rFonts w:ascii="宋体" w:hAnsi="宋体" w:eastAsia="宋体" w:cs="Times New Roman"/>
          <w:sz w:val="24"/>
          <w:szCs w:val="24"/>
          <w:highlight w:val="none"/>
        </w:rPr>
      </w:pPr>
      <w:r>
        <w:rPr>
          <w:rFonts w:hint="eastAsia" w:ascii="宋体" w:hAnsi="宋体" w:eastAsia="宋体" w:cs="Times New Roman"/>
          <w:kern w:val="0"/>
          <w:sz w:val="24"/>
          <w:szCs w:val="24"/>
          <w:highlight w:val="none"/>
        </w:rPr>
        <w:t>概述：</w:t>
      </w:r>
      <w:r>
        <w:rPr>
          <w:rFonts w:hint="eastAsia" w:ascii="宋体" w:hAnsi="宋体" w:cs="宋体"/>
          <w:kern w:val="0"/>
          <w:sz w:val="24"/>
          <w:highlight w:val="none"/>
        </w:rPr>
        <w:t>本课程</w:t>
      </w:r>
      <w:r>
        <w:rPr>
          <w:rFonts w:hint="eastAsia" w:ascii="宋体" w:hAnsi="宋体" w:eastAsia="宋体" w:cs="Times New Roman"/>
          <w:sz w:val="24"/>
          <w:szCs w:val="24"/>
          <w:highlight w:val="none"/>
        </w:rPr>
        <w:t>是管理学科下开设的一门专业核心课程。主要讲授人力资源管理学的基本原理和实践知识,具有很强的实践性和应用性。本课程要求学生比较全面系统地掌握公共部门人力资源管理的基本理论、基本知识、基本技能和方法，充分认识在经济全球化背景下加强人力资源管理的重要性，了解岗位分析和岗位评价、人力资源规划、员工招聘、员工培训与开发、职业生涯管理、绩效管理和薪酬管理等基本程序和方法，培养和提高正确分析和解决人力资源管理问题的实践能力。通过本课程的学习，应使学生夯实理论基础，掌握人力资源所需的技能，逐步具备一名人力资源管理工作人员应具有的素质和能力，为学生步入社会从事人力资源管理工作打下良好的基础。</w:t>
      </w:r>
    </w:p>
    <w:p>
      <w:pPr>
        <w:spacing w:line="460" w:lineRule="exact"/>
        <w:ind w:firstLine="480" w:firstLineChars="200"/>
        <w:rPr>
          <w:rFonts w:ascii="宋体" w:hAnsi="宋体" w:eastAsia="宋体" w:cs="Times New Roman"/>
          <w:kern w:val="0"/>
          <w:sz w:val="24"/>
          <w:szCs w:val="24"/>
          <w:highlight w:val="none"/>
        </w:rPr>
      </w:pPr>
      <w:r>
        <w:rPr>
          <w:rFonts w:hint="eastAsia" w:ascii="宋体" w:hAnsi="宋体" w:eastAsia="宋体" w:cs="Times New Roman"/>
          <w:kern w:val="0"/>
          <w:sz w:val="24"/>
          <w:szCs w:val="24"/>
          <w:highlight w:val="none"/>
        </w:rPr>
        <w:t>前承课程：管理学原理</w:t>
      </w:r>
    </w:p>
    <w:p>
      <w:pPr>
        <w:spacing w:line="460" w:lineRule="exact"/>
        <w:ind w:firstLine="480" w:firstLineChars="200"/>
        <w:rPr>
          <w:rFonts w:ascii="宋体" w:hAnsi="宋体" w:eastAsia="宋体" w:cs="Times New Roman"/>
          <w:kern w:val="0"/>
          <w:sz w:val="24"/>
          <w:szCs w:val="24"/>
          <w:highlight w:val="none"/>
        </w:rPr>
      </w:pPr>
      <w:r>
        <w:rPr>
          <w:rFonts w:hint="eastAsia" w:ascii="宋体" w:hAnsi="宋体" w:eastAsia="宋体" w:cs="Times New Roman"/>
          <w:kern w:val="0"/>
          <w:sz w:val="24"/>
          <w:szCs w:val="24"/>
          <w:highlight w:val="none"/>
        </w:rPr>
        <w:t>后续课程：论文设计与写作等</w:t>
      </w:r>
    </w:p>
    <w:p>
      <w:pPr>
        <w:spacing w:line="460" w:lineRule="exact"/>
        <w:ind w:firstLine="482" w:firstLineChars="200"/>
        <w:rPr>
          <w:rFonts w:ascii="宋体" w:hAnsi="宋体" w:eastAsia="宋体" w:cs="Times New Roman"/>
          <w:b/>
          <w:kern w:val="0"/>
          <w:sz w:val="24"/>
          <w:szCs w:val="24"/>
          <w:highlight w:val="none"/>
        </w:rPr>
      </w:pPr>
      <w:r>
        <w:rPr>
          <w:rFonts w:hint="eastAsia" w:ascii="宋体" w:hAnsi="宋体" w:eastAsia="宋体" w:cs="Times New Roman"/>
          <w:b/>
          <w:kern w:val="0"/>
          <w:sz w:val="24"/>
          <w:szCs w:val="24"/>
          <w:highlight w:val="none"/>
        </w:rPr>
        <w:t>1</w:t>
      </w:r>
      <w:r>
        <w:rPr>
          <w:rFonts w:hint="eastAsia" w:ascii="宋体" w:hAnsi="宋体" w:eastAsia="宋体" w:cs="Times New Roman"/>
          <w:b/>
          <w:kern w:val="0"/>
          <w:sz w:val="24"/>
          <w:szCs w:val="24"/>
          <w:highlight w:val="none"/>
          <w:lang w:val="en-US" w:eastAsia="zh-CN"/>
        </w:rPr>
        <w:t>4</w:t>
      </w:r>
      <w:r>
        <w:rPr>
          <w:rFonts w:hint="eastAsia" w:ascii="宋体" w:hAnsi="宋体" w:eastAsia="宋体" w:cs="Times New Roman"/>
          <w:b/>
          <w:kern w:val="0"/>
          <w:sz w:val="24"/>
          <w:szCs w:val="24"/>
          <w:highlight w:val="none"/>
        </w:rPr>
        <w:t>.社区管理（课程代码:BD050041）</w:t>
      </w:r>
    </w:p>
    <w:p>
      <w:pPr>
        <w:spacing w:line="460" w:lineRule="exact"/>
        <w:ind w:firstLine="480" w:firstLineChars="200"/>
        <w:rPr>
          <w:rFonts w:ascii="宋体" w:hAnsi="宋体" w:eastAsia="宋体" w:cs="Times New Roman"/>
          <w:kern w:val="0"/>
          <w:sz w:val="24"/>
          <w:szCs w:val="24"/>
          <w:highlight w:val="none"/>
        </w:rPr>
      </w:pPr>
      <w:r>
        <w:rPr>
          <w:rFonts w:hint="eastAsia" w:ascii="宋体" w:hAnsi="宋体" w:eastAsia="宋体" w:cs="Times New Roman"/>
          <w:kern w:val="0"/>
          <w:sz w:val="24"/>
          <w:szCs w:val="24"/>
          <w:highlight w:val="none"/>
        </w:rPr>
        <w:t>总学时：48学时（理论学时48，实验学时0）</w:t>
      </w:r>
    </w:p>
    <w:p>
      <w:pPr>
        <w:spacing w:line="460" w:lineRule="exact"/>
        <w:ind w:firstLine="480" w:firstLineChars="200"/>
        <w:rPr>
          <w:rFonts w:ascii="宋体" w:hAnsi="宋体" w:eastAsia="宋体" w:cs="Times New Roman"/>
          <w:kern w:val="0"/>
          <w:sz w:val="24"/>
          <w:szCs w:val="24"/>
          <w:highlight w:val="none"/>
        </w:rPr>
      </w:pPr>
      <w:r>
        <w:rPr>
          <w:rFonts w:hint="eastAsia" w:ascii="宋体" w:hAnsi="宋体" w:eastAsia="宋体" w:cs="Times New Roman"/>
          <w:kern w:val="0"/>
          <w:sz w:val="24"/>
          <w:szCs w:val="24"/>
          <w:highlight w:val="none"/>
        </w:rPr>
        <w:t>总学分：3学分</w:t>
      </w:r>
    </w:p>
    <w:p>
      <w:pPr>
        <w:snapToGrid w:val="0"/>
        <w:spacing w:line="460" w:lineRule="exact"/>
        <w:ind w:firstLine="480" w:firstLineChars="200"/>
        <w:rPr>
          <w:rFonts w:ascii="宋体" w:hAnsi="宋体" w:eastAsia="宋体" w:cs="Times New Roman"/>
          <w:kern w:val="0"/>
          <w:sz w:val="24"/>
          <w:szCs w:val="24"/>
          <w:highlight w:val="none"/>
        </w:rPr>
      </w:pPr>
      <w:r>
        <w:rPr>
          <w:rFonts w:hint="eastAsia" w:ascii="宋体" w:hAnsi="宋体" w:eastAsia="宋体" w:cs="Times New Roman"/>
          <w:kern w:val="0"/>
          <w:sz w:val="24"/>
          <w:szCs w:val="24"/>
          <w:highlight w:val="none"/>
        </w:rPr>
        <w:t>概述：</w:t>
      </w:r>
      <w:r>
        <w:rPr>
          <w:rFonts w:hint="eastAsia" w:ascii="宋体" w:hAnsi="宋体" w:cs="宋体"/>
          <w:kern w:val="0"/>
          <w:sz w:val="24"/>
          <w:highlight w:val="none"/>
        </w:rPr>
        <w:t>本课程</w:t>
      </w:r>
      <w:r>
        <w:rPr>
          <w:rFonts w:hint="eastAsia" w:ascii="宋体" w:hAnsi="宋体" w:eastAsia="宋体" w:cs="Times New Roman"/>
          <w:sz w:val="24"/>
          <w:szCs w:val="24"/>
          <w:highlight w:val="none"/>
        </w:rPr>
        <w:t>是公共管理事业管理（专升本）专业的一门专业核心课，它涉及管理学和社会学两大学科的诸多内容，具有很强的实用性。通过本课程的学习，能够为学生学习本</w:t>
      </w:r>
      <w:r>
        <w:rPr>
          <w:rFonts w:hint="eastAsia" w:ascii="宋体" w:hAnsi="宋体" w:eastAsia="宋体" w:cs="Times New Roman"/>
          <w:color w:val="333333"/>
          <w:kern w:val="0"/>
          <w:sz w:val="24"/>
          <w:szCs w:val="24"/>
          <w:highlight w:val="none"/>
        </w:rPr>
        <w:t>专业的后继课程打下良好基础。</w:t>
      </w:r>
      <w:r>
        <w:rPr>
          <w:rFonts w:hint="eastAsia" w:ascii="宋体" w:hAnsi="宋体" w:eastAsia="宋体" w:cs="Times New Roman"/>
          <w:sz w:val="24"/>
          <w:szCs w:val="24"/>
          <w:highlight w:val="none"/>
        </w:rPr>
        <w:t>本课程通过教与学，使学生掌握作为学科的“社区管理”所具有的基本的学科内容和较为系统的理论知识，包括社区管理基本概念、社区管理体制、社区管理模式、社区民主政治建设以及相关实践问题如社区环境、文化、卫生、体育、治安管理，社区服务与社会保障以及社区物业管理、社区职能化建设等内容。通过本课程的学习，使学生在分析问题和解决问题的思维与能力上有较大提高，逐步具备一名社区工作人员应具有的素质和能力，尽快成为符合社会需求的社区管理人才，为学生步入社会从事公共事业管理工作打下良好的基础。</w:t>
      </w:r>
    </w:p>
    <w:p>
      <w:pPr>
        <w:spacing w:line="460" w:lineRule="exact"/>
        <w:ind w:firstLine="480" w:firstLineChars="200"/>
        <w:rPr>
          <w:rFonts w:ascii="宋体" w:hAnsi="宋体" w:eastAsia="宋体" w:cs="Times New Roman"/>
          <w:kern w:val="0"/>
          <w:sz w:val="24"/>
          <w:szCs w:val="24"/>
          <w:highlight w:val="none"/>
        </w:rPr>
      </w:pPr>
      <w:r>
        <w:rPr>
          <w:rFonts w:hint="eastAsia" w:ascii="宋体" w:hAnsi="宋体" w:eastAsia="宋体" w:cs="Times New Roman"/>
          <w:kern w:val="0"/>
          <w:sz w:val="24"/>
          <w:szCs w:val="24"/>
          <w:highlight w:val="none"/>
        </w:rPr>
        <w:t>前承课程：管理学原理</w:t>
      </w:r>
    </w:p>
    <w:p>
      <w:pPr>
        <w:spacing w:line="460" w:lineRule="exact"/>
        <w:ind w:firstLine="480" w:firstLineChars="200"/>
        <w:rPr>
          <w:rFonts w:ascii="宋体" w:hAnsi="宋体" w:eastAsia="宋体" w:cs="Times New Roman"/>
          <w:kern w:val="0"/>
          <w:sz w:val="24"/>
          <w:szCs w:val="24"/>
          <w:highlight w:val="none"/>
        </w:rPr>
      </w:pPr>
      <w:r>
        <w:rPr>
          <w:rFonts w:hint="eastAsia" w:ascii="宋体" w:hAnsi="宋体" w:eastAsia="宋体" w:cs="Times New Roman"/>
          <w:kern w:val="0"/>
          <w:sz w:val="24"/>
          <w:szCs w:val="24"/>
          <w:highlight w:val="none"/>
        </w:rPr>
        <w:t>后续课程：论文设计与写作等</w:t>
      </w:r>
    </w:p>
    <w:p>
      <w:pPr>
        <w:spacing w:line="460" w:lineRule="exact"/>
        <w:ind w:firstLine="482" w:firstLineChars="200"/>
        <w:rPr>
          <w:rFonts w:ascii="宋体" w:hAnsi="宋体" w:eastAsia="宋体" w:cs="Times New Roman"/>
          <w:b/>
          <w:kern w:val="0"/>
          <w:sz w:val="24"/>
          <w:szCs w:val="24"/>
          <w:highlight w:val="none"/>
        </w:rPr>
      </w:pPr>
      <w:r>
        <w:rPr>
          <w:rFonts w:hint="eastAsia" w:ascii="宋体" w:hAnsi="宋体" w:eastAsia="宋体" w:cs="Times New Roman"/>
          <w:b/>
          <w:kern w:val="0"/>
          <w:sz w:val="24"/>
          <w:szCs w:val="24"/>
          <w:highlight w:val="none"/>
        </w:rPr>
        <w:t>1</w:t>
      </w:r>
      <w:r>
        <w:rPr>
          <w:rFonts w:hint="eastAsia" w:ascii="宋体" w:hAnsi="宋体" w:eastAsia="宋体" w:cs="Times New Roman"/>
          <w:b/>
          <w:kern w:val="0"/>
          <w:sz w:val="24"/>
          <w:szCs w:val="24"/>
          <w:highlight w:val="none"/>
          <w:lang w:val="en-US" w:eastAsia="zh-CN"/>
        </w:rPr>
        <w:t>5</w:t>
      </w:r>
      <w:r>
        <w:rPr>
          <w:rFonts w:ascii="宋体" w:hAnsi="宋体" w:eastAsia="宋体" w:cs="Times New Roman"/>
          <w:b/>
          <w:kern w:val="0"/>
          <w:sz w:val="24"/>
          <w:szCs w:val="24"/>
          <w:highlight w:val="none"/>
        </w:rPr>
        <w:t>.</w:t>
      </w:r>
      <w:r>
        <w:rPr>
          <w:rFonts w:hint="eastAsia" w:ascii="宋体" w:hAnsi="宋体" w:eastAsia="宋体" w:cs="Times New Roman"/>
          <w:b/>
          <w:kern w:val="0"/>
          <w:sz w:val="24"/>
          <w:szCs w:val="24"/>
          <w:highlight w:val="none"/>
        </w:rPr>
        <w:t>公共政策学（课程代码:</w:t>
      </w:r>
      <w:r>
        <w:rPr>
          <w:highlight w:val="none"/>
        </w:rPr>
        <w:t xml:space="preserve"> </w:t>
      </w:r>
      <w:r>
        <w:rPr>
          <w:rFonts w:ascii="宋体" w:hAnsi="宋体" w:eastAsia="宋体" w:cs="Times New Roman"/>
          <w:b/>
          <w:kern w:val="0"/>
          <w:sz w:val="24"/>
          <w:szCs w:val="24"/>
          <w:highlight w:val="none"/>
        </w:rPr>
        <w:t>BD050075</w:t>
      </w:r>
      <w:r>
        <w:rPr>
          <w:rFonts w:hint="eastAsia" w:ascii="宋体" w:hAnsi="宋体" w:eastAsia="宋体" w:cs="Times New Roman"/>
          <w:b/>
          <w:kern w:val="0"/>
          <w:sz w:val="24"/>
          <w:szCs w:val="24"/>
          <w:highlight w:val="none"/>
        </w:rPr>
        <w:t>）</w:t>
      </w:r>
    </w:p>
    <w:p>
      <w:pPr>
        <w:spacing w:line="460" w:lineRule="exact"/>
        <w:ind w:firstLine="480" w:firstLineChars="200"/>
        <w:rPr>
          <w:rFonts w:ascii="宋体" w:hAnsi="宋体" w:eastAsia="宋体" w:cs="Times New Roman"/>
          <w:kern w:val="0"/>
          <w:sz w:val="24"/>
          <w:szCs w:val="24"/>
          <w:highlight w:val="none"/>
        </w:rPr>
      </w:pPr>
      <w:r>
        <w:rPr>
          <w:rFonts w:hint="eastAsia" w:ascii="宋体" w:hAnsi="宋体" w:eastAsia="宋体" w:cs="Times New Roman"/>
          <w:kern w:val="0"/>
          <w:sz w:val="24"/>
          <w:szCs w:val="24"/>
          <w:highlight w:val="none"/>
        </w:rPr>
        <w:t>总学时：40学时（理论学时40，实验学时0）</w:t>
      </w:r>
    </w:p>
    <w:p>
      <w:pPr>
        <w:spacing w:line="460" w:lineRule="exact"/>
        <w:ind w:firstLine="480" w:firstLineChars="200"/>
        <w:rPr>
          <w:rFonts w:ascii="宋体" w:hAnsi="宋体" w:eastAsia="宋体" w:cs="Times New Roman"/>
          <w:kern w:val="0"/>
          <w:sz w:val="24"/>
          <w:szCs w:val="24"/>
          <w:highlight w:val="none"/>
        </w:rPr>
      </w:pPr>
      <w:r>
        <w:rPr>
          <w:rFonts w:hint="eastAsia" w:ascii="宋体" w:hAnsi="宋体" w:eastAsia="宋体" w:cs="Times New Roman"/>
          <w:kern w:val="0"/>
          <w:sz w:val="24"/>
          <w:szCs w:val="24"/>
          <w:highlight w:val="none"/>
        </w:rPr>
        <w:t>总学分：2.5学分</w:t>
      </w:r>
    </w:p>
    <w:p>
      <w:pPr>
        <w:spacing w:line="460" w:lineRule="exact"/>
        <w:ind w:firstLine="480" w:firstLineChars="200"/>
        <w:rPr>
          <w:rFonts w:ascii="宋体" w:hAnsi="宋体" w:eastAsia="宋体" w:cs="Times New Roman"/>
          <w:kern w:val="0"/>
          <w:sz w:val="24"/>
          <w:szCs w:val="24"/>
          <w:highlight w:val="none"/>
        </w:rPr>
      </w:pPr>
      <w:r>
        <w:rPr>
          <w:rFonts w:hint="eastAsia" w:ascii="宋体" w:hAnsi="宋体" w:eastAsia="宋体" w:cs="Times New Roman"/>
          <w:kern w:val="0"/>
          <w:sz w:val="24"/>
          <w:szCs w:val="24"/>
          <w:highlight w:val="none"/>
        </w:rPr>
        <w:t>概述：</w:t>
      </w:r>
      <w:r>
        <w:rPr>
          <w:rFonts w:hint="eastAsia" w:ascii="宋体" w:hAnsi="宋体" w:cs="宋体"/>
          <w:kern w:val="0"/>
          <w:sz w:val="24"/>
          <w:highlight w:val="none"/>
        </w:rPr>
        <w:t>本课程</w:t>
      </w:r>
      <w:r>
        <w:rPr>
          <w:rFonts w:ascii="宋体" w:hAnsi="宋体" w:eastAsia="宋体" w:cs="Times New Roman"/>
          <w:sz w:val="24"/>
          <w:szCs w:val="24"/>
          <w:highlight w:val="none"/>
        </w:rPr>
        <w:t>是</w:t>
      </w:r>
      <w:r>
        <w:rPr>
          <w:rFonts w:hint="eastAsia" w:ascii="宋体" w:hAnsi="宋体" w:eastAsia="宋体" w:cs="Times New Roman"/>
          <w:sz w:val="24"/>
          <w:szCs w:val="24"/>
          <w:highlight w:val="none"/>
        </w:rPr>
        <w:t>公共事业管理（专升本）</w:t>
      </w:r>
      <w:r>
        <w:rPr>
          <w:rFonts w:ascii="宋体" w:hAnsi="宋体" w:eastAsia="宋体" w:cs="Times New Roman"/>
          <w:sz w:val="24"/>
          <w:szCs w:val="24"/>
          <w:highlight w:val="none"/>
        </w:rPr>
        <w:t>专业的专业</w:t>
      </w:r>
      <w:r>
        <w:rPr>
          <w:rFonts w:hint="eastAsia" w:ascii="宋体" w:hAnsi="宋体" w:eastAsia="宋体" w:cs="Times New Roman"/>
          <w:sz w:val="24"/>
          <w:szCs w:val="24"/>
          <w:highlight w:val="none"/>
        </w:rPr>
        <w:t>核心</w:t>
      </w:r>
      <w:r>
        <w:rPr>
          <w:rFonts w:ascii="宋体" w:hAnsi="宋体" w:eastAsia="宋体" w:cs="Times New Roman"/>
          <w:sz w:val="24"/>
          <w:szCs w:val="24"/>
          <w:highlight w:val="none"/>
        </w:rPr>
        <w:t>课程。</w:t>
      </w:r>
      <w:r>
        <w:rPr>
          <w:rFonts w:hint="eastAsia" w:ascii="宋体" w:hAnsi="宋体" w:eastAsia="宋体" w:cs="Times New Roman"/>
          <w:sz w:val="24"/>
          <w:szCs w:val="24"/>
          <w:highlight w:val="none"/>
        </w:rPr>
        <w:t>它是一门涉及</w:t>
      </w:r>
      <w:r>
        <w:rPr>
          <w:rFonts w:ascii="宋体" w:hAnsi="宋体" w:eastAsia="宋体" w:cs="Times New Roman"/>
          <w:sz w:val="24"/>
          <w:szCs w:val="24"/>
          <w:highlight w:val="none"/>
        </w:rPr>
        <w:t>管理学、政治学</w:t>
      </w:r>
      <w:r>
        <w:rPr>
          <w:rFonts w:hint="eastAsia" w:ascii="宋体" w:hAnsi="宋体" w:eastAsia="宋体" w:cs="Times New Roman"/>
          <w:sz w:val="24"/>
          <w:szCs w:val="24"/>
          <w:highlight w:val="none"/>
        </w:rPr>
        <w:t>和社会</w:t>
      </w:r>
      <w:r>
        <w:rPr>
          <w:rFonts w:ascii="宋体" w:hAnsi="宋体" w:eastAsia="宋体" w:cs="Times New Roman"/>
          <w:sz w:val="24"/>
          <w:szCs w:val="24"/>
          <w:highlight w:val="none"/>
        </w:rPr>
        <w:t>学等学科知识，</w:t>
      </w:r>
      <w:r>
        <w:rPr>
          <w:rFonts w:hint="eastAsia" w:ascii="宋体" w:hAnsi="宋体" w:eastAsia="宋体" w:cs="Times New Roman"/>
          <w:sz w:val="24"/>
          <w:szCs w:val="24"/>
          <w:highlight w:val="none"/>
        </w:rPr>
        <w:t>研究</w:t>
      </w:r>
      <w:r>
        <w:rPr>
          <w:rFonts w:ascii="宋体" w:hAnsi="宋体" w:eastAsia="宋体" w:cs="Times New Roman"/>
          <w:sz w:val="24"/>
          <w:szCs w:val="24"/>
          <w:highlight w:val="none"/>
        </w:rPr>
        <w:t>以问题为导向、关注政治过程的如何决策的课程。本课程向学生介绍的内容可分为三个层次：政策科学的基本知识、政策过程、政策分析的理论模式与方法。第一层次包括公共政策的基本概念、特征与分类，政策科学的产生与发展，政策形成的政治过程并由此形成政策科学基本知识的框架。第二层次包括政策问题的认定、政策规划与政策合法化、政策执行、政策评估与政策终结，由此阐释了公共政策从无到有，再到终结的动态运行过程。第三层次包括政策分析的理论模式和政策分析的基础方法，由此概括性地介绍了分析政策分析的多元角度和典型的理论观点。</w:t>
      </w:r>
      <w:r>
        <w:rPr>
          <w:rFonts w:hint="eastAsia" w:ascii="宋体" w:hAnsi="宋体" w:eastAsia="宋体" w:cs="Times New Roman"/>
          <w:sz w:val="24"/>
          <w:szCs w:val="24"/>
          <w:highlight w:val="none"/>
        </w:rPr>
        <w:t>本课程</w:t>
      </w:r>
      <w:r>
        <w:rPr>
          <w:rFonts w:ascii="宋体" w:hAnsi="宋体" w:eastAsia="宋体" w:cs="Times New Roman"/>
          <w:sz w:val="24"/>
          <w:szCs w:val="24"/>
          <w:highlight w:val="none"/>
        </w:rPr>
        <w:t>着眼于培养</w:t>
      </w:r>
      <w:r>
        <w:rPr>
          <w:rFonts w:hint="eastAsia" w:ascii="宋体" w:hAnsi="宋体" w:eastAsia="宋体" w:cs="Times New Roman"/>
          <w:sz w:val="24"/>
          <w:szCs w:val="24"/>
          <w:highlight w:val="none"/>
        </w:rPr>
        <w:t>学生</w:t>
      </w:r>
      <w:r>
        <w:rPr>
          <w:rFonts w:ascii="宋体" w:hAnsi="宋体" w:eastAsia="宋体" w:cs="Times New Roman"/>
          <w:sz w:val="24"/>
          <w:szCs w:val="24"/>
          <w:highlight w:val="none"/>
        </w:rPr>
        <w:t>掌握公共政策与分析的相关知识</w:t>
      </w:r>
      <w:r>
        <w:rPr>
          <w:rFonts w:hint="eastAsia" w:ascii="宋体" w:hAnsi="宋体" w:eastAsia="宋体" w:cs="Times New Roman"/>
          <w:sz w:val="24"/>
          <w:szCs w:val="24"/>
          <w:highlight w:val="none"/>
        </w:rPr>
        <w:t>，</w:t>
      </w:r>
      <w:r>
        <w:rPr>
          <w:rFonts w:ascii="宋体" w:hAnsi="宋体" w:eastAsia="宋体" w:cs="Times New Roman"/>
          <w:sz w:val="24"/>
          <w:szCs w:val="24"/>
          <w:highlight w:val="none"/>
        </w:rPr>
        <w:t>使学生能够更好地适应市场经济条件下政府公共政策实践的需要，能够学以致用</w:t>
      </w:r>
      <w:r>
        <w:rPr>
          <w:rFonts w:hint="eastAsia" w:ascii="宋体" w:hAnsi="宋体" w:eastAsia="宋体" w:cs="Times New Roman"/>
          <w:sz w:val="24"/>
          <w:szCs w:val="24"/>
          <w:highlight w:val="none"/>
        </w:rPr>
        <w:t>，</w:t>
      </w:r>
      <w:r>
        <w:rPr>
          <w:rFonts w:ascii="宋体" w:hAnsi="宋体" w:eastAsia="宋体" w:cs="Times New Roman"/>
          <w:sz w:val="24"/>
          <w:szCs w:val="24"/>
          <w:highlight w:val="none"/>
        </w:rPr>
        <w:t>使学生在分析问题和解决问题的思维与能力上有较大提高，逐步具备一名公共政策工作人员应具有的素质和能力，尽快成为符合社会需求的管理人才。</w:t>
      </w:r>
    </w:p>
    <w:p>
      <w:pPr>
        <w:spacing w:line="460" w:lineRule="exact"/>
        <w:ind w:firstLine="480" w:firstLineChars="200"/>
        <w:rPr>
          <w:rFonts w:ascii="宋体" w:hAnsi="宋体" w:eastAsia="宋体" w:cs="Times New Roman"/>
          <w:kern w:val="0"/>
          <w:sz w:val="24"/>
          <w:szCs w:val="24"/>
          <w:highlight w:val="none"/>
        </w:rPr>
      </w:pPr>
      <w:r>
        <w:rPr>
          <w:rFonts w:hint="eastAsia" w:ascii="宋体" w:hAnsi="宋体" w:eastAsia="宋体" w:cs="Times New Roman"/>
          <w:kern w:val="0"/>
          <w:sz w:val="24"/>
          <w:szCs w:val="24"/>
          <w:highlight w:val="none"/>
        </w:rPr>
        <w:t>前承课程：管理学原理</w:t>
      </w:r>
    </w:p>
    <w:p>
      <w:pPr>
        <w:spacing w:line="460" w:lineRule="exact"/>
        <w:ind w:firstLine="480" w:firstLineChars="200"/>
        <w:rPr>
          <w:rFonts w:ascii="宋体" w:hAnsi="宋体" w:eastAsia="宋体" w:cs="Times New Roman"/>
          <w:kern w:val="0"/>
          <w:sz w:val="24"/>
          <w:szCs w:val="24"/>
          <w:highlight w:val="none"/>
        </w:rPr>
      </w:pPr>
      <w:r>
        <w:rPr>
          <w:rFonts w:hint="eastAsia" w:ascii="宋体" w:hAnsi="宋体" w:eastAsia="宋体" w:cs="Times New Roman"/>
          <w:kern w:val="0"/>
          <w:sz w:val="24"/>
          <w:szCs w:val="24"/>
          <w:highlight w:val="none"/>
        </w:rPr>
        <w:t>后续课程：论文设计与写作等</w:t>
      </w:r>
    </w:p>
    <w:p>
      <w:pPr>
        <w:spacing w:line="460" w:lineRule="exact"/>
        <w:ind w:firstLine="482" w:firstLineChars="200"/>
        <w:rPr>
          <w:rFonts w:ascii="宋体" w:hAnsi="宋体" w:eastAsia="宋体" w:cs="Times New Roman"/>
          <w:b/>
          <w:kern w:val="0"/>
          <w:sz w:val="24"/>
          <w:szCs w:val="24"/>
          <w:highlight w:val="none"/>
        </w:rPr>
      </w:pPr>
      <w:r>
        <w:rPr>
          <w:rFonts w:hint="eastAsia" w:ascii="宋体" w:hAnsi="宋体" w:eastAsia="宋体" w:cs="Times New Roman"/>
          <w:b/>
          <w:kern w:val="0"/>
          <w:sz w:val="24"/>
          <w:szCs w:val="24"/>
          <w:highlight w:val="none"/>
        </w:rPr>
        <w:t>1</w:t>
      </w:r>
      <w:r>
        <w:rPr>
          <w:rFonts w:hint="eastAsia" w:ascii="宋体" w:hAnsi="宋体" w:eastAsia="宋体" w:cs="Times New Roman"/>
          <w:b/>
          <w:kern w:val="0"/>
          <w:sz w:val="24"/>
          <w:szCs w:val="24"/>
          <w:highlight w:val="none"/>
          <w:lang w:val="en-US" w:eastAsia="zh-CN"/>
        </w:rPr>
        <w:t>6</w:t>
      </w:r>
      <w:r>
        <w:rPr>
          <w:rFonts w:hint="eastAsia" w:ascii="宋体" w:hAnsi="宋体" w:eastAsia="宋体" w:cs="Times New Roman"/>
          <w:b/>
          <w:kern w:val="0"/>
          <w:sz w:val="24"/>
          <w:szCs w:val="24"/>
          <w:highlight w:val="none"/>
        </w:rPr>
        <w:t>.公共财政学（课程代码:BD050014）</w:t>
      </w:r>
    </w:p>
    <w:p>
      <w:pPr>
        <w:spacing w:line="460" w:lineRule="exact"/>
        <w:ind w:firstLine="480" w:firstLineChars="200"/>
        <w:rPr>
          <w:rFonts w:ascii="宋体" w:hAnsi="宋体" w:eastAsia="宋体" w:cs="Times New Roman"/>
          <w:kern w:val="0"/>
          <w:sz w:val="24"/>
          <w:szCs w:val="24"/>
          <w:highlight w:val="none"/>
        </w:rPr>
      </w:pPr>
      <w:r>
        <w:rPr>
          <w:rFonts w:hint="eastAsia" w:ascii="宋体" w:hAnsi="宋体" w:eastAsia="宋体" w:cs="Times New Roman"/>
          <w:kern w:val="0"/>
          <w:sz w:val="24"/>
          <w:szCs w:val="24"/>
          <w:highlight w:val="none"/>
        </w:rPr>
        <w:t>总学时：32学时（理论学时32，实验学时0）</w:t>
      </w:r>
    </w:p>
    <w:p>
      <w:pPr>
        <w:spacing w:line="460" w:lineRule="exact"/>
        <w:ind w:firstLine="480" w:firstLineChars="200"/>
        <w:rPr>
          <w:rFonts w:ascii="宋体" w:hAnsi="宋体" w:eastAsia="宋体" w:cs="Times New Roman"/>
          <w:kern w:val="0"/>
          <w:sz w:val="24"/>
          <w:szCs w:val="24"/>
          <w:highlight w:val="none"/>
        </w:rPr>
      </w:pPr>
      <w:r>
        <w:rPr>
          <w:rFonts w:hint="eastAsia" w:ascii="宋体" w:hAnsi="宋体" w:eastAsia="宋体" w:cs="Times New Roman"/>
          <w:kern w:val="0"/>
          <w:sz w:val="24"/>
          <w:szCs w:val="24"/>
          <w:highlight w:val="none"/>
        </w:rPr>
        <w:t>总学分：2学分</w:t>
      </w:r>
    </w:p>
    <w:p>
      <w:pPr>
        <w:spacing w:line="460" w:lineRule="exact"/>
        <w:ind w:firstLine="480" w:firstLineChars="200"/>
        <w:rPr>
          <w:rFonts w:ascii="Calibri" w:hAnsi="Calibri" w:eastAsia="宋体" w:cs="Times New Roman"/>
          <w:sz w:val="24"/>
          <w:szCs w:val="24"/>
          <w:highlight w:val="none"/>
        </w:rPr>
      </w:pPr>
      <w:r>
        <w:rPr>
          <w:rFonts w:hint="eastAsia" w:ascii="宋体" w:hAnsi="宋体" w:eastAsia="宋体" w:cs="Times New Roman"/>
          <w:kern w:val="0"/>
          <w:sz w:val="24"/>
          <w:szCs w:val="24"/>
          <w:highlight w:val="none"/>
        </w:rPr>
        <w:t>概述：</w:t>
      </w:r>
      <w:r>
        <w:rPr>
          <w:rFonts w:hint="eastAsia" w:ascii="宋体" w:hAnsi="宋体" w:cs="宋体"/>
          <w:kern w:val="0"/>
          <w:sz w:val="24"/>
          <w:highlight w:val="none"/>
        </w:rPr>
        <w:t>本课程</w:t>
      </w:r>
      <w:r>
        <w:rPr>
          <w:rFonts w:hint="eastAsia" w:ascii="宋体" w:hAnsi="宋体" w:eastAsia="宋体" w:cs="Times New Roman"/>
          <w:sz w:val="24"/>
          <w:szCs w:val="24"/>
          <w:highlight w:val="none"/>
        </w:rPr>
        <w:t>是公共事业管理（专升本）专业开设的一门理论性、综合性较强的专业核心课程。本课程主要包括公共财政的基本原理、公共支出、公共收入、国家预算管理与体制、财政政策等内容。通过本课程的学习，要求同学掌握公共财政的基本理论和基本制度，进一步提高学生的经济理论水平和应用能力；并能够在实践中灵活运用，理解并分析公共财政政策的作用、意图、效果，分析和处理各种财政实务问题。本课程帮助学生系统、准确地理解和掌握公共财政的理论和实务，有关财政的具体制度及实际应用，全面提高学生在运用经济手段管理社会经济事务的能力，为以后的专业课学习奠定坚实的基础。</w:t>
      </w:r>
    </w:p>
    <w:p>
      <w:pPr>
        <w:spacing w:line="460" w:lineRule="exact"/>
        <w:ind w:firstLine="480" w:firstLineChars="200"/>
        <w:rPr>
          <w:rFonts w:ascii="宋体" w:hAnsi="宋体" w:eastAsia="宋体" w:cs="Times New Roman"/>
          <w:kern w:val="0"/>
          <w:sz w:val="24"/>
          <w:szCs w:val="24"/>
          <w:highlight w:val="none"/>
        </w:rPr>
      </w:pPr>
      <w:r>
        <w:rPr>
          <w:rFonts w:hint="eastAsia" w:ascii="宋体" w:hAnsi="宋体" w:eastAsia="宋体" w:cs="Times New Roman"/>
          <w:kern w:val="0"/>
          <w:sz w:val="24"/>
          <w:szCs w:val="24"/>
          <w:highlight w:val="none"/>
        </w:rPr>
        <w:t>前承课程：经济学</w:t>
      </w:r>
    </w:p>
    <w:p>
      <w:pPr>
        <w:spacing w:line="460" w:lineRule="exact"/>
        <w:ind w:firstLine="480" w:firstLineChars="200"/>
        <w:rPr>
          <w:rFonts w:ascii="宋体" w:hAnsi="宋体" w:eastAsia="宋体" w:cs="Times New Roman"/>
          <w:kern w:val="0"/>
          <w:sz w:val="24"/>
          <w:szCs w:val="24"/>
          <w:highlight w:val="none"/>
        </w:rPr>
      </w:pPr>
      <w:r>
        <w:rPr>
          <w:rFonts w:hint="eastAsia" w:ascii="宋体" w:hAnsi="宋体" w:eastAsia="宋体" w:cs="Times New Roman"/>
          <w:kern w:val="0"/>
          <w:sz w:val="24"/>
          <w:szCs w:val="24"/>
          <w:highlight w:val="none"/>
        </w:rPr>
        <w:t>后续课程：论文设计与写作等</w:t>
      </w:r>
    </w:p>
    <w:p>
      <w:pPr>
        <w:spacing w:line="460" w:lineRule="exact"/>
        <w:ind w:firstLine="420" w:firstLineChars="200"/>
        <w:rPr>
          <w:highlight w:val="none"/>
        </w:rPr>
      </w:pPr>
    </w:p>
    <w:sectPr>
      <w:pgSz w:w="11906" w:h="16838"/>
      <w:pgMar w:top="1531" w:right="1361" w:bottom="85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方正黑体简体">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MS Mincho">
    <w:altName w:val="Yu Gothic UI"/>
    <w:panose1 w:val="02020609040205080304"/>
    <w:charset w:val="80"/>
    <w:family w:val="roman"/>
    <w:pitch w:val="default"/>
    <w:sig w:usb0="00000000" w:usb1="00000000" w:usb2="00000012" w:usb3="00000000" w:csb0="4002009F" w:csb1="DFD7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singleLevel"/>
    <w:tmpl w:val="00000001"/>
    <w:lvl w:ilvl="0" w:tentative="0">
      <w:start w:val="2"/>
      <w:numFmt w:val="chineseCounting"/>
      <w:suff w:val="nothing"/>
      <w:lvlText w:val="（%1）"/>
      <w:lvlJc w:val="left"/>
      <w:rPr>
        <w:rFonts w:hint="eastAsia"/>
      </w:rPr>
    </w:lvl>
  </w:abstractNum>
  <w:abstractNum w:abstractNumId="1">
    <w:nsid w:val="00000002"/>
    <w:multiLevelType w:val="singleLevel"/>
    <w:tmpl w:val="00000002"/>
    <w:lvl w:ilvl="0" w:tentative="0">
      <w:start w:val="2"/>
      <w:numFmt w:val="chineseCounting"/>
      <w:suff w:val="nothing"/>
      <w:lvlText w:val="%1、"/>
      <w:lvlJc w:val="left"/>
      <w:rPr>
        <w:rFonts w:hint="eastAsia"/>
      </w:rPr>
    </w:lvl>
  </w:abstractNum>
  <w:abstractNum w:abstractNumId="2">
    <w:nsid w:val="00000004"/>
    <w:multiLevelType w:val="singleLevel"/>
    <w:tmpl w:val="00000004"/>
    <w:lvl w:ilvl="0" w:tentative="0">
      <w:start w:val="5"/>
      <w:numFmt w:val="chineseCounting"/>
      <w:suff w:val="nothing"/>
      <w:lvlText w:val="%1、"/>
      <w:lvlJc w:val="left"/>
      <w:rPr>
        <w:rFonts w:hint="eastAsia"/>
      </w:rPr>
    </w:lvl>
  </w:abstractNum>
  <w:abstractNum w:abstractNumId="3">
    <w:nsid w:val="58660318"/>
    <w:multiLevelType w:val="singleLevel"/>
    <w:tmpl w:val="58660318"/>
    <w:lvl w:ilvl="0" w:tentative="0">
      <w:start w:val="1"/>
      <w:numFmt w:val="chineseCounting"/>
      <w:suff w:val="nothing"/>
      <w:lvlText w:val="（%1）"/>
      <w:lvlJc w:val="left"/>
      <w:rPr>
        <w:rFonts w:hint="eastAsia"/>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cwMzYxNGZlNjhmMjRmOGZhYTc4ZTM0M2ZiZjdlZTkifQ=="/>
  </w:docVars>
  <w:rsids>
    <w:rsidRoot w:val="003C7C37"/>
    <w:rsid w:val="00023822"/>
    <w:rsid w:val="00041B42"/>
    <w:rsid w:val="00057726"/>
    <w:rsid w:val="00100E7B"/>
    <w:rsid w:val="00112BC4"/>
    <w:rsid w:val="001241AE"/>
    <w:rsid w:val="00147767"/>
    <w:rsid w:val="0019637C"/>
    <w:rsid w:val="001A10FD"/>
    <w:rsid w:val="001B114D"/>
    <w:rsid w:val="002405D1"/>
    <w:rsid w:val="00256EB2"/>
    <w:rsid w:val="002869A8"/>
    <w:rsid w:val="002C2B25"/>
    <w:rsid w:val="00332115"/>
    <w:rsid w:val="00384883"/>
    <w:rsid w:val="00386BDA"/>
    <w:rsid w:val="003C5C97"/>
    <w:rsid w:val="003C7C37"/>
    <w:rsid w:val="003E3893"/>
    <w:rsid w:val="003F6E22"/>
    <w:rsid w:val="00416F02"/>
    <w:rsid w:val="00441AB8"/>
    <w:rsid w:val="004C0180"/>
    <w:rsid w:val="004D3F71"/>
    <w:rsid w:val="004E485A"/>
    <w:rsid w:val="00506C91"/>
    <w:rsid w:val="005735AC"/>
    <w:rsid w:val="005F2AD5"/>
    <w:rsid w:val="00634FEE"/>
    <w:rsid w:val="00644AFA"/>
    <w:rsid w:val="006848C4"/>
    <w:rsid w:val="00685705"/>
    <w:rsid w:val="00695E49"/>
    <w:rsid w:val="006C072E"/>
    <w:rsid w:val="006E594C"/>
    <w:rsid w:val="007110EE"/>
    <w:rsid w:val="00723C98"/>
    <w:rsid w:val="00772199"/>
    <w:rsid w:val="007A5456"/>
    <w:rsid w:val="007C68D8"/>
    <w:rsid w:val="007F582D"/>
    <w:rsid w:val="00881FC8"/>
    <w:rsid w:val="008839F3"/>
    <w:rsid w:val="008A2B23"/>
    <w:rsid w:val="008A5372"/>
    <w:rsid w:val="008E35FF"/>
    <w:rsid w:val="008F57EC"/>
    <w:rsid w:val="008F6EB2"/>
    <w:rsid w:val="009039BD"/>
    <w:rsid w:val="00952227"/>
    <w:rsid w:val="00962A39"/>
    <w:rsid w:val="009A0EFC"/>
    <w:rsid w:val="009A0FC6"/>
    <w:rsid w:val="009A24A1"/>
    <w:rsid w:val="009E70DD"/>
    <w:rsid w:val="00A007AB"/>
    <w:rsid w:val="00A24B61"/>
    <w:rsid w:val="00A34E5E"/>
    <w:rsid w:val="00A9169B"/>
    <w:rsid w:val="00AA11C5"/>
    <w:rsid w:val="00AF0AAC"/>
    <w:rsid w:val="00B579BB"/>
    <w:rsid w:val="00B75429"/>
    <w:rsid w:val="00B82B68"/>
    <w:rsid w:val="00BC2992"/>
    <w:rsid w:val="00C159C6"/>
    <w:rsid w:val="00C17E35"/>
    <w:rsid w:val="00C2616D"/>
    <w:rsid w:val="00CB5197"/>
    <w:rsid w:val="00D0651C"/>
    <w:rsid w:val="00D80D53"/>
    <w:rsid w:val="00DA0802"/>
    <w:rsid w:val="00DC3262"/>
    <w:rsid w:val="00E202AB"/>
    <w:rsid w:val="00E24A5D"/>
    <w:rsid w:val="00EC5C0C"/>
    <w:rsid w:val="00EE18E4"/>
    <w:rsid w:val="00EF1124"/>
    <w:rsid w:val="00EF1FCB"/>
    <w:rsid w:val="00F0226D"/>
    <w:rsid w:val="00F22B51"/>
    <w:rsid w:val="00F50DFF"/>
    <w:rsid w:val="00F53830"/>
    <w:rsid w:val="00F92F1B"/>
    <w:rsid w:val="01615FC2"/>
    <w:rsid w:val="02533FF4"/>
    <w:rsid w:val="025F4148"/>
    <w:rsid w:val="02E80AFB"/>
    <w:rsid w:val="03604B36"/>
    <w:rsid w:val="0488590D"/>
    <w:rsid w:val="060C2D53"/>
    <w:rsid w:val="09703868"/>
    <w:rsid w:val="09B01C47"/>
    <w:rsid w:val="09B96AC7"/>
    <w:rsid w:val="0A2F0DBE"/>
    <w:rsid w:val="0AF06559"/>
    <w:rsid w:val="0B191749"/>
    <w:rsid w:val="0C4072B2"/>
    <w:rsid w:val="0DB22432"/>
    <w:rsid w:val="0E4A09D7"/>
    <w:rsid w:val="0EAA3109"/>
    <w:rsid w:val="0EE228A3"/>
    <w:rsid w:val="103F69F1"/>
    <w:rsid w:val="109F4075"/>
    <w:rsid w:val="16B74615"/>
    <w:rsid w:val="173846AD"/>
    <w:rsid w:val="19624BEF"/>
    <w:rsid w:val="19C52409"/>
    <w:rsid w:val="1A330456"/>
    <w:rsid w:val="1B6D2BFC"/>
    <w:rsid w:val="1C6F14EE"/>
    <w:rsid w:val="1C7E2BFC"/>
    <w:rsid w:val="1CBA09BB"/>
    <w:rsid w:val="1CFC0913"/>
    <w:rsid w:val="1D7F5D84"/>
    <w:rsid w:val="1ED0096A"/>
    <w:rsid w:val="1ED12142"/>
    <w:rsid w:val="1FB8197E"/>
    <w:rsid w:val="211D776A"/>
    <w:rsid w:val="213F1567"/>
    <w:rsid w:val="215A276C"/>
    <w:rsid w:val="22493EA8"/>
    <w:rsid w:val="22F400B1"/>
    <w:rsid w:val="24013373"/>
    <w:rsid w:val="243C25FD"/>
    <w:rsid w:val="255B3550"/>
    <w:rsid w:val="257C316A"/>
    <w:rsid w:val="28100029"/>
    <w:rsid w:val="281F64BE"/>
    <w:rsid w:val="285005C1"/>
    <w:rsid w:val="28572D53"/>
    <w:rsid w:val="28C80903"/>
    <w:rsid w:val="28E6244D"/>
    <w:rsid w:val="29C64714"/>
    <w:rsid w:val="2A760096"/>
    <w:rsid w:val="2ACF4037"/>
    <w:rsid w:val="2AFF22C3"/>
    <w:rsid w:val="2B2A31B0"/>
    <w:rsid w:val="2B41674B"/>
    <w:rsid w:val="2B585F6F"/>
    <w:rsid w:val="2BB33B60"/>
    <w:rsid w:val="2C3520FA"/>
    <w:rsid w:val="2C9E4D49"/>
    <w:rsid w:val="2F0B32F8"/>
    <w:rsid w:val="2F19241C"/>
    <w:rsid w:val="2F370D07"/>
    <w:rsid w:val="2F6D7B0F"/>
    <w:rsid w:val="2FF3270A"/>
    <w:rsid w:val="319922B7"/>
    <w:rsid w:val="31A54815"/>
    <w:rsid w:val="31CA6FDB"/>
    <w:rsid w:val="336B76F9"/>
    <w:rsid w:val="346A0AC1"/>
    <w:rsid w:val="37421881"/>
    <w:rsid w:val="3850760E"/>
    <w:rsid w:val="38F34A16"/>
    <w:rsid w:val="39EB4C49"/>
    <w:rsid w:val="3C025A83"/>
    <w:rsid w:val="3C667DC0"/>
    <w:rsid w:val="3CB91564"/>
    <w:rsid w:val="3D271C45"/>
    <w:rsid w:val="3E0B0C1F"/>
    <w:rsid w:val="3EB7108E"/>
    <w:rsid w:val="3F386BD5"/>
    <w:rsid w:val="3F5C691E"/>
    <w:rsid w:val="3F7C61A4"/>
    <w:rsid w:val="40347772"/>
    <w:rsid w:val="42064152"/>
    <w:rsid w:val="44D75CFE"/>
    <w:rsid w:val="45320AE5"/>
    <w:rsid w:val="45633A36"/>
    <w:rsid w:val="46EA1C04"/>
    <w:rsid w:val="47107D15"/>
    <w:rsid w:val="47486A40"/>
    <w:rsid w:val="48281D9F"/>
    <w:rsid w:val="485D476D"/>
    <w:rsid w:val="488E49CE"/>
    <w:rsid w:val="49180694"/>
    <w:rsid w:val="498B70B7"/>
    <w:rsid w:val="49C16F7D"/>
    <w:rsid w:val="4A111CB3"/>
    <w:rsid w:val="4A2A406F"/>
    <w:rsid w:val="4A5751EC"/>
    <w:rsid w:val="4ACF7042"/>
    <w:rsid w:val="4B58746D"/>
    <w:rsid w:val="4B775B45"/>
    <w:rsid w:val="4B7A73E4"/>
    <w:rsid w:val="4BED22AB"/>
    <w:rsid w:val="4C232191"/>
    <w:rsid w:val="4CF03E01"/>
    <w:rsid w:val="4DE84AD8"/>
    <w:rsid w:val="4EB470B0"/>
    <w:rsid w:val="4FA40ED3"/>
    <w:rsid w:val="51497F84"/>
    <w:rsid w:val="51581F75"/>
    <w:rsid w:val="52756B57"/>
    <w:rsid w:val="529676D9"/>
    <w:rsid w:val="530A729F"/>
    <w:rsid w:val="5325057D"/>
    <w:rsid w:val="533631CD"/>
    <w:rsid w:val="53CE651E"/>
    <w:rsid w:val="540C5299"/>
    <w:rsid w:val="542425E2"/>
    <w:rsid w:val="55142657"/>
    <w:rsid w:val="55EB785C"/>
    <w:rsid w:val="56796231"/>
    <w:rsid w:val="57170F74"/>
    <w:rsid w:val="583B7EFB"/>
    <w:rsid w:val="59254E33"/>
    <w:rsid w:val="5B7236A4"/>
    <w:rsid w:val="5D6C1F86"/>
    <w:rsid w:val="5D891708"/>
    <w:rsid w:val="5DEB5F1F"/>
    <w:rsid w:val="5F3E6C4E"/>
    <w:rsid w:val="5F4C4F82"/>
    <w:rsid w:val="60D61A97"/>
    <w:rsid w:val="61642270"/>
    <w:rsid w:val="61BE6C8E"/>
    <w:rsid w:val="624A5143"/>
    <w:rsid w:val="634B7B8C"/>
    <w:rsid w:val="65046B8B"/>
    <w:rsid w:val="6550060D"/>
    <w:rsid w:val="65A94D2A"/>
    <w:rsid w:val="65B669E4"/>
    <w:rsid w:val="66866AEB"/>
    <w:rsid w:val="672759C3"/>
    <w:rsid w:val="677B47B7"/>
    <w:rsid w:val="68703824"/>
    <w:rsid w:val="688356D2"/>
    <w:rsid w:val="6A5954FB"/>
    <w:rsid w:val="6ABB4E87"/>
    <w:rsid w:val="6B014FD4"/>
    <w:rsid w:val="6D1948A3"/>
    <w:rsid w:val="6D3E10B0"/>
    <w:rsid w:val="6D525A34"/>
    <w:rsid w:val="6D5621A4"/>
    <w:rsid w:val="6D8C4A4C"/>
    <w:rsid w:val="6F8F2BAE"/>
    <w:rsid w:val="702A0B29"/>
    <w:rsid w:val="717E737E"/>
    <w:rsid w:val="719170B1"/>
    <w:rsid w:val="71CF1988"/>
    <w:rsid w:val="71DE606F"/>
    <w:rsid w:val="71E3284D"/>
    <w:rsid w:val="723B701D"/>
    <w:rsid w:val="72482E6D"/>
    <w:rsid w:val="7298446F"/>
    <w:rsid w:val="72B41B9C"/>
    <w:rsid w:val="744D7581"/>
    <w:rsid w:val="763E532E"/>
    <w:rsid w:val="76607052"/>
    <w:rsid w:val="76C05D43"/>
    <w:rsid w:val="77A411C1"/>
    <w:rsid w:val="784E0B38"/>
    <w:rsid w:val="79D12015"/>
    <w:rsid w:val="7AC04896"/>
    <w:rsid w:val="7B095F0A"/>
    <w:rsid w:val="7B0A341D"/>
    <w:rsid w:val="7C683105"/>
    <w:rsid w:val="7C8B294F"/>
    <w:rsid w:val="7CF20C20"/>
    <w:rsid w:val="7D0821F2"/>
    <w:rsid w:val="7EA877E8"/>
    <w:rsid w:val="7ED06D3F"/>
    <w:rsid w:val="7F0122FA"/>
    <w:rsid w:val="7FEE56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Indent 2"/>
    <w:basedOn w:val="1"/>
    <w:link w:val="13"/>
    <w:qFormat/>
    <w:uiPriority w:val="0"/>
    <w:pPr>
      <w:spacing w:after="120" w:line="480" w:lineRule="auto"/>
      <w:ind w:left="420" w:leftChars="200"/>
    </w:pPr>
    <w:rPr>
      <w:szCs w:val="24"/>
    </w:rPr>
  </w:style>
  <w:style w:type="paragraph" w:styleId="3">
    <w:name w:val="annotation text"/>
    <w:basedOn w:val="1"/>
    <w:link w:val="12"/>
    <w:qFormat/>
    <w:uiPriority w:val="0"/>
    <w:pPr>
      <w:jc w:val="left"/>
    </w:pPr>
    <w:rPr>
      <w:szCs w:val="24"/>
    </w:rPr>
  </w:style>
  <w:style w:type="paragraph" w:styleId="4">
    <w:name w:val="Balloon Text"/>
    <w:basedOn w:val="1"/>
    <w:link w:val="14"/>
    <w:qFormat/>
    <w:uiPriority w:val="0"/>
    <w:rPr>
      <w:sz w:val="18"/>
      <w:szCs w:val="18"/>
    </w:rPr>
  </w:style>
  <w:style w:type="paragraph" w:styleId="5">
    <w:name w:val="footer"/>
    <w:basedOn w:val="1"/>
    <w:link w:val="15"/>
    <w:qFormat/>
    <w:uiPriority w:val="0"/>
    <w:pPr>
      <w:tabs>
        <w:tab w:val="center" w:pos="4153"/>
        <w:tab w:val="right" w:pos="8306"/>
      </w:tabs>
      <w:snapToGrid w:val="0"/>
      <w:jc w:val="left"/>
    </w:pPr>
    <w:rPr>
      <w:sz w:val="18"/>
      <w:szCs w:val="24"/>
    </w:rPr>
  </w:style>
  <w:style w:type="paragraph" w:styleId="6">
    <w:name w:val="header"/>
    <w:basedOn w:val="1"/>
    <w:link w:val="16"/>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szCs w:val="24"/>
    </w:rPr>
  </w:style>
  <w:style w:type="paragraph" w:styleId="7">
    <w:name w:val="Normal (Web)"/>
    <w:basedOn w:val="1"/>
    <w:qFormat/>
    <w:uiPriority w:val="0"/>
    <w:rPr>
      <w:sz w:val="24"/>
      <w:szCs w:val="24"/>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Hyperlink"/>
    <w:basedOn w:val="10"/>
    <w:semiHidden/>
    <w:unhideWhenUsed/>
    <w:qFormat/>
    <w:uiPriority w:val="99"/>
    <w:rPr>
      <w:color w:val="0000FF"/>
      <w:u w:val="single"/>
    </w:rPr>
  </w:style>
  <w:style w:type="character" w:customStyle="1" w:styleId="12">
    <w:name w:val="批注文字 字符"/>
    <w:basedOn w:val="10"/>
    <w:link w:val="3"/>
    <w:qFormat/>
    <w:uiPriority w:val="0"/>
    <w:rPr>
      <w:szCs w:val="24"/>
    </w:rPr>
  </w:style>
  <w:style w:type="character" w:customStyle="1" w:styleId="13">
    <w:name w:val="正文文本缩进 2 字符"/>
    <w:basedOn w:val="10"/>
    <w:link w:val="2"/>
    <w:qFormat/>
    <w:uiPriority w:val="0"/>
    <w:rPr>
      <w:szCs w:val="24"/>
    </w:rPr>
  </w:style>
  <w:style w:type="character" w:customStyle="1" w:styleId="14">
    <w:name w:val="批注框文本 字符"/>
    <w:basedOn w:val="10"/>
    <w:link w:val="4"/>
    <w:qFormat/>
    <w:uiPriority w:val="0"/>
    <w:rPr>
      <w:sz w:val="18"/>
      <w:szCs w:val="18"/>
    </w:rPr>
  </w:style>
  <w:style w:type="character" w:customStyle="1" w:styleId="15">
    <w:name w:val="页脚 字符"/>
    <w:basedOn w:val="10"/>
    <w:link w:val="5"/>
    <w:qFormat/>
    <w:uiPriority w:val="0"/>
    <w:rPr>
      <w:sz w:val="18"/>
      <w:szCs w:val="24"/>
    </w:rPr>
  </w:style>
  <w:style w:type="character" w:customStyle="1" w:styleId="16">
    <w:name w:val="页眉 字符"/>
    <w:basedOn w:val="10"/>
    <w:link w:val="6"/>
    <w:qFormat/>
    <w:uiPriority w:val="0"/>
    <w:rPr>
      <w:sz w:val="18"/>
      <w:szCs w:val="24"/>
    </w:rPr>
  </w:style>
  <w:style w:type="character" w:customStyle="1" w:styleId="17">
    <w:name w:val="font91"/>
    <w:qFormat/>
    <w:uiPriority w:val="0"/>
    <w:rPr>
      <w:rFonts w:hint="eastAsia" w:ascii="宋体" w:hAnsi="宋体" w:eastAsia="宋体" w:cs="宋体"/>
      <w:color w:val="000000"/>
      <w:sz w:val="20"/>
      <w:szCs w:val="20"/>
      <w:u w:val="none"/>
    </w:rPr>
  </w:style>
  <w:style w:type="character" w:customStyle="1" w:styleId="18">
    <w:name w:val="font11"/>
    <w:basedOn w:val="10"/>
    <w:qFormat/>
    <w:uiPriority w:val="0"/>
    <w:rPr>
      <w:rFonts w:hint="default" w:ascii="Times New Roman" w:hAnsi="Times New Roman" w:cs="Times New Roman"/>
      <w:color w:val="000000"/>
      <w:sz w:val="20"/>
      <w:szCs w:val="20"/>
      <w:u w:val="none"/>
    </w:rPr>
  </w:style>
  <w:style w:type="character" w:customStyle="1" w:styleId="19">
    <w:name w:val="font61"/>
    <w:qFormat/>
    <w:uiPriority w:val="0"/>
    <w:rPr>
      <w:rFonts w:hint="eastAsia" w:ascii="宋体" w:hAnsi="宋体" w:eastAsia="宋体" w:cs="宋体"/>
      <w:color w:val="000000"/>
      <w:sz w:val="18"/>
      <w:szCs w:val="18"/>
      <w:u w:val="none"/>
    </w:rPr>
  </w:style>
  <w:style w:type="character" w:customStyle="1" w:styleId="20">
    <w:name w:val="font21"/>
    <w:qFormat/>
    <w:uiPriority w:val="0"/>
    <w:rPr>
      <w:rFonts w:hint="default" w:ascii="Times New Roman" w:hAnsi="Times New Roman" w:cs="Times New Roman"/>
      <w:color w:val="000000"/>
      <w:sz w:val="20"/>
      <w:szCs w:val="20"/>
      <w:u w:val="none"/>
    </w:rPr>
  </w:style>
  <w:style w:type="character" w:customStyle="1" w:styleId="21">
    <w:name w:val="font71"/>
    <w:qFormat/>
    <w:uiPriority w:val="0"/>
    <w:rPr>
      <w:rFonts w:hint="eastAsia" w:ascii="宋体" w:hAnsi="宋体" w:eastAsia="宋体" w:cs="宋体"/>
      <w:color w:val="000000"/>
      <w:sz w:val="20"/>
      <w:szCs w:val="20"/>
      <w:u w:val="none"/>
    </w:rPr>
  </w:style>
  <w:style w:type="paragraph" w:customStyle="1" w:styleId="22">
    <w:name w:val="Default"/>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paragraph" w:customStyle="1" w:styleId="23">
    <w:name w:val="Body Text Indent1"/>
    <w:basedOn w:val="1"/>
    <w:qFormat/>
    <w:uiPriority w:val="0"/>
    <w:pPr>
      <w:ind w:firstLine="480"/>
    </w:pPr>
    <w:rPr>
      <w:sz w:val="20"/>
      <w:szCs w:val="20"/>
    </w:rPr>
  </w:style>
  <w:style w:type="character" w:customStyle="1" w:styleId="24">
    <w:name w:val="font01"/>
    <w:basedOn w:val="10"/>
    <w:qFormat/>
    <w:uiPriority w:val="0"/>
    <w:rPr>
      <w:rFonts w:hint="eastAsia" w:ascii="宋体" w:hAnsi="宋体" w:eastAsia="宋体" w:cs="宋体"/>
      <w:color w:val="000000"/>
      <w:sz w:val="24"/>
      <w:szCs w:val="24"/>
      <w:u w:val="none"/>
    </w:rPr>
  </w:style>
  <w:style w:type="character" w:customStyle="1" w:styleId="25">
    <w:name w:val="font31"/>
    <w:basedOn w:val="10"/>
    <w:qFormat/>
    <w:uiPriority w:val="0"/>
    <w:rPr>
      <w:rFonts w:hint="eastAsia" w:ascii="宋体" w:hAnsi="宋体" w:eastAsia="宋体" w:cs="宋体"/>
      <w:color w:val="000000"/>
      <w:sz w:val="18"/>
      <w:szCs w:val="18"/>
      <w:u w:val="none"/>
    </w:rPr>
  </w:style>
  <w:style w:type="paragraph" w:styleId="26">
    <w:name w:val="List Paragraph"/>
    <w:basedOn w:val="1"/>
    <w:unhideWhenUsed/>
    <w:qFormat/>
    <w:uiPriority w:val="99"/>
    <w:pPr>
      <w:ind w:firstLine="420" w:firstLineChars="200"/>
    </w:pPr>
    <w:rPr>
      <w:szCs w:val="24"/>
    </w:rPr>
  </w:style>
  <w:style w:type="paragraph" w:customStyle="1" w:styleId="27">
    <w:name w:val="Contents2"/>
    <w:basedOn w:val="1"/>
    <w:next w:val="1"/>
    <w:qFormat/>
    <w:uiPriority w:val="0"/>
    <w:pPr>
      <w:spacing w:line="360" w:lineRule="atLeast"/>
      <w:outlineLvl w:val="1"/>
    </w:pPr>
    <w:rPr>
      <w:rFonts w:eastAsia="黑体" w:cs="Arial"/>
      <w:bCs/>
      <w:sz w:val="32"/>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15</Pages>
  <Words>9461</Words>
  <Characters>10205</Characters>
  <Lines>151</Lines>
  <Paragraphs>42</Paragraphs>
  <TotalTime>21</TotalTime>
  <ScaleCrop>false</ScaleCrop>
  <LinksUpToDate>false</LinksUpToDate>
  <CharactersWithSpaces>10660</CharactersWithSpaces>
  <Application>WPS Office_11.1.0.11215_F1E327BC-269C-435d-A152-05C5408002CA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2022-06-23T02:59:00Z</dcterms:created>
  <dc:creator>admin</dc:creator>
  <cp:lastModifiedBy>王丽宁</cp:lastModifiedBy>
  <dcterms:modified xsi:type="dcterms:W3CDTF">2023-09-07T00:59:35Z</dcterms:modified>
  <cp:revision>78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2052-11.1.0.11215</vt:lpwstr>
  </property>
  <property fmtid="{D5CDD505-2E9C-101B-9397-08002B2CF9AE}" pid="3" name="ICV">
    <vt:lpwstr>9C2B1FFA790A4A5DB39DBF7B0035E640</vt:lpwstr>
  </property>
</Properties>
</file>